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D410A2" w:rsidRDefault="00711474" w:rsidP="00711474">
      <w:pPr>
        <w:tabs>
          <w:tab w:val="left" w:pos="1060"/>
          <w:tab w:val="left" w:pos="1460"/>
          <w:tab w:val="right" w:pos="9923"/>
        </w:tabs>
        <w:spacing w:line="480" w:lineRule="auto"/>
        <w:rPr>
          <w:rFonts w:ascii="Arial" w:hAnsi="Arial" w:cs="Arial"/>
          <w:sz w:val="20"/>
          <w:szCs w:val="20"/>
        </w:rPr>
      </w:pPr>
      <w:r w:rsidRPr="00D410A2">
        <w:rPr>
          <w:rFonts w:ascii="Arial" w:hAnsi="Arial" w:cs="Arial"/>
          <w:sz w:val="20"/>
          <w:szCs w:val="20"/>
        </w:rPr>
        <w:tab/>
      </w:r>
      <w:r w:rsidR="00593317" w:rsidRPr="00D410A2">
        <w:rPr>
          <w:rFonts w:ascii="Arial" w:hAnsi="Arial" w:cs="Arial"/>
          <w:sz w:val="20"/>
          <w:szCs w:val="20"/>
        </w:rPr>
        <w:t xml:space="preserve">      </w:t>
      </w:r>
      <w:r w:rsidR="0075039D" w:rsidRPr="00D410A2">
        <w:rPr>
          <w:rFonts w:ascii="Arial" w:hAnsi="Arial" w:cs="Arial"/>
          <w:sz w:val="20"/>
          <w:szCs w:val="20"/>
        </w:rPr>
        <w:t xml:space="preserve">      </w:t>
      </w:r>
    </w:p>
    <w:p w14:paraId="1110CF66" w14:textId="77777777" w:rsidR="0075039D" w:rsidRPr="00D410A2" w:rsidRDefault="0075039D" w:rsidP="0075039D">
      <w:pPr>
        <w:spacing w:line="480" w:lineRule="auto"/>
        <w:ind w:left="283"/>
        <w:rPr>
          <w:rFonts w:ascii="Arial" w:hAnsi="Arial" w:cs="Arial"/>
          <w:sz w:val="20"/>
          <w:szCs w:val="20"/>
        </w:rPr>
      </w:pPr>
      <w:r w:rsidRPr="00D410A2">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D410A2" w:rsidRPr="00D410A2" w14:paraId="5232A068" w14:textId="77777777" w:rsidTr="00B365EC">
        <w:trPr>
          <w:cantSplit/>
        </w:trPr>
        <w:tc>
          <w:tcPr>
            <w:tcW w:w="1204" w:type="dxa"/>
            <w:vAlign w:val="center"/>
          </w:tcPr>
          <w:p w14:paraId="4CF143E9" w14:textId="77777777" w:rsidR="00B365EC" w:rsidRPr="00D410A2" w:rsidRDefault="00B365EC" w:rsidP="00FB7DD3">
            <w:pPr>
              <w:spacing w:line="260" w:lineRule="atLeast"/>
              <w:rPr>
                <w:rFonts w:ascii="Arial" w:hAnsi="Arial" w:cs="Arial"/>
                <w:sz w:val="20"/>
                <w:szCs w:val="20"/>
                <w:lang w:eastAsia="en-US"/>
              </w:rPr>
            </w:pPr>
            <w:r w:rsidRPr="00D410A2">
              <w:rPr>
                <w:rFonts w:ascii="Arial" w:hAnsi="Arial" w:cs="Arial"/>
                <w:sz w:val="20"/>
                <w:szCs w:val="20"/>
                <w:lang w:eastAsia="en-US"/>
              </w:rPr>
              <w:t xml:space="preserve">Številka: </w:t>
            </w:r>
          </w:p>
        </w:tc>
        <w:tc>
          <w:tcPr>
            <w:tcW w:w="5126" w:type="dxa"/>
            <w:vAlign w:val="center"/>
          </w:tcPr>
          <w:p w14:paraId="5EC722E6" w14:textId="167E9F83" w:rsidR="00711474" w:rsidRPr="00D410A2" w:rsidRDefault="007F7EA0" w:rsidP="00967E7E">
            <w:pPr>
              <w:spacing w:line="260" w:lineRule="atLeast"/>
              <w:rPr>
                <w:rFonts w:ascii="Arial" w:hAnsi="Arial" w:cs="Arial"/>
                <w:sz w:val="20"/>
                <w:szCs w:val="20"/>
                <w:lang w:eastAsia="en-US"/>
              </w:rPr>
            </w:pPr>
            <w:r w:rsidRPr="00D410A2">
              <w:rPr>
                <w:rFonts w:ascii="Arial" w:hAnsi="Arial" w:cs="Arial"/>
                <w:sz w:val="20"/>
                <w:szCs w:val="20"/>
              </w:rPr>
              <w:t>430-29/2024-257</w:t>
            </w:r>
            <w:r w:rsidR="00E63194" w:rsidRPr="00D410A2">
              <w:rPr>
                <w:rFonts w:ascii="Arial" w:hAnsi="Arial" w:cs="Arial"/>
                <w:sz w:val="20"/>
                <w:szCs w:val="20"/>
              </w:rPr>
              <w:t>0-3</w:t>
            </w:r>
          </w:p>
        </w:tc>
        <w:tc>
          <w:tcPr>
            <w:tcW w:w="5126" w:type="dxa"/>
          </w:tcPr>
          <w:p w14:paraId="1892C8EB" w14:textId="77777777" w:rsidR="00B365EC" w:rsidRPr="00D410A2" w:rsidRDefault="00B365EC" w:rsidP="001875C4">
            <w:pPr>
              <w:spacing w:line="260" w:lineRule="atLeast"/>
              <w:rPr>
                <w:rFonts w:ascii="Arial" w:hAnsi="Arial" w:cs="Arial"/>
                <w:sz w:val="20"/>
                <w:szCs w:val="20"/>
                <w:lang w:eastAsia="en-US"/>
              </w:rPr>
            </w:pPr>
          </w:p>
        </w:tc>
      </w:tr>
      <w:tr w:rsidR="00D410A2" w:rsidRPr="00D410A2" w14:paraId="64118676" w14:textId="77777777" w:rsidTr="00B365EC">
        <w:trPr>
          <w:cantSplit/>
        </w:trPr>
        <w:tc>
          <w:tcPr>
            <w:tcW w:w="1204" w:type="dxa"/>
            <w:vAlign w:val="center"/>
          </w:tcPr>
          <w:p w14:paraId="7B40A918" w14:textId="77777777" w:rsidR="00B365EC" w:rsidRPr="00D410A2" w:rsidRDefault="00B365EC" w:rsidP="00FB7DD3">
            <w:pPr>
              <w:spacing w:line="260" w:lineRule="atLeast"/>
              <w:rPr>
                <w:rFonts w:ascii="Arial" w:hAnsi="Arial" w:cs="Arial"/>
                <w:sz w:val="20"/>
                <w:szCs w:val="20"/>
                <w:lang w:eastAsia="en-US"/>
              </w:rPr>
            </w:pPr>
            <w:r w:rsidRPr="00D410A2">
              <w:rPr>
                <w:rFonts w:ascii="Arial" w:hAnsi="Arial" w:cs="Arial"/>
                <w:sz w:val="20"/>
                <w:szCs w:val="20"/>
                <w:lang w:eastAsia="en-US"/>
              </w:rPr>
              <w:t xml:space="preserve">Datum: </w:t>
            </w:r>
          </w:p>
        </w:tc>
        <w:tc>
          <w:tcPr>
            <w:tcW w:w="5126" w:type="dxa"/>
            <w:vAlign w:val="center"/>
          </w:tcPr>
          <w:p w14:paraId="7AA3EC76" w14:textId="66270F77" w:rsidR="00B365EC" w:rsidRPr="00D410A2" w:rsidRDefault="000B0E5A" w:rsidP="007F1D39">
            <w:pPr>
              <w:spacing w:line="260" w:lineRule="atLeast"/>
              <w:rPr>
                <w:rFonts w:ascii="Arial" w:hAnsi="Arial" w:cs="Arial"/>
                <w:sz w:val="20"/>
                <w:szCs w:val="20"/>
                <w:lang w:eastAsia="en-US"/>
              </w:rPr>
            </w:pPr>
            <w:r>
              <w:rPr>
                <w:rFonts w:ascii="Arial" w:hAnsi="Arial" w:cs="Arial"/>
                <w:sz w:val="20"/>
                <w:szCs w:val="20"/>
                <w:lang w:eastAsia="en-US"/>
              </w:rPr>
              <w:t>8</w:t>
            </w:r>
            <w:r w:rsidR="00B52906" w:rsidRPr="00D410A2">
              <w:rPr>
                <w:rFonts w:ascii="Arial" w:hAnsi="Arial" w:cs="Arial"/>
                <w:sz w:val="20"/>
                <w:szCs w:val="20"/>
                <w:lang w:eastAsia="en-US"/>
              </w:rPr>
              <w:t>.</w:t>
            </w:r>
            <w:r w:rsidR="00E63194" w:rsidRPr="00D410A2">
              <w:rPr>
                <w:rFonts w:ascii="Arial" w:hAnsi="Arial" w:cs="Arial"/>
                <w:sz w:val="20"/>
                <w:szCs w:val="20"/>
                <w:lang w:eastAsia="en-US"/>
              </w:rPr>
              <w:t>10</w:t>
            </w:r>
            <w:r w:rsidR="00B52906" w:rsidRPr="00D410A2">
              <w:rPr>
                <w:rFonts w:ascii="Arial" w:hAnsi="Arial" w:cs="Arial"/>
                <w:sz w:val="20"/>
                <w:szCs w:val="20"/>
                <w:lang w:eastAsia="en-US"/>
              </w:rPr>
              <w:t>.202</w:t>
            </w:r>
            <w:r w:rsidR="00D80660" w:rsidRPr="00D410A2">
              <w:rPr>
                <w:rFonts w:ascii="Arial" w:hAnsi="Arial" w:cs="Arial"/>
                <w:sz w:val="20"/>
                <w:szCs w:val="20"/>
                <w:lang w:eastAsia="en-US"/>
              </w:rPr>
              <w:t>4</w:t>
            </w:r>
          </w:p>
        </w:tc>
        <w:tc>
          <w:tcPr>
            <w:tcW w:w="5126" w:type="dxa"/>
          </w:tcPr>
          <w:p w14:paraId="7DB356B0" w14:textId="77777777" w:rsidR="00B365EC" w:rsidRPr="00D410A2" w:rsidRDefault="00B365EC" w:rsidP="00BD24B0">
            <w:pPr>
              <w:spacing w:line="260" w:lineRule="atLeast"/>
              <w:rPr>
                <w:rFonts w:ascii="Arial" w:hAnsi="Arial" w:cs="Arial"/>
                <w:sz w:val="20"/>
                <w:szCs w:val="20"/>
                <w:lang w:eastAsia="en-US"/>
              </w:rPr>
            </w:pPr>
          </w:p>
        </w:tc>
      </w:tr>
    </w:tbl>
    <w:p w14:paraId="0F6045B2" w14:textId="77777777" w:rsidR="0075039D" w:rsidRPr="00D410A2"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D410A2" w:rsidRDefault="0075039D" w:rsidP="00FB7DD3">
      <w:pPr>
        <w:spacing w:line="260" w:lineRule="atLeast"/>
        <w:rPr>
          <w:rFonts w:ascii="Arial" w:hAnsi="Arial"/>
          <w:sz w:val="20"/>
          <w:lang w:eastAsia="en-US"/>
        </w:rPr>
      </w:pPr>
    </w:p>
    <w:p w14:paraId="71D0DC1E" w14:textId="77777777" w:rsidR="00FB7DD3" w:rsidRPr="00D410A2"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D410A2"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D410A2"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D410A2"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D410A2" w:rsidRDefault="0075039D" w:rsidP="00FB7DD3">
      <w:pPr>
        <w:keepNext/>
        <w:widowControl w:val="0"/>
        <w:spacing w:line="260" w:lineRule="atLeast"/>
        <w:jc w:val="center"/>
        <w:outlineLvl w:val="2"/>
        <w:rPr>
          <w:rFonts w:ascii="Arial" w:hAnsi="Arial" w:cs="Arial"/>
          <w:b/>
          <w:bCs/>
          <w:sz w:val="20"/>
          <w:szCs w:val="20"/>
          <w:lang w:eastAsia="en-US"/>
        </w:rPr>
      </w:pPr>
      <w:r w:rsidRPr="00D410A2">
        <w:rPr>
          <w:rFonts w:ascii="Arial" w:hAnsi="Arial" w:cs="Arial"/>
          <w:b/>
          <w:bCs/>
          <w:sz w:val="20"/>
          <w:szCs w:val="20"/>
          <w:lang w:eastAsia="en-US"/>
        </w:rPr>
        <w:t>RAZPISNA DOKUMENTACIJA</w:t>
      </w:r>
    </w:p>
    <w:p w14:paraId="41A92F56" w14:textId="77777777" w:rsidR="0075039D" w:rsidRPr="00D410A2"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D410A2" w:rsidRPr="00D410A2" w14:paraId="6C7BB4D6" w14:textId="77777777" w:rsidTr="0075039D">
        <w:tc>
          <w:tcPr>
            <w:tcW w:w="2836" w:type="dxa"/>
          </w:tcPr>
          <w:p w14:paraId="1289D64E" w14:textId="77777777" w:rsidR="0075039D" w:rsidRPr="00D410A2" w:rsidRDefault="0075039D" w:rsidP="00FB7DD3">
            <w:pPr>
              <w:keepNext/>
              <w:widowControl w:val="0"/>
              <w:spacing w:line="260" w:lineRule="atLeast"/>
              <w:jc w:val="both"/>
              <w:outlineLvl w:val="2"/>
              <w:rPr>
                <w:rFonts w:ascii="Arial" w:hAnsi="Arial" w:cs="Arial"/>
                <w:b/>
                <w:bCs/>
                <w:sz w:val="20"/>
                <w:szCs w:val="20"/>
                <w:lang w:eastAsia="en-US"/>
              </w:rPr>
            </w:pPr>
            <w:r w:rsidRPr="00D410A2">
              <w:rPr>
                <w:rFonts w:ascii="Arial" w:hAnsi="Arial" w:cs="Arial"/>
                <w:b/>
                <w:bCs/>
                <w:sz w:val="20"/>
                <w:szCs w:val="20"/>
                <w:lang w:eastAsia="en-US"/>
              </w:rPr>
              <w:t xml:space="preserve">Predmet naročila: </w:t>
            </w:r>
          </w:p>
        </w:tc>
        <w:tc>
          <w:tcPr>
            <w:tcW w:w="5918" w:type="dxa"/>
          </w:tcPr>
          <w:p w14:paraId="67FBFB53" w14:textId="0FC89AE8" w:rsidR="0079113C" w:rsidRPr="00D410A2" w:rsidRDefault="007F7EA0" w:rsidP="002F6C30">
            <w:pPr>
              <w:spacing w:line="276" w:lineRule="auto"/>
              <w:jc w:val="both"/>
              <w:rPr>
                <w:rFonts w:ascii="Arial" w:hAnsi="Arial" w:cs="Arial"/>
                <w:b/>
                <w:sz w:val="20"/>
                <w:szCs w:val="20"/>
                <w:lang w:eastAsia="en-US"/>
              </w:rPr>
            </w:pPr>
            <w:bookmarkStart w:id="0" w:name="_Hlk144368265"/>
            <w:r w:rsidRPr="00D410A2">
              <w:rPr>
                <w:rFonts w:ascii="Arial" w:hAnsi="Arial" w:cs="Arial"/>
                <w:b/>
                <w:sz w:val="20"/>
                <w:szCs w:val="20"/>
                <w:lang w:eastAsia="en-US"/>
              </w:rPr>
              <w:t>Javno naročilo za celovito strokovno in tehnično podporo pri pripravi tematskih akcijskih programov za določitev potencialnih prednostnih območij za umestitev vetrnih in fotonapetostnih proizvodnih naprav</w:t>
            </w:r>
            <w:r w:rsidR="00E63194" w:rsidRPr="00D410A2">
              <w:rPr>
                <w:rFonts w:ascii="Arial" w:hAnsi="Arial" w:cs="Arial"/>
                <w:b/>
                <w:sz w:val="20"/>
                <w:szCs w:val="20"/>
                <w:lang w:eastAsia="en-US"/>
              </w:rPr>
              <w:t xml:space="preserve"> (ponovitev postopka)</w:t>
            </w:r>
          </w:p>
          <w:bookmarkEnd w:id="0"/>
          <w:p w14:paraId="0C27C34A" w14:textId="2D274B55" w:rsidR="002C39DC" w:rsidRPr="00D410A2" w:rsidRDefault="002C39DC" w:rsidP="002C39DC">
            <w:pPr>
              <w:spacing w:line="260" w:lineRule="atLeast"/>
              <w:jc w:val="both"/>
              <w:rPr>
                <w:rFonts w:ascii="Arial" w:hAnsi="Arial" w:cs="Arial"/>
                <w:b/>
                <w:bCs/>
                <w:sz w:val="20"/>
                <w:szCs w:val="20"/>
                <w:lang w:eastAsia="en-US"/>
              </w:rPr>
            </w:pPr>
          </w:p>
        </w:tc>
      </w:tr>
    </w:tbl>
    <w:p w14:paraId="00969EAE" w14:textId="77777777" w:rsidR="0075039D" w:rsidRPr="00D410A2"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D410A2" w:rsidRPr="00D410A2" w14:paraId="24309FAE" w14:textId="77777777" w:rsidTr="0075039D">
        <w:tc>
          <w:tcPr>
            <w:tcW w:w="2836" w:type="dxa"/>
          </w:tcPr>
          <w:p w14:paraId="2D523B00" w14:textId="77777777" w:rsidR="0075039D" w:rsidRPr="00D410A2" w:rsidRDefault="0075039D" w:rsidP="00FB7DD3">
            <w:pPr>
              <w:keepNext/>
              <w:widowControl w:val="0"/>
              <w:spacing w:line="260" w:lineRule="atLeast"/>
              <w:jc w:val="both"/>
              <w:outlineLvl w:val="2"/>
              <w:rPr>
                <w:rFonts w:ascii="Arial" w:hAnsi="Arial" w:cs="Arial"/>
                <w:b/>
                <w:bCs/>
                <w:sz w:val="20"/>
                <w:szCs w:val="20"/>
                <w:lang w:eastAsia="en-US"/>
              </w:rPr>
            </w:pPr>
            <w:r w:rsidRPr="00D410A2">
              <w:rPr>
                <w:rFonts w:ascii="Arial" w:hAnsi="Arial" w:cs="Arial"/>
                <w:b/>
                <w:bCs/>
                <w:sz w:val="20"/>
                <w:szCs w:val="20"/>
                <w:lang w:eastAsia="en-US"/>
              </w:rPr>
              <w:t xml:space="preserve">Vrsta postopka: </w:t>
            </w:r>
          </w:p>
        </w:tc>
        <w:tc>
          <w:tcPr>
            <w:tcW w:w="5918" w:type="dxa"/>
          </w:tcPr>
          <w:p w14:paraId="46AE34E9" w14:textId="77777777" w:rsidR="0075039D" w:rsidRPr="00D410A2" w:rsidRDefault="0066402D" w:rsidP="00FB7DD3">
            <w:pPr>
              <w:keepNext/>
              <w:widowControl w:val="0"/>
              <w:spacing w:line="260" w:lineRule="atLeast"/>
              <w:jc w:val="both"/>
              <w:outlineLvl w:val="2"/>
              <w:rPr>
                <w:rFonts w:ascii="Arial" w:hAnsi="Arial" w:cs="Arial"/>
                <w:b/>
                <w:bCs/>
                <w:sz w:val="20"/>
                <w:szCs w:val="20"/>
                <w:lang w:eastAsia="en-US"/>
              </w:rPr>
            </w:pPr>
            <w:r w:rsidRPr="00D410A2">
              <w:rPr>
                <w:rFonts w:ascii="Arial" w:hAnsi="Arial" w:cs="Arial"/>
                <w:b/>
                <w:bCs/>
                <w:sz w:val="20"/>
                <w:szCs w:val="20"/>
                <w:lang w:eastAsia="en-US"/>
              </w:rPr>
              <w:t>Odprti postopek</w:t>
            </w:r>
          </w:p>
        </w:tc>
      </w:tr>
    </w:tbl>
    <w:p w14:paraId="786AADE0" w14:textId="77777777" w:rsidR="0075039D" w:rsidRPr="00D410A2" w:rsidRDefault="0075039D" w:rsidP="00FB7DD3">
      <w:pPr>
        <w:spacing w:line="260" w:lineRule="atLeast"/>
        <w:rPr>
          <w:rFonts w:ascii="Arial" w:hAnsi="Arial" w:cs="Arial"/>
          <w:sz w:val="20"/>
          <w:szCs w:val="20"/>
          <w:lang w:eastAsia="en-US"/>
        </w:rPr>
      </w:pPr>
    </w:p>
    <w:p w14:paraId="2F9D5825" w14:textId="77777777" w:rsidR="0075039D" w:rsidRPr="00D410A2" w:rsidRDefault="0075039D" w:rsidP="00FB7DD3">
      <w:pPr>
        <w:spacing w:line="260" w:lineRule="atLeast"/>
        <w:rPr>
          <w:rFonts w:ascii="Arial" w:hAnsi="Arial" w:cs="Arial"/>
          <w:sz w:val="20"/>
          <w:szCs w:val="20"/>
          <w:lang w:eastAsia="en-US"/>
        </w:rPr>
      </w:pPr>
    </w:p>
    <w:p w14:paraId="424B6154" w14:textId="77777777" w:rsidR="0075039D" w:rsidRPr="00D410A2" w:rsidRDefault="0075039D" w:rsidP="00FB7DD3">
      <w:pPr>
        <w:spacing w:line="260" w:lineRule="atLeast"/>
        <w:rPr>
          <w:rFonts w:ascii="Arial" w:hAnsi="Arial" w:cs="Arial"/>
          <w:sz w:val="20"/>
          <w:szCs w:val="20"/>
          <w:lang w:eastAsia="en-US"/>
        </w:rPr>
      </w:pPr>
    </w:p>
    <w:p w14:paraId="60E19DD8" w14:textId="77777777" w:rsidR="0075039D" w:rsidRPr="00D410A2" w:rsidRDefault="0075039D" w:rsidP="00FB7DD3">
      <w:pPr>
        <w:spacing w:line="260" w:lineRule="atLeast"/>
        <w:rPr>
          <w:rFonts w:ascii="Arial" w:hAnsi="Arial" w:cs="Arial"/>
          <w:sz w:val="20"/>
          <w:szCs w:val="20"/>
          <w:lang w:eastAsia="en-US"/>
        </w:rPr>
      </w:pPr>
    </w:p>
    <w:p w14:paraId="4A714880" w14:textId="77777777" w:rsidR="0075039D" w:rsidRPr="00D410A2" w:rsidRDefault="0075039D" w:rsidP="00FB7DD3">
      <w:pPr>
        <w:spacing w:line="260" w:lineRule="atLeast"/>
        <w:rPr>
          <w:rFonts w:ascii="Arial" w:hAnsi="Arial" w:cs="Arial"/>
          <w:sz w:val="20"/>
          <w:szCs w:val="20"/>
          <w:lang w:eastAsia="en-US"/>
        </w:rPr>
      </w:pPr>
    </w:p>
    <w:p w14:paraId="76F738F4" w14:textId="77777777" w:rsidR="0075039D" w:rsidRPr="00D410A2" w:rsidRDefault="0075039D" w:rsidP="00FB7DD3">
      <w:pPr>
        <w:spacing w:line="260" w:lineRule="atLeast"/>
        <w:rPr>
          <w:rFonts w:ascii="Arial" w:hAnsi="Arial" w:cs="Arial"/>
          <w:sz w:val="20"/>
          <w:szCs w:val="20"/>
          <w:lang w:eastAsia="en-US"/>
        </w:rPr>
      </w:pPr>
    </w:p>
    <w:p w14:paraId="3AB9C784" w14:textId="77777777" w:rsidR="00711474" w:rsidRPr="00D410A2" w:rsidRDefault="00711474" w:rsidP="00FB7DD3">
      <w:pPr>
        <w:spacing w:line="260" w:lineRule="atLeast"/>
        <w:rPr>
          <w:rFonts w:ascii="Arial" w:hAnsi="Arial" w:cs="Arial"/>
          <w:sz w:val="20"/>
          <w:szCs w:val="20"/>
          <w:lang w:eastAsia="en-US"/>
        </w:rPr>
      </w:pPr>
    </w:p>
    <w:p w14:paraId="0B663167" w14:textId="77777777" w:rsidR="00711474" w:rsidRPr="00D410A2" w:rsidRDefault="00711474" w:rsidP="00FB7DD3">
      <w:pPr>
        <w:spacing w:line="260" w:lineRule="atLeast"/>
        <w:rPr>
          <w:rFonts w:ascii="Arial" w:hAnsi="Arial" w:cs="Arial"/>
          <w:sz w:val="20"/>
          <w:szCs w:val="20"/>
          <w:lang w:eastAsia="en-US"/>
        </w:rPr>
      </w:pPr>
    </w:p>
    <w:p w14:paraId="17BFE024" w14:textId="77777777" w:rsidR="00711474" w:rsidRPr="00D410A2" w:rsidRDefault="00711474" w:rsidP="00FB7DD3">
      <w:pPr>
        <w:spacing w:line="260" w:lineRule="atLeast"/>
        <w:rPr>
          <w:rFonts w:ascii="Arial" w:hAnsi="Arial" w:cs="Arial"/>
          <w:sz w:val="20"/>
          <w:szCs w:val="20"/>
          <w:lang w:eastAsia="en-US"/>
        </w:rPr>
      </w:pPr>
    </w:p>
    <w:p w14:paraId="0DF57524" w14:textId="77777777" w:rsidR="00711474" w:rsidRPr="00D410A2" w:rsidRDefault="00711474" w:rsidP="00FB7DD3">
      <w:pPr>
        <w:spacing w:line="260" w:lineRule="atLeast"/>
        <w:rPr>
          <w:rFonts w:ascii="Arial" w:hAnsi="Arial" w:cs="Arial"/>
          <w:sz w:val="20"/>
          <w:szCs w:val="20"/>
          <w:lang w:eastAsia="en-US"/>
        </w:rPr>
      </w:pPr>
    </w:p>
    <w:p w14:paraId="1995204B" w14:textId="77777777" w:rsidR="00711474" w:rsidRPr="00D410A2" w:rsidRDefault="00711474" w:rsidP="00FB7DD3">
      <w:pPr>
        <w:spacing w:line="260" w:lineRule="atLeast"/>
        <w:rPr>
          <w:rFonts w:ascii="Arial" w:hAnsi="Arial" w:cs="Arial"/>
          <w:sz w:val="20"/>
          <w:szCs w:val="20"/>
          <w:lang w:eastAsia="en-US"/>
        </w:rPr>
      </w:pPr>
    </w:p>
    <w:p w14:paraId="116A0147" w14:textId="77777777" w:rsidR="00711474" w:rsidRPr="00D410A2" w:rsidRDefault="00711474" w:rsidP="00FB7DD3">
      <w:pPr>
        <w:spacing w:line="260" w:lineRule="atLeast"/>
        <w:rPr>
          <w:rFonts w:ascii="Arial" w:hAnsi="Arial" w:cs="Arial"/>
          <w:sz w:val="20"/>
          <w:szCs w:val="20"/>
          <w:lang w:eastAsia="en-US"/>
        </w:rPr>
      </w:pPr>
    </w:p>
    <w:p w14:paraId="15D59F5D" w14:textId="77777777" w:rsidR="00711474" w:rsidRPr="00D410A2" w:rsidRDefault="00711474" w:rsidP="00FB7DD3">
      <w:pPr>
        <w:spacing w:line="260" w:lineRule="atLeast"/>
        <w:rPr>
          <w:rFonts w:ascii="Arial" w:hAnsi="Arial" w:cs="Arial"/>
          <w:sz w:val="20"/>
          <w:szCs w:val="20"/>
          <w:lang w:eastAsia="en-US"/>
        </w:rPr>
      </w:pPr>
    </w:p>
    <w:p w14:paraId="66B38BBF" w14:textId="77777777" w:rsidR="00711474" w:rsidRPr="00D410A2" w:rsidRDefault="00711474" w:rsidP="00FB7DD3">
      <w:pPr>
        <w:spacing w:line="260" w:lineRule="atLeast"/>
        <w:rPr>
          <w:rFonts w:ascii="Arial" w:hAnsi="Arial" w:cs="Arial"/>
          <w:sz w:val="20"/>
          <w:szCs w:val="20"/>
          <w:lang w:eastAsia="en-US"/>
        </w:rPr>
      </w:pPr>
    </w:p>
    <w:p w14:paraId="0B98E25C" w14:textId="77777777" w:rsidR="00711474" w:rsidRPr="00D410A2" w:rsidRDefault="00711474" w:rsidP="00FB7DD3">
      <w:pPr>
        <w:spacing w:line="260" w:lineRule="atLeast"/>
        <w:rPr>
          <w:rFonts w:ascii="Arial" w:hAnsi="Arial" w:cs="Arial"/>
          <w:sz w:val="20"/>
          <w:szCs w:val="20"/>
          <w:lang w:eastAsia="en-US"/>
        </w:rPr>
      </w:pPr>
    </w:p>
    <w:p w14:paraId="7AF9FD23" w14:textId="77777777" w:rsidR="00711474" w:rsidRPr="00D410A2" w:rsidRDefault="00711474" w:rsidP="00FB7DD3">
      <w:pPr>
        <w:spacing w:line="260" w:lineRule="atLeast"/>
        <w:rPr>
          <w:rFonts w:ascii="Arial" w:hAnsi="Arial" w:cs="Arial"/>
          <w:sz w:val="20"/>
          <w:szCs w:val="20"/>
          <w:lang w:eastAsia="en-US"/>
        </w:rPr>
      </w:pPr>
    </w:p>
    <w:p w14:paraId="0550DC69" w14:textId="03309CBF" w:rsidR="0075039D" w:rsidRPr="00D410A2" w:rsidRDefault="0075039D" w:rsidP="00FB7DD3">
      <w:pPr>
        <w:spacing w:line="260" w:lineRule="atLeast"/>
        <w:rPr>
          <w:rFonts w:ascii="Arial" w:hAnsi="Arial" w:cs="Arial"/>
          <w:sz w:val="20"/>
          <w:szCs w:val="20"/>
          <w:lang w:eastAsia="en-US"/>
        </w:rPr>
      </w:pPr>
      <w:r w:rsidRPr="00D410A2">
        <w:rPr>
          <w:rFonts w:ascii="Arial" w:hAnsi="Arial" w:cs="Arial"/>
          <w:sz w:val="20"/>
          <w:szCs w:val="20"/>
          <w:lang w:eastAsia="en-US"/>
        </w:rPr>
        <w:t xml:space="preserve">VSEBINA: </w:t>
      </w:r>
    </w:p>
    <w:p w14:paraId="0A244DB0" w14:textId="77777777" w:rsidR="0075039D" w:rsidRPr="00D410A2" w:rsidRDefault="00237744"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POGLAVJE 1: </w:t>
      </w:r>
      <w:r w:rsidR="0075039D" w:rsidRPr="00D410A2">
        <w:rPr>
          <w:rFonts w:ascii="Arial" w:hAnsi="Arial" w:cs="Arial"/>
          <w:sz w:val="20"/>
          <w:szCs w:val="20"/>
          <w:lang w:eastAsia="en-US"/>
        </w:rPr>
        <w:t>POVABILO K ODDAJI PONUDBE</w:t>
      </w:r>
    </w:p>
    <w:p w14:paraId="2DC50C7D" w14:textId="77777777" w:rsidR="0075039D" w:rsidRPr="00D410A2" w:rsidRDefault="00237744"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POGLAVJE 2: </w:t>
      </w:r>
      <w:r w:rsidR="0075039D" w:rsidRPr="00D410A2">
        <w:rPr>
          <w:rFonts w:ascii="Arial" w:hAnsi="Arial" w:cs="Arial"/>
          <w:sz w:val="20"/>
          <w:szCs w:val="20"/>
          <w:lang w:eastAsia="en-US"/>
        </w:rPr>
        <w:t>NAVODILO PONUDNIKOM ZA IZDELAVO PONUDBE TER DOLOČILA O IZVEDBI POSTOPKA</w:t>
      </w:r>
    </w:p>
    <w:p w14:paraId="7B7CF00C" w14:textId="77777777" w:rsidR="0075039D" w:rsidRPr="00D410A2" w:rsidRDefault="00237744"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POGLAVJE 3: </w:t>
      </w:r>
      <w:r w:rsidR="0075039D" w:rsidRPr="00D410A2">
        <w:rPr>
          <w:rFonts w:ascii="Arial" w:hAnsi="Arial" w:cs="Arial"/>
          <w:sz w:val="20"/>
          <w:szCs w:val="20"/>
          <w:lang w:eastAsia="en-US"/>
        </w:rPr>
        <w:t>RAZLOGI ZA IZKLJUČITEV IN POGOJI ZA SODELOVANJE</w:t>
      </w:r>
    </w:p>
    <w:p w14:paraId="0311F7FF" w14:textId="77777777" w:rsidR="0075039D" w:rsidRPr="00D410A2" w:rsidRDefault="00237744"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POGLAVJE 4: </w:t>
      </w:r>
      <w:r w:rsidR="0075039D" w:rsidRPr="00D410A2">
        <w:rPr>
          <w:rFonts w:ascii="Arial" w:hAnsi="Arial" w:cs="Arial"/>
          <w:sz w:val="20"/>
          <w:szCs w:val="20"/>
          <w:lang w:eastAsia="en-US"/>
        </w:rPr>
        <w:t xml:space="preserve">OBRAZCI NAROČNIKA </w:t>
      </w:r>
    </w:p>
    <w:p w14:paraId="63639A05" w14:textId="1F06C38C" w:rsidR="00D22557" w:rsidRPr="00D410A2" w:rsidRDefault="00D22557"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POGLAVJE</w:t>
      </w:r>
      <w:r w:rsidR="005337E5" w:rsidRPr="00D410A2">
        <w:rPr>
          <w:rFonts w:ascii="Arial" w:hAnsi="Arial" w:cs="Arial"/>
          <w:sz w:val="20"/>
          <w:szCs w:val="20"/>
          <w:lang w:eastAsia="en-US"/>
        </w:rPr>
        <w:t xml:space="preserve"> 5</w:t>
      </w:r>
      <w:r w:rsidRPr="00D410A2">
        <w:rPr>
          <w:rFonts w:ascii="Arial" w:hAnsi="Arial" w:cs="Arial"/>
          <w:sz w:val="20"/>
          <w:szCs w:val="20"/>
          <w:lang w:eastAsia="en-US"/>
        </w:rPr>
        <w:t xml:space="preserve">: </w:t>
      </w:r>
      <w:r w:rsidR="00711474" w:rsidRPr="00D410A2">
        <w:rPr>
          <w:rFonts w:ascii="Arial" w:hAnsi="Arial" w:cs="Arial"/>
          <w:sz w:val="20"/>
          <w:szCs w:val="20"/>
          <w:lang w:eastAsia="en-US"/>
        </w:rPr>
        <w:t>PROJEKTNA NALOGA</w:t>
      </w:r>
      <w:r w:rsidR="00A86D41" w:rsidRPr="00D410A2">
        <w:rPr>
          <w:rFonts w:ascii="Arial" w:hAnsi="Arial" w:cs="Arial"/>
          <w:sz w:val="20"/>
          <w:szCs w:val="20"/>
          <w:lang w:eastAsia="en-US"/>
        </w:rPr>
        <w:t xml:space="preserve"> (v ločenem dokumentu)</w:t>
      </w:r>
    </w:p>
    <w:p w14:paraId="7F18AE59" w14:textId="34C64D98" w:rsidR="0075039D" w:rsidRPr="00D410A2" w:rsidRDefault="00475F7F"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PRILOGA - </w:t>
      </w:r>
      <w:r w:rsidR="0075039D" w:rsidRPr="00D410A2">
        <w:rPr>
          <w:rFonts w:ascii="Arial" w:hAnsi="Arial" w:cs="Arial"/>
          <w:sz w:val="20"/>
          <w:szCs w:val="20"/>
          <w:lang w:eastAsia="en-US"/>
        </w:rPr>
        <w:t>ESPD OBRAZEC (datoteka v formatu .</w:t>
      </w:r>
      <w:proofErr w:type="spellStart"/>
      <w:r w:rsidR="0075039D" w:rsidRPr="00D410A2">
        <w:rPr>
          <w:rFonts w:ascii="Arial" w:hAnsi="Arial" w:cs="Arial"/>
          <w:sz w:val="20"/>
          <w:szCs w:val="20"/>
          <w:lang w:eastAsia="en-US"/>
        </w:rPr>
        <w:t>xml</w:t>
      </w:r>
      <w:proofErr w:type="spellEnd"/>
      <w:r w:rsidR="0075039D" w:rsidRPr="00D410A2">
        <w:rPr>
          <w:rFonts w:ascii="Arial" w:hAnsi="Arial" w:cs="Arial"/>
          <w:sz w:val="20"/>
          <w:szCs w:val="20"/>
          <w:lang w:eastAsia="en-US"/>
        </w:rPr>
        <w:t xml:space="preserve">) </w:t>
      </w:r>
    </w:p>
    <w:p w14:paraId="70E578D3" w14:textId="4F469831" w:rsidR="00874E15" w:rsidRPr="00D410A2" w:rsidRDefault="00475F7F" w:rsidP="00E048A7">
      <w:pPr>
        <w:numPr>
          <w:ilvl w:val="0"/>
          <w:numId w:val="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PRILOGA - </w:t>
      </w:r>
      <w:r w:rsidR="004275AF" w:rsidRPr="00D410A2">
        <w:rPr>
          <w:rFonts w:ascii="Arial" w:hAnsi="Arial" w:cs="Arial"/>
          <w:sz w:val="20"/>
          <w:szCs w:val="20"/>
          <w:lang w:eastAsia="en-US"/>
        </w:rPr>
        <w:t>OBRAZEC »PONUDBENI PREDRAČUN</w:t>
      </w:r>
      <w:r w:rsidR="00874E15" w:rsidRPr="00D410A2">
        <w:rPr>
          <w:rFonts w:ascii="Arial" w:hAnsi="Arial" w:cs="Arial"/>
          <w:sz w:val="20"/>
          <w:szCs w:val="20"/>
          <w:lang w:eastAsia="en-US"/>
        </w:rPr>
        <w:t xml:space="preserve">« </w:t>
      </w:r>
    </w:p>
    <w:p w14:paraId="2CF54B74" w14:textId="13C518E7" w:rsidR="00711474" w:rsidRPr="00D410A2" w:rsidRDefault="00711474" w:rsidP="004C76DC">
      <w:pPr>
        <w:spacing w:line="260" w:lineRule="atLeast"/>
        <w:ind w:left="720"/>
        <w:jc w:val="both"/>
        <w:rPr>
          <w:rFonts w:ascii="Arial" w:hAnsi="Arial" w:cs="Arial"/>
          <w:sz w:val="20"/>
          <w:szCs w:val="20"/>
          <w:lang w:eastAsia="en-US"/>
        </w:rPr>
      </w:pPr>
    </w:p>
    <w:p w14:paraId="73F05163" w14:textId="77777777" w:rsidR="00874E15" w:rsidRPr="00D410A2" w:rsidRDefault="00874E15" w:rsidP="00FB7DD3">
      <w:pPr>
        <w:spacing w:line="260" w:lineRule="atLeast"/>
        <w:jc w:val="both"/>
        <w:rPr>
          <w:rFonts w:ascii="Arial" w:hAnsi="Arial" w:cs="Arial"/>
          <w:sz w:val="20"/>
          <w:szCs w:val="20"/>
          <w:lang w:eastAsia="en-US"/>
        </w:rPr>
      </w:pPr>
    </w:p>
    <w:p w14:paraId="5C6D864E" w14:textId="77777777" w:rsidR="004A14A7" w:rsidRPr="00D410A2" w:rsidRDefault="004A14A7" w:rsidP="00A54C59">
      <w:pPr>
        <w:spacing w:line="260" w:lineRule="atLeast"/>
        <w:rPr>
          <w:rFonts w:ascii="Arial" w:hAnsi="Arial"/>
          <w:b/>
          <w:sz w:val="20"/>
          <w:lang w:eastAsia="en-US"/>
        </w:rPr>
      </w:pPr>
    </w:p>
    <w:p w14:paraId="0DE8C057" w14:textId="77777777" w:rsidR="004C3DB2" w:rsidRPr="00D410A2" w:rsidRDefault="004C3DB2" w:rsidP="00A54C59">
      <w:pPr>
        <w:spacing w:line="260" w:lineRule="atLeast"/>
        <w:rPr>
          <w:rFonts w:ascii="Arial" w:hAnsi="Arial"/>
          <w:b/>
          <w:sz w:val="20"/>
          <w:lang w:eastAsia="en-US"/>
        </w:rPr>
      </w:pPr>
    </w:p>
    <w:p w14:paraId="03416A10" w14:textId="6F16E574" w:rsidR="0075039D" w:rsidRPr="00D410A2" w:rsidRDefault="00A54C59" w:rsidP="00A54C59">
      <w:pPr>
        <w:spacing w:line="260" w:lineRule="atLeast"/>
        <w:rPr>
          <w:rFonts w:ascii="Arial" w:hAnsi="Arial" w:cs="Arial"/>
          <w:b/>
          <w:sz w:val="20"/>
          <w:szCs w:val="20"/>
          <w:lang w:eastAsia="en-US"/>
        </w:rPr>
      </w:pPr>
      <w:r w:rsidRPr="00D410A2">
        <w:rPr>
          <w:rFonts w:ascii="Arial" w:hAnsi="Arial"/>
          <w:b/>
          <w:sz w:val="20"/>
          <w:lang w:eastAsia="en-US"/>
        </w:rPr>
        <w:t xml:space="preserve">POGLAVJE 1: </w:t>
      </w:r>
      <w:r w:rsidR="0075039D" w:rsidRPr="00D410A2">
        <w:rPr>
          <w:rFonts w:ascii="Arial" w:hAnsi="Arial"/>
          <w:b/>
          <w:sz w:val="20"/>
          <w:lang w:eastAsia="en-US"/>
        </w:rPr>
        <w:t>POVABILO K  ODDAJI PONUDBE</w:t>
      </w:r>
    </w:p>
    <w:p w14:paraId="7F8EA733" w14:textId="77777777" w:rsidR="0075039D" w:rsidRPr="00D410A2" w:rsidRDefault="0075039D" w:rsidP="00FB7DD3">
      <w:pPr>
        <w:spacing w:line="260" w:lineRule="atLeast"/>
        <w:rPr>
          <w:rFonts w:ascii="Arial" w:hAnsi="Arial" w:cs="Arial"/>
          <w:b/>
          <w:sz w:val="20"/>
          <w:szCs w:val="20"/>
          <w:lang w:eastAsia="en-US"/>
        </w:rPr>
      </w:pPr>
    </w:p>
    <w:p w14:paraId="1EB142FF" w14:textId="0191B079" w:rsidR="0075039D" w:rsidRPr="00D410A2" w:rsidRDefault="0075039D" w:rsidP="00496FF2">
      <w:pPr>
        <w:spacing w:line="260" w:lineRule="atLeast"/>
        <w:jc w:val="both"/>
        <w:rPr>
          <w:rFonts w:ascii="Arial" w:hAnsi="Arial" w:cs="Arial"/>
          <w:sz w:val="20"/>
          <w:szCs w:val="20"/>
          <w:lang w:eastAsia="en-US"/>
        </w:rPr>
      </w:pPr>
      <w:r w:rsidRPr="00D410A2">
        <w:rPr>
          <w:rFonts w:ascii="Arial" w:hAnsi="Arial" w:cs="Arial"/>
          <w:b/>
          <w:sz w:val="20"/>
          <w:szCs w:val="20"/>
          <w:lang w:eastAsia="en-US"/>
        </w:rPr>
        <w:t>N</w:t>
      </w:r>
      <w:r w:rsidR="00FB7DD3" w:rsidRPr="00D410A2">
        <w:rPr>
          <w:rFonts w:ascii="Arial" w:hAnsi="Arial" w:cs="Arial"/>
          <w:b/>
          <w:sz w:val="20"/>
          <w:szCs w:val="20"/>
          <w:lang w:eastAsia="en-US"/>
        </w:rPr>
        <w:t>aročnik</w:t>
      </w:r>
      <w:r w:rsidRPr="00D410A2">
        <w:rPr>
          <w:rFonts w:ascii="Arial" w:hAnsi="Arial" w:cs="Arial"/>
          <w:b/>
          <w:sz w:val="20"/>
          <w:szCs w:val="20"/>
          <w:lang w:eastAsia="en-US"/>
        </w:rPr>
        <w:t xml:space="preserve">: </w:t>
      </w:r>
      <w:r w:rsidRPr="00D410A2">
        <w:rPr>
          <w:rFonts w:ascii="Arial" w:hAnsi="Arial" w:cs="Arial"/>
          <w:sz w:val="20"/>
          <w:szCs w:val="20"/>
          <w:lang w:eastAsia="en-US"/>
        </w:rPr>
        <w:t xml:space="preserve">Ministrstvo za </w:t>
      </w:r>
      <w:r w:rsidR="00711474" w:rsidRPr="00D410A2">
        <w:rPr>
          <w:rFonts w:ascii="Arial" w:hAnsi="Arial" w:cs="Arial"/>
          <w:sz w:val="20"/>
          <w:szCs w:val="20"/>
          <w:lang w:eastAsia="en-US"/>
        </w:rPr>
        <w:t>okolje, podnebje in energijo</w:t>
      </w:r>
      <w:r w:rsidRPr="00D410A2">
        <w:rPr>
          <w:rFonts w:ascii="Arial" w:hAnsi="Arial" w:cs="Arial"/>
          <w:sz w:val="20"/>
          <w:szCs w:val="20"/>
          <w:lang w:eastAsia="en-US"/>
        </w:rPr>
        <w:t xml:space="preserve">, </w:t>
      </w:r>
      <w:r w:rsidR="00711474" w:rsidRPr="00D410A2">
        <w:rPr>
          <w:rFonts w:ascii="Arial" w:hAnsi="Arial" w:cs="Arial"/>
          <w:sz w:val="20"/>
          <w:szCs w:val="20"/>
          <w:lang w:eastAsia="en-US"/>
        </w:rPr>
        <w:t>Langusova 4</w:t>
      </w:r>
      <w:r w:rsidRPr="00D410A2">
        <w:rPr>
          <w:rFonts w:ascii="Arial" w:hAnsi="Arial" w:cs="Arial"/>
          <w:sz w:val="20"/>
          <w:szCs w:val="20"/>
          <w:lang w:eastAsia="en-US"/>
        </w:rPr>
        <w:t>, 1</w:t>
      </w:r>
      <w:r w:rsidR="00967E7E" w:rsidRPr="00D410A2">
        <w:rPr>
          <w:rFonts w:ascii="Arial" w:hAnsi="Arial" w:cs="Arial"/>
          <w:sz w:val="20"/>
          <w:szCs w:val="20"/>
          <w:lang w:eastAsia="en-US"/>
        </w:rPr>
        <w:t>000</w:t>
      </w:r>
      <w:r w:rsidRPr="00D410A2">
        <w:rPr>
          <w:rFonts w:ascii="Arial" w:hAnsi="Arial" w:cs="Arial"/>
          <w:sz w:val="20"/>
          <w:szCs w:val="20"/>
          <w:lang w:eastAsia="en-US"/>
        </w:rPr>
        <w:t xml:space="preserve"> Ljubljana</w:t>
      </w:r>
    </w:p>
    <w:p w14:paraId="1163F799" w14:textId="77777777" w:rsidR="00FB7DD3" w:rsidRPr="00D410A2" w:rsidRDefault="00FB7DD3" w:rsidP="00496FF2">
      <w:pPr>
        <w:spacing w:line="260" w:lineRule="atLeast"/>
        <w:jc w:val="both"/>
        <w:rPr>
          <w:rFonts w:ascii="Arial" w:hAnsi="Arial" w:cs="Arial"/>
          <w:sz w:val="20"/>
          <w:szCs w:val="20"/>
          <w:lang w:eastAsia="en-US"/>
        </w:rPr>
      </w:pPr>
    </w:p>
    <w:p w14:paraId="55B3D501" w14:textId="5C05F003" w:rsidR="004C76DC" w:rsidRPr="00D410A2" w:rsidRDefault="0075039D" w:rsidP="004C76DC">
      <w:pPr>
        <w:spacing w:line="260" w:lineRule="atLeast"/>
        <w:jc w:val="both"/>
        <w:rPr>
          <w:rFonts w:ascii="Arial" w:hAnsi="Arial" w:cs="Arial"/>
          <w:bCs/>
          <w:sz w:val="20"/>
          <w:szCs w:val="20"/>
          <w:lang w:eastAsia="en-US"/>
        </w:rPr>
      </w:pPr>
      <w:r w:rsidRPr="00D410A2">
        <w:rPr>
          <w:rFonts w:ascii="Arial" w:hAnsi="Arial" w:cs="Arial"/>
          <w:b/>
          <w:sz w:val="20"/>
          <w:szCs w:val="20"/>
          <w:lang w:eastAsia="en-US"/>
        </w:rPr>
        <w:t>Predmet javnega naročila je</w:t>
      </w:r>
      <w:r w:rsidRPr="00D410A2">
        <w:rPr>
          <w:rFonts w:ascii="Arial" w:hAnsi="Arial" w:cs="Arial"/>
          <w:sz w:val="20"/>
          <w:szCs w:val="20"/>
          <w:lang w:eastAsia="en-US"/>
        </w:rPr>
        <w:t>:</w:t>
      </w:r>
      <w:r w:rsidR="00BE03A6" w:rsidRPr="00D410A2">
        <w:rPr>
          <w:rFonts w:ascii="Arial" w:hAnsi="Arial" w:cs="Arial"/>
          <w:sz w:val="20"/>
          <w:szCs w:val="20"/>
          <w:lang w:eastAsia="en-US"/>
        </w:rPr>
        <w:t xml:space="preserve"> </w:t>
      </w:r>
      <w:r w:rsidR="007F7EA0" w:rsidRPr="00D410A2">
        <w:rPr>
          <w:rFonts w:ascii="Arial" w:hAnsi="Arial" w:cs="Arial"/>
          <w:bCs/>
          <w:sz w:val="20"/>
          <w:szCs w:val="20"/>
          <w:lang w:eastAsia="en-US"/>
        </w:rPr>
        <w:t>Javno naročilo za celovito strokovno in tehnično podporo pri pripravi tematskih akcijskih programov za določitev potencialnih prednostnih območij za umestitev vetrnih in fotonapetostnih proizvodnih naprav</w:t>
      </w:r>
    </w:p>
    <w:p w14:paraId="431E5C95" w14:textId="6EFF6399" w:rsidR="008A0916" w:rsidRPr="00D410A2" w:rsidRDefault="008A0916" w:rsidP="008A0916">
      <w:pPr>
        <w:spacing w:line="260" w:lineRule="atLeast"/>
        <w:jc w:val="both"/>
        <w:rPr>
          <w:rFonts w:ascii="Arial" w:hAnsi="Arial" w:cs="Arial"/>
          <w:sz w:val="20"/>
          <w:szCs w:val="20"/>
        </w:rPr>
      </w:pPr>
    </w:p>
    <w:p w14:paraId="30DB48C8" w14:textId="1015BFAA" w:rsidR="00A86D41" w:rsidRPr="00D410A2" w:rsidRDefault="0075039D" w:rsidP="00A86D41">
      <w:pPr>
        <w:rPr>
          <w:rFonts w:ascii="Arial" w:hAnsi="Arial" w:cs="Arial"/>
          <w:b/>
          <w:sz w:val="20"/>
          <w:szCs w:val="20"/>
          <w:lang w:eastAsia="en-US"/>
        </w:rPr>
      </w:pPr>
      <w:r w:rsidRPr="00D410A2">
        <w:rPr>
          <w:rFonts w:ascii="Arial" w:hAnsi="Arial" w:cs="Arial"/>
          <w:b/>
          <w:sz w:val="20"/>
          <w:szCs w:val="20"/>
          <w:lang w:eastAsia="en-US"/>
        </w:rPr>
        <w:t xml:space="preserve">Krajši opis predmeta javnega naročila: </w:t>
      </w:r>
    </w:p>
    <w:p w14:paraId="49D711C9" w14:textId="77777777" w:rsidR="004C3DB2" w:rsidRPr="00D410A2" w:rsidRDefault="004C3DB2" w:rsidP="00A86D41">
      <w:pPr>
        <w:rPr>
          <w:rFonts w:ascii="Arial" w:hAnsi="Arial" w:cs="Arial"/>
          <w:b/>
          <w:sz w:val="20"/>
          <w:szCs w:val="20"/>
          <w:lang w:eastAsia="en-US"/>
        </w:rPr>
      </w:pPr>
    </w:p>
    <w:p w14:paraId="5BBC7344" w14:textId="5ED547B0" w:rsidR="00C0575B" w:rsidRPr="00D410A2" w:rsidRDefault="00C0575B" w:rsidP="00C0575B">
      <w:pPr>
        <w:spacing w:line="276" w:lineRule="auto"/>
        <w:jc w:val="both"/>
        <w:rPr>
          <w:rFonts w:ascii="Arial" w:hAnsi="Arial" w:cs="Arial"/>
          <w:iCs/>
          <w:sz w:val="20"/>
          <w:szCs w:val="20"/>
        </w:rPr>
      </w:pPr>
      <w:bookmarkStart w:id="1" w:name="_Toc156997236"/>
      <w:bookmarkStart w:id="2" w:name="_Toc156998181"/>
      <w:r w:rsidRPr="00D410A2">
        <w:rPr>
          <w:rFonts w:ascii="Arial" w:hAnsi="Arial" w:cs="Arial"/>
          <w:iCs/>
          <w:sz w:val="20"/>
          <w:szCs w:val="20"/>
        </w:rPr>
        <w:t>Javno naročilo »TAP OVE« obsega:</w:t>
      </w:r>
    </w:p>
    <w:p w14:paraId="679EE519" w14:textId="5EED3571" w:rsidR="00C0575B" w:rsidRPr="00D410A2" w:rsidRDefault="007F7EA0" w:rsidP="00C0575B">
      <w:pPr>
        <w:pStyle w:val="Odstavekseznama"/>
        <w:numPr>
          <w:ilvl w:val="0"/>
          <w:numId w:val="29"/>
        </w:numPr>
        <w:spacing w:line="276" w:lineRule="auto"/>
        <w:contextualSpacing/>
        <w:jc w:val="both"/>
        <w:rPr>
          <w:rFonts w:ascii="Arial" w:hAnsi="Arial" w:cs="Arial"/>
          <w:iCs/>
          <w:sz w:val="20"/>
          <w:szCs w:val="20"/>
        </w:rPr>
      </w:pPr>
      <w:r w:rsidRPr="00D410A2">
        <w:rPr>
          <w:rFonts w:ascii="Arial" w:hAnsi="Arial" w:cs="Arial"/>
          <w:iCs/>
          <w:sz w:val="20"/>
          <w:szCs w:val="20"/>
        </w:rPr>
        <w:t xml:space="preserve">Posodobitev in dopolnitev strokovnih podlag RES </w:t>
      </w:r>
      <w:proofErr w:type="spellStart"/>
      <w:r w:rsidRPr="00D410A2">
        <w:rPr>
          <w:rFonts w:ascii="Arial" w:hAnsi="Arial" w:cs="Arial"/>
          <w:iCs/>
          <w:sz w:val="20"/>
          <w:szCs w:val="20"/>
        </w:rPr>
        <w:t>Slovenia</w:t>
      </w:r>
      <w:proofErr w:type="spellEnd"/>
      <w:r w:rsidRPr="00D410A2">
        <w:rPr>
          <w:rFonts w:ascii="Arial" w:hAnsi="Arial" w:cs="Arial"/>
          <w:iCs/>
          <w:sz w:val="20"/>
          <w:szCs w:val="20"/>
        </w:rPr>
        <w:t xml:space="preserve"> na »presečni dan« oziroma izdelavo kartiranja</w:t>
      </w:r>
      <w:r w:rsidR="00C0575B" w:rsidRPr="00D410A2">
        <w:rPr>
          <w:rFonts w:ascii="Arial" w:hAnsi="Arial" w:cs="Arial"/>
          <w:iCs/>
          <w:sz w:val="20"/>
          <w:szCs w:val="20"/>
        </w:rPr>
        <w:t>;</w:t>
      </w:r>
    </w:p>
    <w:p w14:paraId="55C7E86A" w14:textId="0235ECBA" w:rsidR="00C0575B" w:rsidRPr="00D410A2" w:rsidRDefault="007F7EA0" w:rsidP="00C0575B">
      <w:pPr>
        <w:pStyle w:val="Odstavekseznama"/>
        <w:numPr>
          <w:ilvl w:val="0"/>
          <w:numId w:val="29"/>
        </w:numPr>
        <w:spacing w:line="276" w:lineRule="auto"/>
        <w:contextualSpacing/>
        <w:jc w:val="both"/>
        <w:rPr>
          <w:rFonts w:ascii="Arial" w:hAnsi="Arial" w:cs="Arial"/>
          <w:iCs/>
          <w:sz w:val="20"/>
          <w:szCs w:val="20"/>
        </w:rPr>
      </w:pPr>
      <w:r w:rsidRPr="00D410A2">
        <w:rPr>
          <w:rFonts w:ascii="Arial" w:hAnsi="Arial" w:cs="Arial"/>
          <w:iCs/>
          <w:sz w:val="20"/>
          <w:szCs w:val="20"/>
        </w:rPr>
        <w:t>Pripravo predlogov dveh tematskih akcijskih programov za določitev potencialnih prednostnih območij za umestitev vetrnih proizvodnih naprav ter za umestitev fotonapetostnih naprav</w:t>
      </w:r>
      <w:r w:rsidR="00C0575B" w:rsidRPr="00D410A2">
        <w:rPr>
          <w:rFonts w:ascii="Arial" w:hAnsi="Arial" w:cs="Arial"/>
          <w:iCs/>
          <w:sz w:val="20"/>
          <w:szCs w:val="20"/>
        </w:rPr>
        <w:t>;</w:t>
      </w:r>
    </w:p>
    <w:p w14:paraId="712C1FC5" w14:textId="26FF4732" w:rsidR="00C0575B" w:rsidRPr="00D410A2" w:rsidRDefault="007F7EA0" w:rsidP="00C0575B">
      <w:pPr>
        <w:pStyle w:val="Odstavekseznama"/>
        <w:numPr>
          <w:ilvl w:val="0"/>
          <w:numId w:val="29"/>
        </w:numPr>
        <w:spacing w:line="276" w:lineRule="auto"/>
        <w:contextualSpacing/>
        <w:jc w:val="both"/>
        <w:rPr>
          <w:rFonts w:ascii="Arial" w:hAnsi="Arial" w:cs="Arial"/>
          <w:iCs/>
          <w:sz w:val="20"/>
          <w:szCs w:val="20"/>
        </w:rPr>
      </w:pPr>
      <w:r w:rsidRPr="00D410A2">
        <w:rPr>
          <w:rFonts w:ascii="Arial" w:hAnsi="Arial" w:cs="Arial"/>
          <w:iCs/>
          <w:sz w:val="20"/>
          <w:szCs w:val="20"/>
        </w:rPr>
        <w:t>Pripravo predlogov dveh Uredb o najustreznejši varianti za umestitev vetrnih in fotonapetostnih proizvodnih naprav</w:t>
      </w:r>
      <w:r w:rsidR="00C0575B" w:rsidRPr="00D410A2">
        <w:rPr>
          <w:rFonts w:ascii="Arial" w:hAnsi="Arial" w:cs="Arial"/>
          <w:iCs/>
          <w:sz w:val="20"/>
          <w:szCs w:val="20"/>
        </w:rPr>
        <w:t>.</w:t>
      </w:r>
    </w:p>
    <w:p w14:paraId="4EB7DF69" w14:textId="77777777" w:rsidR="004312B4" w:rsidRPr="00D410A2" w:rsidRDefault="004312B4" w:rsidP="00701408">
      <w:pPr>
        <w:widowControl w:val="0"/>
        <w:autoSpaceDE w:val="0"/>
        <w:autoSpaceDN w:val="0"/>
        <w:adjustRightInd w:val="0"/>
        <w:spacing w:line="260" w:lineRule="atLeast"/>
        <w:jc w:val="both"/>
        <w:rPr>
          <w:rFonts w:ascii="Arial" w:hAnsi="Arial" w:cs="Arial"/>
          <w:sz w:val="20"/>
          <w:szCs w:val="20"/>
        </w:rPr>
      </w:pPr>
    </w:p>
    <w:p w14:paraId="64DC4C76" w14:textId="07F2ECE6" w:rsidR="00F40AEA" w:rsidRPr="00D410A2" w:rsidRDefault="00F40AEA" w:rsidP="00F40AEA">
      <w:pPr>
        <w:widowControl w:val="0"/>
        <w:autoSpaceDE w:val="0"/>
        <w:autoSpaceDN w:val="0"/>
        <w:adjustRightInd w:val="0"/>
        <w:spacing w:line="260" w:lineRule="atLeast"/>
        <w:jc w:val="both"/>
        <w:rPr>
          <w:rFonts w:ascii="Arial" w:hAnsi="Arial" w:cs="Arial"/>
          <w:sz w:val="20"/>
          <w:szCs w:val="20"/>
        </w:rPr>
      </w:pPr>
      <w:r w:rsidRPr="00D410A2">
        <w:rPr>
          <w:rFonts w:ascii="Arial" w:hAnsi="Arial" w:cs="Arial"/>
          <w:sz w:val="20"/>
          <w:szCs w:val="20"/>
        </w:rPr>
        <w:t xml:space="preserve">Podrobnejši opis storitve in druge zahteve so razvidne iz </w:t>
      </w:r>
      <w:r w:rsidRPr="00D410A2">
        <w:rPr>
          <w:rFonts w:ascii="Arial" w:hAnsi="Arial" w:cs="Arial"/>
          <w:b/>
          <w:bCs/>
          <w:sz w:val="20"/>
          <w:szCs w:val="20"/>
        </w:rPr>
        <w:t>poglavja 5 – projektna naloga</w:t>
      </w:r>
      <w:r w:rsidR="001138AE" w:rsidRPr="00D410A2">
        <w:rPr>
          <w:rFonts w:ascii="Arial" w:hAnsi="Arial" w:cs="Arial"/>
          <w:b/>
          <w:bCs/>
          <w:sz w:val="20"/>
          <w:szCs w:val="20"/>
        </w:rPr>
        <w:t xml:space="preserve"> </w:t>
      </w:r>
      <w:r w:rsidR="001138AE" w:rsidRPr="00D410A2">
        <w:rPr>
          <w:rFonts w:ascii="Arial" w:hAnsi="Arial" w:cs="Arial"/>
          <w:bCs/>
          <w:sz w:val="20"/>
          <w:szCs w:val="20"/>
        </w:rPr>
        <w:t>(v ločeni datoteki)</w:t>
      </w:r>
      <w:r w:rsidR="00036E85" w:rsidRPr="00D410A2">
        <w:rPr>
          <w:rFonts w:ascii="Arial" w:hAnsi="Arial" w:cs="Arial"/>
          <w:sz w:val="20"/>
          <w:szCs w:val="20"/>
        </w:rPr>
        <w:t xml:space="preserve">. </w:t>
      </w:r>
    </w:p>
    <w:p w14:paraId="707374AF" w14:textId="77777777" w:rsidR="00983441" w:rsidRPr="00D410A2"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D410A2" w:rsidRDefault="00C86C41" w:rsidP="00C86C41">
      <w:pPr>
        <w:widowControl w:val="0"/>
        <w:autoSpaceDE w:val="0"/>
        <w:autoSpaceDN w:val="0"/>
        <w:adjustRightInd w:val="0"/>
        <w:spacing w:line="260" w:lineRule="atLeast"/>
        <w:jc w:val="both"/>
        <w:rPr>
          <w:rFonts w:ascii="Arial" w:hAnsi="Arial" w:cs="Arial"/>
          <w:sz w:val="20"/>
          <w:szCs w:val="20"/>
        </w:rPr>
      </w:pPr>
      <w:r w:rsidRPr="00D410A2">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D410A2" w:rsidRDefault="00C86C41" w:rsidP="00C86C41">
      <w:pPr>
        <w:widowControl w:val="0"/>
        <w:autoSpaceDE w:val="0"/>
        <w:autoSpaceDN w:val="0"/>
        <w:adjustRightInd w:val="0"/>
        <w:spacing w:line="260" w:lineRule="atLeast"/>
        <w:jc w:val="both"/>
        <w:rPr>
          <w:rFonts w:ascii="Arial" w:hAnsi="Arial" w:cs="Arial"/>
          <w:sz w:val="20"/>
          <w:szCs w:val="20"/>
        </w:rPr>
      </w:pPr>
    </w:p>
    <w:p w14:paraId="20088A86" w14:textId="5F9867B4" w:rsidR="001069E0" w:rsidRPr="00D410A2" w:rsidRDefault="005337E5" w:rsidP="00036E85">
      <w:pPr>
        <w:widowControl w:val="0"/>
        <w:autoSpaceDE w:val="0"/>
        <w:autoSpaceDN w:val="0"/>
        <w:adjustRightInd w:val="0"/>
        <w:spacing w:line="260" w:lineRule="atLeast"/>
        <w:jc w:val="both"/>
        <w:rPr>
          <w:rFonts w:ascii="Arial" w:hAnsi="Arial" w:cs="Arial"/>
          <w:b/>
          <w:bCs/>
          <w:iCs/>
          <w:sz w:val="20"/>
          <w:szCs w:val="20"/>
        </w:rPr>
      </w:pPr>
      <w:r w:rsidRPr="00D410A2">
        <w:rPr>
          <w:rFonts w:ascii="Arial" w:hAnsi="Arial" w:cs="Arial"/>
          <w:b/>
          <w:bCs/>
          <w:iCs/>
          <w:sz w:val="20"/>
          <w:szCs w:val="20"/>
        </w:rPr>
        <w:t xml:space="preserve">Rok izvedbe pogodbe: </w:t>
      </w:r>
      <w:r w:rsidR="00036E85" w:rsidRPr="00D410A2">
        <w:rPr>
          <w:rFonts w:ascii="Arial" w:hAnsi="Arial" w:cs="Arial"/>
          <w:bCs/>
          <w:iCs/>
          <w:sz w:val="20"/>
          <w:szCs w:val="20"/>
        </w:rPr>
        <w:t xml:space="preserve">24 mesecev od podpisa pogodbe (vmesni roki so določeni v projektni nalogi). </w:t>
      </w:r>
    </w:p>
    <w:p w14:paraId="208385B3" w14:textId="77777777" w:rsidR="00036E85" w:rsidRPr="00D410A2" w:rsidRDefault="00036E85" w:rsidP="00036E85">
      <w:pPr>
        <w:widowControl w:val="0"/>
        <w:autoSpaceDE w:val="0"/>
        <w:autoSpaceDN w:val="0"/>
        <w:adjustRightInd w:val="0"/>
        <w:spacing w:line="260" w:lineRule="atLeast"/>
        <w:jc w:val="both"/>
        <w:rPr>
          <w:szCs w:val="20"/>
        </w:rPr>
      </w:pPr>
    </w:p>
    <w:p w14:paraId="3F45E600" w14:textId="441C7E43" w:rsidR="00DE0C9C" w:rsidRPr="00D410A2" w:rsidRDefault="00DE0C9C" w:rsidP="0054788B">
      <w:pPr>
        <w:jc w:val="both"/>
        <w:rPr>
          <w:rFonts w:ascii="Arial" w:eastAsia="Calibri" w:hAnsi="Arial" w:cs="Arial"/>
          <w:bCs/>
          <w:sz w:val="20"/>
          <w:szCs w:val="20"/>
        </w:rPr>
      </w:pPr>
      <w:r w:rsidRPr="00D410A2">
        <w:rPr>
          <w:rFonts w:ascii="Arial" w:eastAsia="Calibri" w:hAnsi="Arial" w:cs="Arial"/>
          <w:b/>
          <w:bCs/>
          <w:sz w:val="20"/>
          <w:szCs w:val="20"/>
        </w:rPr>
        <w:t xml:space="preserve">Limitirane vrednosti ponudbe: </w:t>
      </w:r>
      <w:r w:rsidR="00036E85" w:rsidRPr="00D410A2">
        <w:rPr>
          <w:rFonts w:ascii="Arial" w:eastAsia="Calibri" w:hAnsi="Arial" w:cs="Arial"/>
          <w:bCs/>
          <w:sz w:val="20"/>
          <w:szCs w:val="20"/>
        </w:rPr>
        <w:t xml:space="preserve">Skupna ponudbena vrednost je limitirana na 220.000,00 EUR brez DDV, kar je vezano na zagotovljena sredstva naročnika. Ponudbe, ki bodo presegle to vrednost, bodo izločene kot nedopustne. </w:t>
      </w:r>
    </w:p>
    <w:p w14:paraId="530FF21A" w14:textId="0E03DB93" w:rsidR="004A14A7" w:rsidRPr="00D410A2" w:rsidRDefault="004A14A7" w:rsidP="00C86C41">
      <w:pPr>
        <w:widowControl w:val="0"/>
        <w:autoSpaceDE w:val="0"/>
        <w:autoSpaceDN w:val="0"/>
        <w:adjustRightInd w:val="0"/>
        <w:spacing w:line="260" w:lineRule="atLeast"/>
        <w:jc w:val="both"/>
        <w:rPr>
          <w:rFonts w:ascii="Arial" w:hAnsi="Arial" w:cs="Arial"/>
          <w:iCs/>
          <w:sz w:val="20"/>
          <w:szCs w:val="20"/>
        </w:rPr>
      </w:pPr>
    </w:p>
    <w:bookmarkEnd w:id="1"/>
    <w:bookmarkEnd w:id="2"/>
    <w:p w14:paraId="074F1015" w14:textId="08216D48" w:rsidR="00874E15" w:rsidRPr="00D410A2" w:rsidRDefault="00874E15" w:rsidP="00FB7DD3">
      <w:pPr>
        <w:keepNext/>
        <w:spacing w:line="260" w:lineRule="atLeast"/>
        <w:jc w:val="both"/>
        <w:outlineLvl w:val="1"/>
        <w:rPr>
          <w:rFonts w:ascii="Arial" w:hAnsi="Arial" w:cs="Arial"/>
          <w:b/>
          <w:bCs/>
          <w:iCs/>
          <w:sz w:val="20"/>
          <w:szCs w:val="20"/>
        </w:rPr>
      </w:pPr>
      <w:r w:rsidRPr="00D410A2">
        <w:rPr>
          <w:rFonts w:ascii="Arial" w:hAnsi="Arial" w:cs="Arial"/>
          <w:b/>
          <w:bCs/>
          <w:iCs/>
          <w:sz w:val="20"/>
          <w:szCs w:val="20"/>
        </w:rPr>
        <w:t>Elektronska predložitev ponudb</w:t>
      </w:r>
    </w:p>
    <w:p w14:paraId="60D1699C" w14:textId="77777777" w:rsidR="00EE006E" w:rsidRPr="00D410A2" w:rsidRDefault="00EE006E" w:rsidP="00EE006E">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D410A2">
          <w:rPr>
            <w:rFonts w:ascii="Arial" w:eastAsia="Calibri" w:hAnsi="Arial"/>
            <w:sz w:val="20"/>
            <w:lang w:eastAsia="en-US"/>
          </w:rPr>
          <w:t>https://ejn.gov.si</w:t>
        </w:r>
      </w:hyperlink>
      <w:r w:rsidRPr="00D410A2">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D410A2">
          <w:rPr>
            <w:rFonts w:ascii="Arial" w:eastAsia="Calibri" w:hAnsi="Arial"/>
            <w:sz w:val="20"/>
            <w:lang w:eastAsia="en-US"/>
          </w:rPr>
          <w:t>https://ejn.gov.si</w:t>
        </w:r>
      </w:hyperlink>
      <w:r w:rsidRPr="00D410A2">
        <w:rPr>
          <w:rFonts w:ascii="Arial" w:eastAsia="Calibri" w:hAnsi="Arial" w:cs="Arial"/>
          <w:sz w:val="20"/>
          <w:szCs w:val="20"/>
          <w:lang w:eastAsia="en-US"/>
        </w:rPr>
        <w:t>.</w:t>
      </w:r>
    </w:p>
    <w:p w14:paraId="56FD5632" w14:textId="77777777" w:rsidR="00237744" w:rsidRPr="00D410A2" w:rsidRDefault="00237744" w:rsidP="00FB7DD3">
      <w:pPr>
        <w:spacing w:line="260" w:lineRule="atLeast"/>
        <w:jc w:val="both"/>
        <w:rPr>
          <w:rFonts w:ascii="Arial" w:eastAsia="Calibri" w:hAnsi="Arial" w:cs="Arial"/>
          <w:sz w:val="20"/>
          <w:szCs w:val="20"/>
          <w:lang w:eastAsia="en-US"/>
        </w:rPr>
      </w:pPr>
    </w:p>
    <w:p w14:paraId="4FE08DC3" w14:textId="77777777" w:rsidR="00237744" w:rsidRPr="00D410A2" w:rsidRDefault="00237744" w:rsidP="00FB7DD3">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Ponudnik se mora pred oddajo ponudbe registrirati na spletnem naslovu </w:t>
      </w:r>
      <w:hyperlink r:id="rId10" w:history="1">
        <w:r w:rsidR="00D47816" w:rsidRPr="00D410A2">
          <w:rPr>
            <w:rStyle w:val="Hiperpovezava"/>
            <w:rFonts w:ascii="Arial" w:eastAsia="Calibri" w:hAnsi="Arial" w:cs="Arial"/>
            <w:color w:val="auto"/>
            <w:sz w:val="20"/>
            <w:szCs w:val="20"/>
            <w:lang w:eastAsia="en-US"/>
          </w:rPr>
          <w:t>https://ejn.gov.si</w:t>
        </w:r>
      </w:hyperlink>
      <w:r w:rsidRPr="00D410A2">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D410A2" w:rsidRDefault="00237744" w:rsidP="00FB7DD3">
      <w:pPr>
        <w:spacing w:line="260" w:lineRule="atLeast"/>
        <w:jc w:val="both"/>
        <w:rPr>
          <w:rFonts w:ascii="Arial" w:eastAsia="Calibri" w:hAnsi="Arial" w:cs="Arial"/>
          <w:sz w:val="20"/>
          <w:szCs w:val="20"/>
          <w:lang w:eastAsia="en-US"/>
        </w:rPr>
      </w:pPr>
    </w:p>
    <w:p w14:paraId="696690AF" w14:textId="77777777" w:rsidR="00237744" w:rsidRPr="00D410A2" w:rsidRDefault="00237744" w:rsidP="00FB7DD3">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D410A2" w:rsidRDefault="00237744" w:rsidP="00FB7DD3">
      <w:pPr>
        <w:spacing w:line="260" w:lineRule="atLeast"/>
        <w:jc w:val="both"/>
        <w:rPr>
          <w:rFonts w:ascii="Arial" w:eastAsia="Calibri" w:hAnsi="Arial" w:cs="Arial"/>
          <w:sz w:val="20"/>
          <w:szCs w:val="20"/>
          <w:lang w:eastAsia="en-US"/>
        </w:rPr>
      </w:pPr>
    </w:p>
    <w:p w14:paraId="328F81CC" w14:textId="385F0E62" w:rsidR="00237744" w:rsidRPr="00D410A2" w:rsidRDefault="00237744"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0"/>
        </w:rPr>
        <w:t xml:space="preserve">Ponudba se šteje za pravočasno oddano, če jo naročnik prejme preko sistema e-JN </w:t>
      </w:r>
      <w:r w:rsidRPr="00D410A2">
        <w:rPr>
          <w:rFonts w:ascii="Arial" w:eastAsia="Calibri" w:hAnsi="Arial" w:cs="Arial"/>
          <w:sz w:val="20"/>
          <w:szCs w:val="20"/>
          <w:u w:val="single"/>
        </w:rPr>
        <w:t xml:space="preserve">https://ejn.gov.si </w:t>
      </w:r>
      <w:r w:rsidRPr="00D410A2">
        <w:rPr>
          <w:rFonts w:ascii="Arial" w:eastAsia="Calibri" w:hAnsi="Arial" w:cs="Arial"/>
          <w:sz w:val="20"/>
          <w:szCs w:val="20"/>
        </w:rPr>
        <w:t>najkasneje</w:t>
      </w:r>
      <w:r w:rsidR="000F3D07" w:rsidRPr="00D410A2">
        <w:rPr>
          <w:rFonts w:ascii="Arial" w:eastAsia="Calibri" w:hAnsi="Arial" w:cs="Arial"/>
          <w:sz w:val="20"/>
          <w:szCs w:val="20"/>
        </w:rPr>
        <w:t xml:space="preserve"> do dneva in ure, kot je to določeno v obvestilu o naročilu, objavljenem na portalu javnih naročil</w:t>
      </w:r>
      <w:r w:rsidRPr="00D410A2">
        <w:rPr>
          <w:rFonts w:ascii="Arial" w:eastAsia="Calibri" w:hAnsi="Arial" w:cs="Arial"/>
          <w:b/>
          <w:sz w:val="20"/>
          <w:szCs w:val="22"/>
          <w:lang w:eastAsia="en-US"/>
        </w:rPr>
        <w:t>.</w:t>
      </w:r>
      <w:r w:rsidRPr="00D410A2">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D410A2" w:rsidRDefault="00C514E5" w:rsidP="00FB7DD3">
      <w:pPr>
        <w:spacing w:line="260" w:lineRule="atLeast"/>
        <w:jc w:val="both"/>
        <w:rPr>
          <w:rFonts w:ascii="Arial" w:eastAsia="Calibri" w:hAnsi="Arial" w:cs="Arial"/>
          <w:sz w:val="20"/>
          <w:szCs w:val="22"/>
          <w:lang w:eastAsia="en-US"/>
        </w:rPr>
      </w:pPr>
    </w:p>
    <w:p w14:paraId="4D893D8E" w14:textId="77777777" w:rsidR="00237744" w:rsidRPr="00D410A2" w:rsidRDefault="00237744"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D410A2" w:rsidRDefault="00967E7E" w:rsidP="00FB7DD3">
      <w:pPr>
        <w:spacing w:line="260" w:lineRule="atLeast"/>
        <w:jc w:val="both"/>
        <w:rPr>
          <w:rFonts w:ascii="Arial" w:eastAsia="Calibri" w:hAnsi="Arial" w:cs="Arial"/>
          <w:sz w:val="20"/>
          <w:szCs w:val="22"/>
          <w:lang w:eastAsia="en-US"/>
        </w:rPr>
      </w:pPr>
    </w:p>
    <w:p w14:paraId="250B5451" w14:textId="57522219" w:rsidR="00237744" w:rsidRPr="00D410A2" w:rsidRDefault="00237744"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Po preteku roka za predložitev ponudb ponudbe ne bo več mogoče oddati.</w:t>
      </w:r>
    </w:p>
    <w:p w14:paraId="3EAE7833" w14:textId="77777777" w:rsidR="00237744" w:rsidRPr="00D410A2" w:rsidRDefault="00237744" w:rsidP="00FB7DD3">
      <w:pPr>
        <w:spacing w:line="260" w:lineRule="atLeast"/>
        <w:jc w:val="both"/>
        <w:rPr>
          <w:rFonts w:ascii="Arial" w:eastAsia="Calibri" w:hAnsi="Arial" w:cs="Arial"/>
          <w:sz w:val="20"/>
          <w:szCs w:val="22"/>
          <w:lang w:eastAsia="en-US"/>
        </w:rPr>
      </w:pPr>
    </w:p>
    <w:p w14:paraId="46460F06" w14:textId="45EBDC4D" w:rsidR="00237744" w:rsidRPr="00D410A2" w:rsidRDefault="00237744" w:rsidP="00FB7DD3">
      <w:pPr>
        <w:spacing w:line="260" w:lineRule="atLeast"/>
        <w:jc w:val="both"/>
        <w:rPr>
          <w:rFonts w:ascii="Arial" w:eastAsia="Calibri" w:hAnsi="Arial" w:cs="Arial"/>
          <w:i/>
          <w:sz w:val="20"/>
          <w:szCs w:val="22"/>
          <w:lang w:eastAsia="en-US"/>
        </w:rPr>
      </w:pPr>
      <w:r w:rsidRPr="00D410A2">
        <w:rPr>
          <w:rFonts w:ascii="Arial" w:eastAsia="Calibri" w:hAnsi="Arial" w:cs="Arial"/>
          <w:sz w:val="20"/>
          <w:szCs w:val="22"/>
          <w:lang w:eastAsia="en-US"/>
        </w:rPr>
        <w:t>Dostop do povezave za oddajo elektronske ponudbe v tem postopku javnega naročila je na povezav</w:t>
      </w:r>
      <w:r w:rsidR="004275AF" w:rsidRPr="00D410A2">
        <w:rPr>
          <w:rFonts w:ascii="Arial" w:eastAsia="Calibri" w:hAnsi="Arial" w:cs="Arial"/>
          <w:sz w:val="20"/>
          <w:szCs w:val="22"/>
          <w:lang w:eastAsia="en-US"/>
        </w:rPr>
        <w:t>i, ki je navedena v poglavju B.5</w:t>
      </w:r>
      <w:r w:rsidRPr="00D410A2">
        <w:rPr>
          <w:rFonts w:ascii="Arial" w:eastAsia="Calibri" w:hAnsi="Arial" w:cs="Arial"/>
          <w:sz w:val="20"/>
          <w:szCs w:val="22"/>
          <w:lang w:eastAsia="en-US"/>
        </w:rPr>
        <w:t xml:space="preserve"> Sporočanje v okviru objave na portalu enarocanje.si.</w:t>
      </w:r>
    </w:p>
    <w:p w14:paraId="08BB327F" w14:textId="77777777" w:rsidR="00237744" w:rsidRPr="00D410A2" w:rsidRDefault="00237744" w:rsidP="00FB7DD3">
      <w:pPr>
        <w:spacing w:line="260" w:lineRule="atLeast"/>
        <w:rPr>
          <w:rFonts w:ascii="Arial" w:hAnsi="Arial" w:cs="Arial"/>
          <w:sz w:val="20"/>
        </w:rPr>
      </w:pPr>
    </w:p>
    <w:p w14:paraId="108CF966" w14:textId="77777777" w:rsidR="00237744" w:rsidRPr="00D410A2" w:rsidRDefault="00237744"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0"/>
          <w:lang w:eastAsia="en-US"/>
        </w:rPr>
        <w:t>Naročnik bo obravnaval samo ponudbe, ki bodo oddane v sistemu e-JN.</w:t>
      </w:r>
    </w:p>
    <w:p w14:paraId="0B486792" w14:textId="77777777" w:rsidR="00874E15" w:rsidRPr="00D410A2" w:rsidRDefault="00874E15" w:rsidP="00FB7DD3">
      <w:pPr>
        <w:spacing w:line="260" w:lineRule="atLeast"/>
        <w:rPr>
          <w:rFonts w:ascii="Arial" w:hAnsi="Arial" w:cs="Arial"/>
          <w:sz w:val="20"/>
        </w:rPr>
      </w:pPr>
    </w:p>
    <w:p w14:paraId="73B9F147" w14:textId="77777777" w:rsidR="00874E15" w:rsidRPr="00D410A2"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D410A2">
        <w:rPr>
          <w:rFonts w:ascii="Arial" w:hAnsi="Arial"/>
          <w:b/>
          <w:bCs/>
          <w:sz w:val="20"/>
          <w:szCs w:val="26"/>
          <w:lang w:eastAsia="en-US"/>
        </w:rPr>
        <w:t xml:space="preserve">      Priprava in oddaja ponudbe v sistemu e-JN</w:t>
      </w:r>
      <w:bookmarkEnd w:id="3"/>
    </w:p>
    <w:p w14:paraId="3F6A1532" w14:textId="19F91201" w:rsidR="00874E15" w:rsidRPr="00D410A2" w:rsidRDefault="00874E15" w:rsidP="00FB7DD3">
      <w:pPr>
        <w:spacing w:line="260" w:lineRule="atLeast"/>
        <w:jc w:val="both"/>
        <w:rPr>
          <w:rFonts w:ascii="Arial" w:eastAsia="Calibri" w:hAnsi="Arial" w:cs="Arial"/>
          <w:sz w:val="20"/>
          <w:szCs w:val="20"/>
        </w:rPr>
      </w:pPr>
      <w:r w:rsidRPr="00D410A2">
        <w:rPr>
          <w:rFonts w:ascii="Arial" w:eastAsia="Calibri" w:hAnsi="Arial"/>
          <w:sz w:val="20"/>
          <w:szCs w:val="22"/>
          <w:lang w:eastAsia="en-US"/>
        </w:rPr>
        <w:t xml:space="preserve">Ponudnik </w:t>
      </w:r>
      <w:r w:rsidR="00B332E0" w:rsidRPr="00D410A2">
        <w:rPr>
          <w:rFonts w:ascii="Arial" w:eastAsia="Calibri" w:hAnsi="Arial"/>
          <w:sz w:val="20"/>
          <w:szCs w:val="22"/>
          <w:lang w:eastAsia="en-US"/>
        </w:rPr>
        <w:t xml:space="preserve">odda </w:t>
      </w:r>
      <w:r w:rsidRPr="00D410A2">
        <w:rPr>
          <w:rFonts w:ascii="Arial" w:eastAsia="Calibri" w:hAnsi="Arial"/>
          <w:sz w:val="20"/>
          <w:szCs w:val="22"/>
          <w:lang w:eastAsia="en-US"/>
        </w:rPr>
        <w:t xml:space="preserve">ponudbeno dokumentacijo na način, da po registraciji oziroma prijavi v sistem </w:t>
      </w:r>
      <w:proofErr w:type="spellStart"/>
      <w:r w:rsidRPr="00D410A2">
        <w:rPr>
          <w:rFonts w:ascii="Arial" w:eastAsia="Calibri" w:hAnsi="Arial"/>
          <w:sz w:val="20"/>
          <w:szCs w:val="22"/>
          <w:lang w:eastAsia="en-US"/>
        </w:rPr>
        <w:t>eJN</w:t>
      </w:r>
      <w:proofErr w:type="spellEnd"/>
      <w:r w:rsidRPr="00D410A2">
        <w:rPr>
          <w:rFonts w:ascii="Arial" w:eastAsia="Calibri" w:hAnsi="Arial"/>
          <w:sz w:val="20"/>
          <w:szCs w:val="22"/>
          <w:lang w:eastAsia="en-US"/>
        </w:rPr>
        <w:t xml:space="preserve"> na naslovu: </w:t>
      </w:r>
      <w:hyperlink r:id="rId11" w:history="1">
        <w:r w:rsidR="00D47816" w:rsidRPr="00D410A2">
          <w:rPr>
            <w:rStyle w:val="Hiperpovezava"/>
            <w:rFonts w:ascii="Arial" w:eastAsia="Calibri" w:hAnsi="Arial" w:cs="Arial"/>
            <w:color w:val="auto"/>
            <w:sz w:val="20"/>
            <w:szCs w:val="20"/>
          </w:rPr>
          <w:t>https://ejn.gov.si</w:t>
        </w:r>
      </w:hyperlink>
      <w:r w:rsidRPr="00D410A2">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D410A2" w:rsidRDefault="00441E67" w:rsidP="00FB7DD3">
      <w:pPr>
        <w:spacing w:line="260" w:lineRule="atLeast"/>
        <w:jc w:val="both"/>
        <w:rPr>
          <w:rFonts w:ascii="Arial" w:eastAsia="Calibri" w:hAnsi="Arial" w:cs="Arial"/>
          <w:sz w:val="20"/>
          <w:szCs w:val="20"/>
        </w:rPr>
      </w:pPr>
    </w:p>
    <w:p w14:paraId="3F96D2A7" w14:textId="03347E4B" w:rsidR="00464279" w:rsidRPr="00D410A2" w:rsidRDefault="00B332E0" w:rsidP="00464279">
      <w:pPr>
        <w:spacing w:line="260" w:lineRule="atLeast"/>
        <w:jc w:val="both"/>
        <w:rPr>
          <w:rFonts w:ascii="Arial" w:eastAsia="Calibri" w:hAnsi="Arial" w:cs="Arial"/>
          <w:sz w:val="20"/>
          <w:szCs w:val="20"/>
        </w:rPr>
      </w:pPr>
      <w:r w:rsidRPr="00D410A2">
        <w:rPr>
          <w:rFonts w:ascii="Arial" w:eastAsia="Calibri" w:hAnsi="Arial" w:cs="Arial"/>
          <w:sz w:val="20"/>
          <w:szCs w:val="20"/>
        </w:rPr>
        <w:t>Če</w:t>
      </w:r>
      <w:r w:rsidR="00464279" w:rsidRPr="00D410A2">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D410A2" w:rsidRDefault="00441E67" w:rsidP="00FB7DD3">
      <w:pPr>
        <w:spacing w:line="260" w:lineRule="atLeast"/>
        <w:jc w:val="both"/>
        <w:rPr>
          <w:rFonts w:ascii="Arial" w:eastAsia="Calibri" w:hAnsi="Arial"/>
          <w:sz w:val="20"/>
          <w:szCs w:val="22"/>
          <w:lang w:eastAsia="en-US"/>
        </w:rPr>
      </w:pPr>
    </w:p>
    <w:p w14:paraId="0C04C9FD" w14:textId="77777777" w:rsidR="00874E15" w:rsidRPr="00D410A2" w:rsidRDefault="00874E15" w:rsidP="00FB7DD3">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D410A2">
          <w:rPr>
            <w:rStyle w:val="Hiperpovezava"/>
            <w:rFonts w:ascii="Arial" w:eastAsia="Calibri" w:hAnsi="Arial" w:cs="Arial"/>
            <w:color w:val="auto"/>
            <w:sz w:val="20"/>
            <w:szCs w:val="20"/>
            <w:lang w:eastAsia="en-US"/>
          </w:rPr>
          <w:t>https://ejn.gov.si</w:t>
        </w:r>
      </w:hyperlink>
      <w:r w:rsidRPr="00D410A2">
        <w:rPr>
          <w:rFonts w:ascii="Arial" w:eastAsia="Calibri" w:hAnsi="Arial" w:cs="Arial"/>
          <w:sz w:val="20"/>
          <w:szCs w:val="20"/>
          <w:lang w:eastAsia="en-US"/>
        </w:rPr>
        <w:t>.</w:t>
      </w:r>
    </w:p>
    <w:p w14:paraId="2EC59ECA" w14:textId="77777777" w:rsidR="00874E15" w:rsidRPr="00D410A2" w:rsidRDefault="00874E15" w:rsidP="00FB7DD3">
      <w:pPr>
        <w:spacing w:line="260" w:lineRule="atLeast"/>
        <w:jc w:val="both"/>
        <w:rPr>
          <w:rFonts w:ascii="Arial" w:eastAsia="Calibri" w:hAnsi="Arial" w:cs="Arial"/>
          <w:sz w:val="20"/>
          <w:szCs w:val="20"/>
          <w:lang w:eastAsia="en-US"/>
        </w:rPr>
      </w:pPr>
    </w:p>
    <w:p w14:paraId="6E6987D8" w14:textId="77777777" w:rsidR="00874E15" w:rsidRPr="00D410A2" w:rsidRDefault="00874E15" w:rsidP="00FB7DD3">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Naročnik bo obravnaval samo ponudbe, ki bodo oddane v sistemu e-JN. </w:t>
      </w:r>
    </w:p>
    <w:p w14:paraId="618D48DA" w14:textId="77777777" w:rsidR="00EC6004" w:rsidRPr="00D410A2" w:rsidRDefault="00EC6004" w:rsidP="00FB7DD3">
      <w:pPr>
        <w:spacing w:line="260" w:lineRule="atLeast"/>
        <w:jc w:val="both"/>
        <w:rPr>
          <w:rFonts w:ascii="Arial" w:hAnsi="Arial" w:cs="Arial"/>
          <w:sz w:val="20"/>
          <w:szCs w:val="20"/>
          <w:lang w:eastAsia="en-US"/>
        </w:rPr>
      </w:pPr>
    </w:p>
    <w:p w14:paraId="0430B5E1" w14:textId="77777777" w:rsidR="00874E15" w:rsidRPr="00D410A2" w:rsidRDefault="00874E15" w:rsidP="00FB7DD3">
      <w:pPr>
        <w:keepNext/>
        <w:spacing w:line="260" w:lineRule="atLeast"/>
        <w:jc w:val="both"/>
        <w:outlineLvl w:val="1"/>
        <w:rPr>
          <w:rFonts w:ascii="Arial" w:hAnsi="Arial" w:cs="Arial"/>
          <w:b/>
          <w:bCs/>
          <w:iCs/>
          <w:sz w:val="20"/>
          <w:szCs w:val="20"/>
        </w:rPr>
      </w:pPr>
      <w:r w:rsidRPr="00D410A2">
        <w:rPr>
          <w:rFonts w:ascii="Arial" w:hAnsi="Arial" w:cs="Arial"/>
          <w:b/>
          <w:bCs/>
          <w:iCs/>
          <w:sz w:val="20"/>
          <w:szCs w:val="20"/>
        </w:rPr>
        <w:t xml:space="preserve">Odpiranje ponudb </w:t>
      </w:r>
    </w:p>
    <w:p w14:paraId="5BBE34AE" w14:textId="5B2901E6" w:rsidR="00874E15" w:rsidRPr="00D410A2" w:rsidRDefault="00874E15" w:rsidP="00FB7DD3">
      <w:pPr>
        <w:spacing w:line="260" w:lineRule="atLeast"/>
        <w:jc w:val="both"/>
        <w:rPr>
          <w:rFonts w:ascii="Arial" w:eastAsia="Calibri" w:hAnsi="Arial" w:cs="Arial"/>
          <w:sz w:val="20"/>
          <w:szCs w:val="20"/>
        </w:rPr>
      </w:pPr>
      <w:r w:rsidRPr="00D410A2">
        <w:rPr>
          <w:rFonts w:ascii="Arial" w:eastAsia="Calibri" w:hAnsi="Arial" w:cs="Arial"/>
          <w:sz w:val="20"/>
          <w:szCs w:val="20"/>
          <w:lang w:eastAsia="en-US"/>
        </w:rPr>
        <w:t xml:space="preserve">Odpiranje ponudb bo potekalo avtomatično v informacijskem sistemu e-JN </w:t>
      </w:r>
      <w:r w:rsidR="000F3D07" w:rsidRPr="00D410A2">
        <w:rPr>
          <w:rFonts w:ascii="Arial" w:eastAsia="Calibri" w:hAnsi="Arial" w:cs="Arial"/>
          <w:sz w:val="20"/>
          <w:szCs w:val="20"/>
          <w:lang w:eastAsia="en-US"/>
        </w:rPr>
        <w:t xml:space="preserve">na spletnem naslovu </w:t>
      </w:r>
      <w:hyperlink r:id="rId13" w:history="1">
        <w:r w:rsidR="000F3D07" w:rsidRPr="00D410A2">
          <w:rPr>
            <w:rStyle w:val="Hiperpovezava"/>
            <w:rFonts w:ascii="Arial" w:eastAsia="Calibri" w:hAnsi="Arial" w:cs="Arial"/>
            <w:color w:val="auto"/>
            <w:sz w:val="20"/>
            <w:szCs w:val="20"/>
            <w:lang w:eastAsia="en-US"/>
          </w:rPr>
          <w:t>https://ejn.gov.si</w:t>
        </w:r>
      </w:hyperlink>
      <w:r w:rsidR="000F3D07" w:rsidRPr="00D410A2">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D410A2" w:rsidRDefault="00874E15" w:rsidP="00FB7DD3">
      <w:pPr>
        <w:spacing w:line="260" w:lineRule="atLeast"/>
        <w:jc w:val="both"/>
        <w:rPr>
          <w:rFonts w:ascii="Arial" w:eastAsia="Calibri" w:hAnsi="Arial" w:cs="Arial"/>
          <w:sz w:val="20"/>
          <w:szCs w:val="22"/>
          <w:lang w:eastAsia="en-US"/>
        </w:rPr>
      </w:pPr>
    </w:p>
    <w:p w14:paraId="624046DE" w14:textId="77777777" w:rsidR="000029A5" w:rsidRPr="00D410A2" w:rsidRDefault="000029A5" w:rsidP="000029A5">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D410A2" w:rsidRDefault="00042290" w:rsidP="00FB7DD3">
      <w:pPr>
        <w:spacing w:line="260" w:lineRule="atLeast"/>
        <w:rPr>
          <w:rFonts w:ascii="Arial" w:hAnsi="Arial"/>
          <w:b/>
          <w:bCs/>
          <w:sz w:val="20"/>
          <w:lang w:eastAsia="en-US"/>
        </w:rPr>
      </w:pPr>
    </w:p>
    <w:p w14:paraId="7C76A64A" w14:textId="77777777" w:rsidR="00463C3E" w:rsidRPr="00D410A2" w:rsidRDefault="00463C3E" w:rsidP="00FB7DD3">
      <w:pPr>
        <w:spacing w:line="260" w:lineRule="atLeast"/>
        <w:rPr>
          <w:rFonts w:ascii="Arial" w:hAnsi="Arial"/>
          <w:b/>
          <w:bCs/>
          <w:sz w:val="20"/>
          <w:lang w:eastAsia="en-US"/>
        </w:rPr>
      </w:pPr>
    </w:p>
    <w:p w14:paraId="6ED6587F" w14:textId="0C72FF7A" w:rsidR="003B1710" w:rsidRPr="00D410A2" w:rsidRDefault="0075039D" w:rsidP="003B1710">
      <w:pPr>
        <w:spacing w:line="260" w:lineRule="atLeast"/>
        <w:rPr>
          <w:rFonts w:ascii="Arial" w:hAnsi="Arial"/>
          <w:sz w:val="20"/>
          <w:lang w:val="it-IT" w:eastAsia="en-US"/>
        </w:rPr>
      </w:pPr>
      <w:r w:rsidRPr="00D410A2">
        <w:rPr>
          <w:rFonts w:ascii="Arial" w:hAnsi="Arial"/>
          <w:sz w:val="20"/>
          <w:lang w:eastAsia="en-US"/>
        </w:rPr>
        <w:t xml:space="preserve">                                     </w:t>
      </w:r>
      <w:r w:rsidR="003B1710" w:rsidRPr="00D410A2">
        <w:rPr>
          <w:rFonts w:ascii="Arial" w:hAnsi="Arial"/>
          <w:sz w:val="20"/>
          <w:lang w:eastAsia="en-US"/>
        </w:rPr>
        <w:t xml:space="preserve">                                         </w:t>
      </w:r>
      <w:r w:rsidR="003835B1" w:rsidRPr="00D410A2">
        <w:rPr>
          <w:rFonts w:ascii="Arial" w:hAnsi="Arial"/>
          <w:sz w:val="20"/>
          <w:lang w:eastAsia="en-US"/>
        </w:rPr>
        <w:t xml:space="preserve">                             </w:t>
      </w:r>
      <w:r w:rsidR="00B9288A" w:rsidRPr="00D410A2">
        <w:rPr>
          <w:rFonts w:ascii="Arial" w:hAnsi="Arial"/>
          <w:sz w:val="20"/>
          <w:lang w:eastAsia="en-US"/>
        </w:rPr>
        <w:t xml:space="preserve">     </w:t>
      </w:r>
      <w:r w:rsidR="005337E5" w:rsidRPr="00D410A2">
        <w:rPr>
          <w:rFonts w:ascii="Arial" w:hAnsi="Arial"/>
          <w:sz w:val="20"/>
          <w:lang w:eastAsia="en-US"/>
        </w:rPr>
        <w:t xml:space="preserve">mag. </w:t>
      </w:r>
      <w:r w:rsidR="006060E4" w:rsidRPr="00D410A2">
        <w:rPr>
          <w:rFonts w:ascii="Arial" w:hAnsi="Arial"/>
          <w:sz w:val="20"/>
          <w:lang w:eastAsia="en-US"/>
        </w:rPr>
        <w:t>Bojan K</w:t>
      </w:r>
      <w:r w:rsidR="00701408" w:rsidRPr="00D410A2">
        <w:rPr>
          <w:rFonts w:ascii="Arial" w:hAnsi="Arial"/>
          <w:sz w:val="20"/>
          <w:lang w:eastAsia="en-US"/>
        </w:rPr>
        <w:t>umer</w:t>
      </w:r>
    </w:p>
    <w:p w14:paraId="300DE478" w14:textId="73909222" w:rsidR="00FD0C9C" w:rsidRPr="00D410A2"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D410A2">
        <w:rPr>
          <w:rFonts w:ascii="Arial" w:hAnsi="Arial" w:cs="Arial"/>
          <w:sz w:val="20"/>
          <w:szCs w:val="20"/>
          <w:lang w:eastAsia="en-US"/>
        </w:rPr>
        <w:t xml:space="preserve">                                                                                                                      </w:t>
      </w:r>
      <w:r w:rsidR="005337E5" w:rsidRPr="00D410A2">
        <w:rPr>
          <w:rFonts w:ascii="Arial" w:hAnsi="Arial" w:cs="Arial"/>
          <w:sz w:val="20"/>
          <w:szCs w:val="20"/>
          <w:lang w:eastAsia="en-US"/>
        </w:rPr>
        <w:t xml:space="preserve">   </w:t>
      </w:r>
      <w:r w:rsidR="00701408" w:rsidRPr="00D410A2">
        <w:rPr>
          <w:rFonts w:ascii="Arial" w:hAnsi="Arial" w:cs="Arial"/>
          <w:sz w:val="20"/>
          <w:szCs w:val="20"/>
          <w:lang w:eastAsia="en-US"/>
        </w:rPr>
        <w:t>MINISTER</w:t>
      </w:r>
    </w:p>
    <w:p w14:paraId="2B047A2A" w14:textId="77777777" w:rsidR="00042290" w:rsidRPr="00D410A2" w:rsidRDefault="00042290" w:rsidP="00FB7DD3">
      <w:pPr>
        <w:spacing w:line="260" w:lineRule="atLeast"/>
        <w:rPr>
          <w:rFonts w:ascii="Arial" w:hAnsi="Arial" w:cs="Arial"/>
          <w:sz w:val="20"/>
          <w:szCs w:val="20"/>
          <w:lang w:eastAsia="en-US"/>
        </w:rPr>
      </w:pPr>
    </w:p>
    <w:p w14:paraId="504C8A64" w14:textId="77777777" w:rsidR="000029A5" w:rsidRPr="00D410A2" w:rsidRDefault="000029A5" w:rsidP="00FB7DD3">
      <w:pPr>
        <w:spacing w:line="260" w:lineRule="atLeast"/>
        <w:rPr>
          <w:rFonts w:ascii="Arial" w:hAnsi="Arial" w:cs="Arial"/>
          <w:sz w:val="20"/>
          <w:szCs w:val="20"/>
          <w:lang w:eastAsia="en-US"/>
        </w:rPr>
      </w:pPr>
    </w:p>
    <w:p w14:paraId="1A2D9873" w14:textId="77777777" w:rsidR="000029A5" w:rsidRPr="00D410A2" w:rsidRDefault="000029A5" w:rsidP="00FB7DD3">
      <w:pPr>
        <w:spacing w:line="260" w:lineRule="atLeast"/>
        <w:rPr>
          <w:rFonts w:ascii="Arial" w:hAnsi="Arial" w:cs="Arial"/>
          <w:sz w:val="20"/>
          <w:szCs w:val="20"/>
          <w:lang w:eastAsia="en-US"/>
        </w:rPr>
      </w:pPr>
    </w:p>
    <w:p w14:paraId="090C90E8" w14:textId="77777777" w:rsidR="000029A5" w:rsidRPr="00D410A2" w:rsidRDefault="000029A5" w:rsidP="00FB7DD3">
      <w:pPr>
        <w:spacing w:line="260" w:lineRule="atLeast"/>
        <w:rPr>
          <w:rFonts w:ascii="Arial" w:hAnsi="Arial" w:cs="Arial"/>
          <w:sz w:val="20"/>
          <w:szCs w:val="20"/>
          <w:lang w:eastAsia="en-US"/>
        </w:rPr>
      </w:pPr>
    </w:p>
    <w:p w14:paraId="560608C1" w14:textId="77777777" w:rsidR="000029A5" w:rsidRPr="00D410A2" w:rsidRDefault="000029A5" w:rsidP="00FB7DD3">
      <w:pPr>
        <w:spacing w:line="260" w:lineRule="atLeast"/>
        <w:rPr>
          <w:rFonts w:ascii="Arial" w:hAnsi="Arial" w:cs="Arial"/>
          <w:sz w:val="20"/>
          <w:szCs w:val="20"/>
          <w:lang w:eastAsia="en-US"/>
        </w:rPr>
      </w:pPr>
    </w:p>
    <w:p w14:paraId="24BBAA3E" w14:textId="77777777" w:rsidR="000029A5" w:rsidRPr="00D410A2" w:rsidRDefault="000029A5" w:rsidP="00FB7DD3">
      <w:pPr>
        <w:spacing w:line="260" w:lineRule="atLeast"/>
        <w:rPr>
          <w:rFonts w:ascii="Arial" w:hAnsi="Arial" w:cs="Arial"/>
          <w:sz w:val="20"/>
          <w:szCs w:val="20"/>
          <w:lang w:eastAsia="en-US"/>
        </w:rPr>
      </w:pPr>
    </w:p>
    <w:p w14:paraId="743E9C21" w14:textId="77777777" w:rsidR="000029A5" w:rsidRPr="00D410A2" w:rsidRDefault="000029A5" w:rsidP="00FB7DD3">
      <w:pPr>
        <w:spacing w:line="260" w:lineRule="atLeast"/>
        <w:rPr>
          <w:rFonts w:ascii="Arial" w:hAnsi="Arial" w:cs="Arial"/>
          <w:sz w:val="20"/>
          <w:szCs w:val="20"/>
          <w:lang w:eastAsia="en-US"/>
        </w:rPr>
      </w:pPr>
    </w:p>
    <w:p w14:paraId="7A10AF9E" w14:textId="77777777" w:rsidR="000029A5" w:rsidRPr="00D410A2" w:rsidRDefault="000029A5" w:rsidP="00FB7DD3">
      <w:pPr>
        <w:spacing w:line="260" w:lineRule="atLeast"/>
        <w:rPr>
          <w:rFonts w:ascii="Arial" w:hAnsi="Arial" w:cs="Arial"/>
          <w:sz w:val="20"/>
          <w:szCs w:val="20"/>
          <w:lang w:eastAsia="en-US"/>
        </w:rPr>
      </w:pPr>
    </w:p>
    <w:p w14:paraId="215A5250" w14:textId="77777777" w:rsidR="000029A5" w:rsidRPr="00D410A2" w:rsidRDefault="000029A5" w:rsidP="00FB7DD3">
      <w:pPr>
        <w:spacing w:line="260" w:lineRule="atLeast"/>
        <w:rPr>
          <w:rFonts w:ascii="Arial" w:hAnsi="Arial" w:cs="Arial"/>
          <w:sz w:val="20"/>
          <w:szCs w:val="20"/>
          <w:lang w:eastAsia="en-US"/>
        </w:rPr>
      </w:pPr>
    </w:p>
    <w:p w14:paraId="2E201E98" w14:textId="77777777" w:rsidR="000029A5" w:rsidRPr="00D410A2" w:rsidRDefault="000029A5" w:rsidP="00FB7DD3">
      <w:pPr>
        <w:spacing w:line="260" w:lineRule="atLeast"/>
        <w:rPr>
          <w:rFonts w:ascii="Arial" w:hAnsi="Arial" w:cs="Arial"/>
          <w:sz w:val="20"/>
          <w:szCs w:val="20"/>
          <w:lang w:eastAsia="en-US"/>
        </w:rPr>
      </w:pPr>
    </w:p>
    <w:p w14:paraId="20028B77" w14:textId="21149836" w:rsidR="00A740FB" w:rsidRPr="00D410A2" w:rsidRDefault="005337E5" w:rsidP="00FB7DD3">
      <w:pPr>
        <w:spacing w:line="260" w:lineRule="atLeast"/>
        <w:rPr>
          <w:rFonts w:ascii="Arial" w:hAnsi="Arial" w:cs="Arial"/>
          <w:sz w:val="20"/>
          <w:szCs w:val="20"/>
          <w:lang w:eastAsia="en-US"/>
        </w:rPr>
      </w:pPr>
      <w:r w:rsidRPr="00D410A2">
        <w:rPr>
          <w:rFonts w:ascii="Arial" w:hAnsi="Arial" w:cs="Arial"/>
          <w:sz w:val="20"/>
          <w:szCs w:val="20"/>
          <w:lang w:eastAsia="en-US"/>
        </w:rPr>
        <w:t xml:space="preserve">   </w:t>
      </w:r>
    </w:p>
    <w:p w14:paraId="0872309E" w14:textId="1FECCC0C" w:rsidR="006060E4" w:rsidRPr="00D410A2" w:rsidRDefault="006060E4" w:rsidP="00FB7DD3">
      <w:pPr>
        <w:spacing w:line="260" w:lineRule="atLeast"/>
        <w:rPr>
          <w:rFonts w:ascii="Arial" w:hAnsi="Arial" w:cs="Arial"/>
          <w:sz w:val="20"/>
          <w:szCs w:val="20"/>
          <w:lang w:eastAsia="en-US"/>
        </w:rPr>
      </w:pPr>
      <w:r w:rsidRPr="00D410A2">
        <w:rPr>
          <w:rFonts w:ascii="Arial" w:hAnsi="Arial" w:cs="Arial"/>
          <w:sz w:val="20"/>
          <w:szCs w:val="20"/>
          <w:lang w:eastAsia="en-US"/>
        </w:rPr>
        <w:t xml:space="preserve"> </w:t>
      </w:r>
    </w:p>
    <w:p w14:paraId="787AA05B" w14:textId="77777777" w:rsidR="00AE25E5" w:rsidRPr="00D410A2" w:rsidRDefault="00AE25E5" w:rsidP="00A54C59">
      <w:pPr>
        <w:spacing w:line="260" w:lineRule="atLeast"/>
        <w:jc w:val="both"/>
        <w:rPr>
          <w:rFonts w:ascii="Arial" w:hAnsi="Arial" w:cs="Arial"/>
          <w:b/>
          <w:sz w:val="20"/>
          <w:szCs w:val="20"/>
          <w:lang w:eastAsia="en-US"/>
        </w:rPr>
      </w:pPr>
    </w:p>
    <w:p w14:paraId="03204E37" w14:textId="77777777" w:rsidR="00AE25E5" w:rsidRPr="00D410A2" w:rsidRDefault="00AE25E5" w:rsidP="00A54C59">
      <w:pPr>
        <w:spacing w:line="260" w:lineRule="atLeast"/>
        <w:jc w:val="both"/>
        <w:rPr>
          <w:rFonts w:ascii="Arial" w:hAnsi="Arial" w:cs="Arial"/>
          <w:b/>
          <w:sz w:val="20"/>
          <w:szCs w:val="20"/>
          <w:lang w:eastAsia="en-US"/>
        </w:rPr>
      </w:pPr>
    </w:p>
    <w:p w14:paraId="6AA1B8DE" w14:textId="77777777" w:rsidR="006060E4" w:rsidRPr="00D410A2" w:rsidRDefault="006060E4" w:rsidP="00A54C59">
      <w:pPr>
        <w:spacing w:line="260" w:lineRule="atLeast"/>
        <w:jc w:val="both"/>
        <w:rPr>
          <w:rFonts w:ascii="Arial" w:hAnsi="Arial" w:cs="Arial"/>
          <w:b/>
          <w:sz w:val="20"/>
          <w:szCs w:val="20"/>
          <w:lang w:eastAsia="en-US"/>
        </w:rPr>
      </w:pPr>
    </w:p>
    <w:p w14:paraId="3C872428" w14:textId="77777777" w:rsidR="006060E4" w:rsidRPr="00D410A2" w:rsidRDefault="006060E4" w:rsidP="00A54C59">
      <w:pPr>
        <w:spacing w:line="260" w:lineRule="atLeast"/>
        <w:jc w:val="both"/>
        <w:rPr>
          <w:rFonts w:ascii="Arial" w:hAnsi="Arial" w:cs="Arial"/>
          <w:b/>
          <w:sz w:val="20"/>
          <w:szCs w:val="20"/>
          <w:lang w:eastAsia="en-US"/>
        </w:rPr>
      </w:pPr>
    </w:p>
    <w:p w14:paraId="53F89D09" w14:textId="77777777" w:rsidR="0013788A" w:rsidRPr="00D410A2" w:rsidRDefault="0013788A" w:rsidP="00A54C59">
      <w:pPr>
        <w:spacing w:line="260" w:lineRule="atLeast"/>
        <w:jc w:val="both"/>
        <w:rPr>
          <w:rFonts w:ascii="Arial" w:hAnsi="Arial" w:cs="Arial"/>
          <w:b/>
          <w:sz w:val="20"/>
          <w:szCs w:val="20"/>
          <w:lang w:eastAsia="en-US"/>
        </w:rPr>
      </w:pPr>
    </w:p>
    <w:p w14:paraId="32B3EA71" w14:textId="77777777" w:rsidR="00C0575B" w:rsidRPr="00D410A2" w:rsidRDefault="00C0575B" w:rsidP="00A54C59">
      <w:pPr>
        <w:spacing w:line="260" w:lineRule="atLeast"/>
        <w:jc w:val="both"/>
        <w:rPr>
          <w:rFonts w:ascii="Arial" w:hAnsi="Arial" w:cs="Arial"/>
          <w:b/>
          <w:sz w:val="20"/>
          <w:szCs w:val="20"/>
          <w:lang w:eastAsia="en-US"/>
        </w:rPr>
      </w:pPr>
    </w:p>
    <w:p w14:paraId="1AB812DD" w14:textId="77777777" w:rsidR="00C0575B" w:rsidRPr="00D410A2" w:rsidRDefault="00C0575B" w:rsidP="00A54C59">
      <w:pPr>
        <w:spacing w:line="260" w:lineRule="atLeast"/>
        <w:jc w:val="both"/>
        <w:rPr>
          <w:rFonts w:ascii="Arial" w:hAnsi="Arial" w:cs="Arial"/>
          <w:b/>
          <w:sz w:val="20"/>
          <w:szCs w:val="20"/>
          <w:lang w:eastAsia="en-US"/>
        </w:rPr>
      </w:pPr>
    </w:p>
    <w:p w14:paraId="7B2ADFF6" w14:textId="77777777" w:rsidR="002B0200" w:rsidRPr="00D410A2" w:rsidRDefault="002B0200" w:rsidP="00A54C59">
      <w:pPr>
        <w:spacing w:line="260" w:lineRule="atLeast"/>
        <w:jc w:val="both"/>
        <w:rPr>
          <w:rFonts w:ascii="Arial" w:hAnsi="Arial" w:cs="Arial"/>
          <w:b/>
          <w:sz w:val="20"/>
          <w:szCs w:val="20"/>
          <w:lang w:eastAsia="en-US"/>
        </w:rPr>
      </w:pPr>
    </w:p>
    <w:p w14:paraId="177C844E" w14:textId="77777777" w:rsidR="00C0575B" w:rsidRPr="00D410A2" w:rsidRDefault="00C0575B" w:rsidP="00A54C59">
      <w:pPr>
        <w:spacing w:line="260" w:lineRule="atLeast"/>
        <w:jc w:val="both"/>
        <w:rPr>
          <w:rFonts w:ascii="Arial" w:hAnsi="Arial" w:cs="Arial"/>
          <w:b/>
          <w:sz w:val="20"/>
          <w:szCs w:val="20"/>
          <w:lang w:eastAsia="en-US"/>
        </w:rPr>
      </w:pPr>
    </w:p>
    <w:p w14:paraId="6E13BFA9" w14:textId="77777777" w:rsidR="00C0575B" w:rsidRPr="00D410A2" w:rsidRDefault="00C0575B" w:rsidP="00A54C59">
      <w:pPr>
        <w:spacing w:line="260" w:lineRule="atLeast"/>
        <w:jc w:val="both"/>
        <w:rPr>
          <w:rFonts w:ascii="Arial" w:hAnsi="Arial" w:cs="Arial"/>
          <w:b/>
          <w:sz w:val="20"/>
          <w:szCs w:val="20"/>
          <w:lang w:eastAsia="en-US"/>
        </w:rPr>
      </w:pPr>
    </w:p>
    <w:p w14:paraId="735297A0" w14:textId="77777777" w:rsidR="004C76DC" w:rsidRPr="00D410A2" w:rsidRDefault="004C76DC" w:rsidP="00A54C59">
      <w:pPr>
        <w:spacing w:line="260" w:lineRule="atLeast"/>
        <w:jc w:val="both"/>
        <w:rPr>
          <w:rFonts w:ascii="Arial" w:hAnsi="Arial" w:cs="Arial"/>
          <w:b/>
          <w:sz w:val="20"/>
          <w:szCs w:val="20"/>
          <w:lang w:eastAsia="en-US"/>
        </w:rPr>
      </w:pPr>
    </w:p>
    <w:p w14:paraId="4619C782" w14:textId="15D1118D" w:rsidR="0075039D" w:rsidRPr="00D410A2" w:rsidRDefault="00A54C59" w:rsidP="00A54C59">
      <w:pPr>
        <w:spacing w:line="260" w:lineRule="atLeast"/>
        <w:jc w:val="both"/>
        <w:rPr>
          <w:rFonts w:ascii="Arial" w:hAnsi="Arial" w:cs="Arial"/>
          <w:b/>
          <w:sz w:val="20"/>
          <w:szCs w:val="20"/>
          <w:lang w:eastAsia="en-US"/>
        </w:rPr>
      </w:pPr>
      <w:r w:rsidRPr="00D410A2">
        <w:rPr>
          <w:rFonts w:ascii="Arial" w:hAnsi="Arial" w:cs="Arial"/>
          <w:b/>
          <w:sz w:val="20"/>
          <w:szCs w:val="20"/>
          <w:lang w:eastAsia="en-US"/>
        </w:rPr>
        <w:t xml:space="preserve">POGLAVJE 2: </w:t>
      </w:r>
      <w:r w:rsidR="0075039D" w:rsidRPr="00D410A2">
        <w:rPr>
          <w:rFonts w:ascii="Arial" w:hAnsi="Arial" w:cs="Arial"/>
          <w:b/>
          <w:sz w:val="20"/>
          <w:szCs w:val="20"/>
          <w:lang w:eastAsia="en-US"/>
        </w:rPr>
        <w:t xml:space="preserve">NAVODILO PONUDNIKOM ZA IZDELAVO PONUDBE TER DOLOČILA O IZVEDBI POSTOPKA </w:t>
      </w:r>
    </w:p>
    <w:p w14:paraId="66079F50" w14:textId="77777777" w:rsidR="0075039D" w:rsidRPr="00D410A2" w:rsidRDefault="0075039D" w:rsidP="00FB7DD3">
      <w:pPr>
        <w:spacing w:line="260" w:lineRule="atLeast"/>
        <w:jc w:val="both"/>
        <w:rPr>
          <w:rFonts w:ascii="Arial" w:hAnsi="Arial" w:cs="Arial"/>
          <w:b/>
          <w:sz w:val="20"/>
          <w:szCs w:val="20"/>
          <w:lang w:eastAsia="en-US"/>
        </w:rPr>
      </w:pPr>
    </w:p>
    <w:p w14:paraId="4D77BF24" w14:textId="77777777" w:rsidR="0075039D" w:rsidRPr="00D410A2" w:rsidRDefault="0075039D" w:rsidP="00E048A7">
      <w:pPr>
        <w:numPr>
          <w:ilvl w:val="1"/>
          <w:numId w:val="8"/>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D410A2">
        <w:rPr>
          <w:rFonts w:ascii="Arial" w:hAnsi="Arial" w:cs="Arial"/>
          <w:b/>
          <w:sz w:val="20"/>
          <w:szCs w:val="20"/>
          <w:lang w:eastAsia="en-US"/>
        </w:rPr>
        <w:t xml:space="preserve">Predpisi </w:t>
      </w:r>
    </w:p>
    <w:p w14:paraId="05ECA452" w14:textId="77777777" w:rsidR="0075039D" w:rsidRPr="00D410A2" w:rsidRDefault="0075039D" w:rsidP="00FB7DD3">
      <w:pPr>
        <w:spacing w:line="260" w:lineRule="atLeast"/>
        <w:jc w:val="both"/>
        <w:rPr>
          <w:rFonts w:ascii="Arial" w:hAnsi="Arial" w:cs="Arial"/>
          <w:sz w:val="20"/>
          <w:szCs w:val="20"/>
          <w:lang w:eastAsia="en-US"/>
        </w:rPr>
      </w:pPr>
    </w:p>
    <w:p w14:paraId="626881E7" w14:textId="77B55BFC" w:rsidR="00FB7DD3" w:rsidRPr="00D410A2" w:rsidRDefault="0075039D" w:rsidP="003D1EA6">
      <w:pPr>
        <w:spacing w:line="260" w:lineRule="atLeast"/>
        <w:jc w:val="both"/>
        <w:rPr>
          <w:rFonts w:ascii="Arial" w:hAnsi="Arial" w:cs="Arial"/>
          <w:sz w:val="20"/>
          <w:szCs w:val="20"/>
          <w:lang w:eastAsia="en-US"/>
        </w:rPr>
      </w:pPr>
      <w:r w:rsidRPr="00D410A2">
        <w:rPr>
          <w:rFonts w:ascii="Arial" w:hAnsi="Arial" w:cs="Arial"/>
          <w:sz w:val="20"/>
          <w:szCs w:val="20"/>
          <w:lang w:eastAsia="en-US"/>
        </w:rPr>
        <w:t>Pri oddaji javnega naročila se bodo uporabljala predvsem določila naslednjih predpisov:</w:t>
      </w:r>
    </w:p>
    <w:p w14:paraId="5E4C69E3" w14:textId="59329C46" w:rsidR="0075039D" w:rsidRPr="00D410A2" w:rsidRDefault="0075039D" w:rsidP="00E048A7">
      <w:pPr>
        <w:pStyle w:val="Odstavekseznama"/>
        <w:numPr>
          <w:ilvl w:val="0"/>
          <w:numId w:val="26"/>
        </w:numPr>
        <w:spacing w:line="260" w:lineRule="atLeast"/>
        <w:jc w:val="both"/>
        <w:rPr>
          <w:rFonts w:ascii="Arial" w:hAnsi="Arial" w:cs="Arial"/>
          <w:sz w:val="20"/>
          <w:szCs w:val="20"/>
          <w:lang w:eastAsia="en-US"/>
        </w:rPr>
      </w:pPr>
      <w:r w:rsidRPr="00D410A2">
        <w:rPr>
          <w:rFonts w:ascii="Arial" w:hAnsi="Arial" w:cs="Arial"/>
          <w:sz w:val="20"/>
          <w:szCs w:val="20"/>
          <w:lang w:eastAsia="en-US"/>
        </w:rPr>
        <w:t>Zakon</w:t>
      </w:r>
      <w:r w:rsidR="00CA7D97" w:rsidRPr="00D410A2">
        <w:rPr>
          <w:rFonts w:ascii="Arial" w:hAnsi="Arial" w:cs="Arial"/>
          <w:sz w:val="20"/>
          <w:szCs w:val="20"/>
          <w:lang w:eastAsia="en-US"/>
        </w:rPr>
        <w:t>a</w:t>
      </w:r>
      <w:r w:rsidRPr="00D410A2">
        <w:rPr>
          <w:rFonts w:ascii="Arial" w:hAnsi="Arial" w:cs="Arial"/>
          <w:sz w:val="20"/>
          <w:szCs w:val="20"/>
          <w:lang w:eastAsia="en-US"/>
        </w:rPr>
        <w:t xml:space="preserve"> o javnem naročanju (</w:t>
      </w:r>
      <w:r w:rsidR="00D20796" w:rsidRPr="00D410A2">
        <w:rPr>
          <w:rFonts w:ascii="Arial" w:hAnsi="Arial" w:cs="Arial"/>
          <w:sz w:val="20"/>
          <w:szCs w:val="20"/>
          <w:lang w:eastAsia="en-US"/>
        </w:rPr>
        <w:t xml:space="preserve">Uradni list RS, št. 91/15, 14/18, 121/21, 10/22, 74/22 – </w:t>
      </w:r>
      <w:proofErr w:type="spellStart"/>
      <w:r w:rsidR="00D20796" w:rsidRPr="00D410A2">
        <w:rPr>
          <w:rFonts w:ascii="Arial" w:hAnsi="Arial" w:cs="Arial"/>
          <w:sz w:val="20"/>
          <w:szCs w:val="20"/>
          <w:lang w:eastAsia="en-US"/>
        </w:rPr>
        <w:t>odl</w:t>
      </w:r>
      <w:proofErr w:type="spellEnd"/>
      <w:r w:rsidR="00D20796" w:rsidRPr="00D410A2">
        <w:rPr>
          <w:rFonts w:ascii="Arial" w:hAnsi="Arial" w:cs="Arial"/>
          <w:sz w:val="20"/>
          <w:szCs w:val="20"/>
          <w:lang w:eastAsia="en-US"/>
        </w:rPr>
        <w:t>. US</w:t>
      </w:r>
      <w:r w:rsidR="002C4719" w:rsidRPr="00D410A2">
        <w:rPr>
          <w:rFonts w:ascii="Arial" w:hAnsi="Arial" w:cs="Arial"/>
          <w:sz w:val="20"/>
          <w:szCs w:val="20"/>
          <w:lang w:eastAsia="en-US"/>
        </w:rPr>
        <w:t>,</w:t>
      </w:r>
      <w:r w:rsidR="00D20796" w:rsidRPr="00D410A2">
        <w:rPr>
          <w:rFonts w:ascii="Arial" w:hAnsi="Arial" w:cs="Arial"/>
          <w:sz w:val="20"/>
          <w:szCs w:val="20"/>
          <w:lang w:eastAsia="en-US"/>
        </w:rPr>
        <w:t xml:space="preserve"> 100/22 – ZNUZSZS</w:t>
      </w:r>
      <w:r w:rsidR="004C76DC" w:rsidRPr="00D410A2">
        <w:rPr>
          <w:rFonts w:ascii="Arial" w:hAnsi="Arial" w:cs="Arial"/>
          <w:sz w:val="20"/>
          <w:szCs w:val="20"/>
          <w:lang w:eastAsia="en-US"/>
        </w:rPr>
        <w:t xml:space="preserve">, </w:t>
      </w:r>
      <w:r w:rsidR="002C4719" w:rsidRPr="00D410A2">
        <w:rPr>
          <w:rFonts w:ascii="Arial" w:hAnsi="Arial" w:cs="Arial"/>
          <w:sz w:val="20"/>
          <w:szCs w:val="20"/>
          <w:lang w:eastAsia="en-US"/>
        </w:rPr>
        <w:t>28/23</w:t>
      </w:r>
      <w:r w:rsidR="004C76DC" w:rsidRPr="00D410A2">
        <w:rPr>
          <w:rFonts w:ascii="Arial" w:hAnsi="Arial" w:cs="Arial"/>
          <w:sz w:val="20"/>
          <w:szCs w:val="20"/>
          <w:lang w:eastAsia="en-US"/>
        </w:rPr>
        <w:t xml:space="preserve"> in 88/23-ZOPNN-F</w:t>
      </w:r>
      <w:r w:rsidRPr="00D410A2">
        <w:rPr>
          <w:rFonts w:ascii="Arial" w:hAnsi="Arial" w:cs="Arial"/>
          <w:sz w:val="20"/>
          <w:szCs w:val="20"/>
          <w:lang w:eastAsia="en-US"/>
        </w:rPr>
        <w:t xml:space="preserve">), vključno z veljavnimi podzakonskimi akti </w:t>
      </w:r>
    </w:p>
    <w:p w14:paraId="348703AE" w14:textId="51ECBB9B" w:rsidR="00E30D29" w:rsidRPr="00D410A2" w:rsidRDefault="0075039D" w:rsidP="00E048A7">
      <w:pPr>
        <w:pStyle w:val="Odstavekseznama"/>
        <w:numPr>
          <w:ilvl w:val="0"/>
          <w:numId w:val="26"/>
        </w:numPr>
        <w:spacing w:line="260" w:lineRule="atLeast"/>
        <w:jc w:val="both"/>
        <w:rPr>
          <w:rFonts w:ascii="Arial" w:hAnsi="Arial" w:cs="Arial"/>
          <w:sz w:val="20"/>
          <w:szCs w:val="20"/>
          <w:lang w:eastAsia="en-US"/>
        </w:rPr>
      </w:pPr>
      <w:r w:rsidRPr="00D410A2">
        <w:rPr>
          <w:rFonts w:ascii="Arial" w:hAnsi="Arial" w:cs="Arial"/>
          <w:sz w:val="20"/>
          <w:szCs w:val="20"/>
          <w:lang w:eastAsia="en-US"/>
        </w:rPr>
        <w:t>Zakon</w:t>
      </w:r>
      <w:r w:rsidR="00CA7D97" w:rsidRPr="00D410A2">
        <w:rPr>
          <w:rFonts w:ascii="Arial" w:hAnsi="Arial" w:cs="Arial"/>
          <w:sz w:val="20"/>
          <w:szCs w:val="20"/>
          <w:lang w:eastAsia="en-US"/>
        </w:rPr>
        <w:t>a</w:t>
      </w:r>
      <w:r w:rsidRPr="00D410A2">
        <w:rPr>
          <w:rFonts w:ascii="Arial" w:hAnsi="Arial" w:cs="Arial"/>
          <w:sz w:val="20"/>
          <w:szCs w:val="20"/>
          <w:lang w:eastAsia="en-US"/>
        </w:rPr>
        <w:t xml:space="preserve"> o pravnem varstvu v postopkih javnega naročanja </w:t>
      </w:r>
      <w:r w:rsidR="00E30D29" w:rsidRPr="00D410A2">
        <w:rPr>
          <w:rFonts w:ascii="Arial" w:hAnsi="Arial" w:cs="Arial"/>
          <w:sz w:val="20"/>
          <w:szCs w:val="20"/>
          <w:lang w:eastAsia="en-US"/>
        </w:rPr>
        <w:t>(Uradni list RS, št. 43/11,</w:t>
      </w:r>
      <w:r w:rsidR="00994C18" w:rsidRPr="00D410A2">
        <w:rPr>
          <w:rFonts w:ascii="Arial" w:hAnsi="Arial" w:cs="Arial"/>
          <w:sz w:val="20"/>
          <w:szCs w:val="20"/>
          <w:lang w:eastAsia="en-US"/>
        </w:rPr>
        <w:t xml:space="preserve"> </w:t>
      </w:r>
      <w:r w:rsidR="00E30D29" w:rsidRPr="00D410A2">
        <w:rPr>
          <w:rFonts w:ascii="Arial" w:hAnsi="Arial" w:cs="Arial"/>
          <w:sz w:val="20"/>
          <w:szCs w:val="20"/>
          <w:lang w:eastAsia="en-US"/>
        </w:rPr>
        <w:t>60/11 – ZTP-D, 63/13</w:t>
      </w:r>
      <w:r w:rsidR="00994C18" w:rsidRPr="00D410A2">
        <w:rPr>
          <w:rFonts w:ascii="Arial" w:hAnsi="Arial" w:cs="Arial"/>
          <w:sz w:val="20"/>
          <w:szCs w:val="20"/>
          <w:lang w:eastAsia="en-US"/>
        </w:rPr>
        <w:t xml:space="preserve"> - ZPVPJN-A</w:t>
      </w:r>
      <w:r w:rsidR="00E30D29" w:rsidRPr="00D410A2">
        <w:rPr>
          <w:rFonts w:ascii="Arial" w:hAnsi="Arial" w:cs="Arial"/>
          <w:sz w:val="20"/>
          <w:szCs w:val="20"/>
          <w:lang w:eastAsia="en-US"/>
        </w:rPr>
        <w:t>, 90/14 – ZDU-1, 60/17 - ZPVPJN-B</w:t>
      </w:r>
      <w:r w:rsidR="00EE75CA" w:rsidRPr="00D410A2">
        <w:rPr>
          <w:rFonts w:ascii="Arial" w:hAnsi="Arial" w:cs="Arial"/>
          <w:sz w:val="20"/>
          <w:szCs w:val="20"/>
          <w:lang w:eastAsia="en-US"/>
        </w:rPr>
        <w:t xml:space="preserve"> in 72/19 – ZPVPJN-C</w:t>
      </w:r>
      <w:r w:rsidR="00E30D29" w:rsidRPr="00D410A2">
        <w:rPr>
          <w:rFonts w:ascii="Arial" w:hAnsi="Arial" w:cs="Arial"/>
          <w:sz w:val="20"/>
          <w:szCs w:val="20"/>
          <w:lang w:eastAsia="en-US"/>
        </w:rPr>
        <w:t>);</w:t>
      </w:r>
    </w:p>
    <w:p w14:paraId="3AA4F85D" w14:textId="29CD618D" w:rsidR="0075039D" w:rsidRPr="00D410A2" w:rsidRDefault="00CA7D97" w:rsidP="00E048A7">
      <w:pPr>
        <w:pStyle w:val="Odstavekseznama"/>
        <w:numPr>
          <w:ilvl w:val="0"/>
          <w:numId w:val="26"/>
        </w:numPr>
        <w:spacing w:line="260" w:lineRule="atLeast"/>
        <w:jc w:val="both"/>
        <w:rPr>
          <w:rFonts w:ascii="Arial" w:hAnsi="Arial" w:cs="Arial"/>
          <w:sz w:val="20"/>
          <w:szCs w:val="20"/>
          <w:lang w:eastAsia="en-US"/>
        </w:rPr>
      </w:pPr>
      <w:r w:rsidRPr="00D410A2">
        <w:rPr>
          <w:rFonts w:ascii="Arial" w:hAnsi="Arial" w:cs="Arial"/>
          <w:sz w:val="20"/>
          <w:szCs w:val="20"/>
          <w:lang w:eastAsia="en-US"/>
        </w:rPr>
        <w:t>Obligacijskega</w:t>
      </w:r>
      <w:r w:rsidR="0075039D" w:rsidRPr="00D410A2">
        <w:rPr>
          <w:rFonts w:ascii="Arial" w:hAnsi="Arial" w:cs="Arial"/>
          <w:sz w:val="20"/>
          <w:szCs w:val="20"/>
          <w:lang w:eastAsia="en-US"/>
        </w:rPr>
        <w:t xml:space="preserve"> zakonik</w:t>
      </w:r>
      <w:r w:rsidRPr="00D410A2">
        <w:rPr>
          <w:rFonts w:ascii="Arial" w:hAnsi="Arial" w:cs="Arial"/>
          <w:sz w:val="20"/>
          <w:szCs w:val="20"/>
          <w:lang w:eastAsia="en-US"/>
        </w:rPr>
        <w:t>a</w:t>
      </w:r>
      <w:r w:rsidR="00874E15" w:rsidRPr="00D410A2">
        <w:rPr>
          <w:rFonts w:ascii="Arial" w:hAnsi="Arial" w:cs="Arial"/>
          <w:sz w:val="20"/>
          <w:szCs w:val="20"/>
          <w:lang w:eastAsia="en-US"/>
        </w:rPr>
        <w:t xml:space="preserve"> (Uradni list RS, št, 97/07 – UPB, 64/16 – </w:t>
      </w:r>
      <w:proofErr w:type="spellStart"/>
      <w:r w:rsidR="00874E15" w:rsidRPr="00D410A2">
        <w:rPr>
          <w:rFonts w:ascii="Arial" w:hAnsi="Arial" w:cs="Arial"/>
          <w:sz w:val="20"/>
          <w:szCs w:val="20"/>
          <w:lang w:eastAsia="en-US"/>
        </w:rPr>
        <w:t>odl</w:t>
      </w:r>
      <w:proofErr w:type="spellEnd"/>
      <w:r w:rsidR="00874E15" w:rsidRPr="00D410A2">
        <w:rPr>
          <w:rFonts w:ascii="Arial" w:hAnsi="Arial" w:cs="Arial"/>
          <w:sz w:val="20"/>
          <w:szCs w:val="20"/>
          <w:lang w:eastAsia="en-US"/>
        </w:rPr>
        <w:t>. US in 20/18 – OROZ631),</w:t>
      </w:r>
    </w:p>
    <w:p w14:paraId="65D8CC91" w14:textId="070710B1" w:rsidR="001554ED" w:rsidRPr="00D410A2" w:rsidRDefault="0075039D" w:rsidP="00E048A7">
      <w:pPr>
        <w:pStyle w:val="Odstavekseznama"/>
        <w:numPr>
          <w:ilvl w:val="0"/>
          <w:numId w:val="26"/>
        </w:numPr>
        <w:spacing w:line="260" w:lineRule="atLeast"/>
        <w:jc w:val="both"/>
        <w:rPr>
          <w:rFonts w:ascii="Arial" w:hAnsi="Arial" w:cs="Arial"/>
          <w:sz w:val="20"/>
          <w:szCs w:val="20"/>
          <w:lang w:eastAsia="en-US"/>
        </w:rPr>
      </w:pPr>
      <w:r w:rsidRPr="00D410A2">
        <w:rPr>
          <w:rFonts w:ascii="Arial" w:hAnsi="Arial" w:cs="Arial"/>
          <w:sz w:val="20"/>
          <w:szCs w:val="20"/>
          <w:lang w:eastAsia="en-US"/>
        </w:rPr>
        <w:t>Zakon</w:t>
      </w:r>
      <w:r w:rsidR="00CA7D97" w:rsidRPr="00D410A2">
        <w:rPr>
          <w:rFonts w:ascii="Arial" w:hAnsi="Arial" w:cs="Arial"/>
          <w:sz w:val="20"/>
          <w:szCs w:val="20"/>
          <w:lang w:eastAsia="en-US"/>
        </w:rPr>
        <w:t>a</w:t>
      </w:r>
      <w:r w:rsidRPr="00D410A2">
        <w:rPr>
          <w:rFonts w:ascii="Arial" w:hAnsi="Arial" w:cs="Arial"/>
          <w:sz w:val="20"/>
          <w:szCs w:val="20"/>
          <w:lang w:eastAsia="en-US"/>
        </w:rPr>
        <w:t xml:space="preserve"> o integriteti in preprečevanju korupcije </w:t>
      </w:r>
      <w:r w:rsidR="00465677" w:rsidRPr="00D410A2">
        <w:rPr>
          <w:rFonts w:ascii="Arial" w:hAnsi="Arial" w:cs="Arial"/>
          <w:sz w:val="20"/>
          <w:szCs w:val="20"/>
          <w:lang w:eastAsia="en-US"/>
        </w:rPr>
        <w:t>(Uradni list RS, št. 69/1</w:t>
      </w:r>
      <w:r w:rsidR="00E078A3" w:rsidRPr="00D410A2">
        <w:rPr>
          <w:rFonts w:ascii="Arial" w:hAnsi="Arial" w:cs="Arial"/>
          <w:sz w:val="20"/>
          <w:szCs w:val="20"/>
          <w:lang w:eastAsia="en-US"/>
        </w:rPr>
        <w:t>1</w:t>
      </w:r>
      <w:r w:rsidR="00CE506E" w:rsidRPr="00D410A2">
        <w:rPr>
          <w:rFonts w:ascii="Arial" w:hAnsi="Arial" w:cs="Arial"/>
          <w:sz w:val="20"/>
          <w:szCs w:val="20"/>
          <w:lang w:eastAsia="en-US"/>
        </w:rPr>
        <w:t xml:space="preserve"> -</w:t>
      </w:r>
      <w:r w:rsidR="00465677" w:rsidRPr="00D410A2">
        <w:rPr>
          <w:rFonts w:ascii="Arial" w:hAnsi="Arial" w:cs="Arial"/>
          <w:sz w:val="20"/>
          <w:szCs w:val="20"/>
          <w:lang w:eastAsia="en-US"/>
        </w:rPr>
        <w:t xml:space="preserve"> UPB</w:t>
      </w:r>
      <w:r w:rsidR="00B21535" w:rsidRPr="00D410A2">
        <w:rPr>
          <w:rFonts w:ascii="Arial" w:hAnsi="Arial" w:cs="Arial"/>
          <w:sz w:val="20"/>
          <w:szCs w:val="20"/>
          <w:lang w:eastAsia="en-US"/>
        </w:rPr>
        <w:t>,</w:t>
      </w:r>
      <w:r w:rsidR="00CE506E" w:rsidRPr="00D410A2">
        <w:rPr>
          <w:rFonts w:ascii="Arial" w:hAnsi="Arial" w:cs="Arial"/>
          <w:sz w:val="20"/>
          <w:szCs w:val="20"/>
          <w:lang w:eastAsia="en-US"/>
        </w:rPr>
        <w:t xml:space="preserve"> </w:t>
      </w:r>
      <w:r w:rsidR="00E078A3" w:rsidRPr="00D410A2">
        <w:rPr>
          <w:rFonts w:ascii="Arial" w:hAnsi="Arial" w:cs="Arial"/>
          <w:sz w:val="20"/>
          <w:szCs w:val="20"/>
          <w:lang w:eastAsia="en-US"/>
        </w:rPr>
        <w:t>158/20</w:t>
      </w:r>
      <w:r w:rsidR="00B21535" w:rsidRPr="00D410A2">
        <w:rPr>
          <w:rFonts w:ascii="Arial" w:hAnsi="Arial" w:cs="Arial"/>
          <w:sz w:val="20"/>
          <w:szCs w:val="20"/>
          <w:lang w:eastAsia="en-US"/>
        </w:rPr>
        <w:t xml:space="preserve"> in 3/22 –</w:t>
      </w:r>
      <w:r w:rsidR="00CE506E" w:rsidRPr="00D410A2">
        <w:rPr>
          <w:rFonts w:ascii="Arial" w:hAnsi="Arial" w:cs="Arial"/>
          <w:sz w:val="20"/>
          <w:szCs w:val="20"/>
          <w:lang w:eastAsia="en-US"/>
        </w:rPr>
        <w:t xml:space="preserve"> </w:t>
      </w:r>
      <w:proofErr w:type="spellStart"/>
      <w:r w:rsidR="00CE506E" w:rsidRPr="00D410A2">
        <w:rPr>
          <w:rFonts w:ascii="Arial" w:hAnsi="Arial" w:cs="Arial"/>
          <w:sz w:val="20"/>
          <w:szCs w:val="20"/>
          <w:lang w:eastAsia="en-US"/>
        </w:rPr>
        <w:t>ZDeb</w:t>
      </w:r>
      <w:proofErr w:type="spellEnd"/>
      <w:r w:rsidR="00B21535" w:rsidRPr="00D410A2">
        <w:rPr>
          <w:rFonts w:ascii="Arial" w:hAnsi="Arial" w:cs="Arial"/>
          <w:sz w:val="20"/>
          <w:szCs w:val="20"/>
          <w:lang w:eastAsia="en-US"/>
        </w:rPr>
        <w:t xml:space="preserve"> </w:t>
      </w:r>
      <w:r w:rsidR="00CE506E" w:rsidRPr="00D410A2">
        <w:rPr>
          <w:rFonts w:ascii="Arial" w:hAnsi="Arial" w:cs="Arial"/>
          <w:sz w:val="20"/>
          <w:szCs w:val="20"/>
          <w:lang w:eastAsia="en-US"/>
        </w:rPr>
        <w:t xml:space="preserve">in 16/23 – </w:t>
      </w:r>
      <w:proofErr w:type="spellStart"/>
      <w:r w:rsidR="00CE506E" w:rsidRPr="00D410A2">
        <w:rPr>
          <w:rFonts w:ascii="Arial" w:hAnsi="Arial" w:cs="Arial"/>
          <w:sz w:val="20"/>
          <w:szCs w:val="20"/>
          <w:lang w:eastAsia="en-US"/>
        </w:rPr>
        <w:t>ZZPri</w:t>
      </w:r>
      <w:proofErr w:type="spellEnd"/>
      <w:r w:rsidR="00465677" w:rsidRPr="00D410A2">
        <w:rPr>
          <w:rFonts w:ascii="Arial" w:hAnsi="Arial" w:cs="Arial"/>
          <w:sz w:val="20"/>
          <w:szCs w:val="20"/>
          <w:lang w:eastAsia="en-US"/>
        </w:rPr>
        <w:t>)</w:t>
      </w:r>
      <w:r w:rsidR="006060E4" w:rsidRPr="00D410A2">
        <w:rPr>
          <w:rFonts w:ascii="Arial" w:hAnsi="Arial" w:cs="Arial"/>
          <w:sz w:val="20"/>
          <w:szCs w:val="20"/>
          <w:lang w:eastAsia="en-US"/>
        </w:rPr>
        <w:t xml:space="preserve"> ter določila</w:t>
      </w:r>
    </w:p>
    <w:p w14:paraId="73AC2577" w14:textId="2947CA9B" w:rsidR="0075039D" w:rsidRPr="00D410A2" w:rsidRDefault="00CA7D97" w:rsidP="00E048A7">
      <w:pPr>
        <w:pStyle w:val="Odstavekseznama"/>
        <w:numPr>
          <w:ilvl w:val="0"/>
          <w:numId w:val="26"/>
        </w:numPr>
        <w:spacing w:line="260" w:lineRule="atLeast"/>
        <w:jc w:val="both"/>
        <w:rPr>
          <w:rFonts w:ascii="Arial" w:hAnsi="Arial" w:cs="Arial"/>
          <w:sz w:val="20"/>
          <w:szCs w:val="20"/>
          <w:lang w:eastAsia="en-US"/>
        </w:rPr>
      </w:pPr>
      <w:r w:rsidRPr="00D410A2">
        <w:rPr>
          <w:rFonts w:ascii="Arial" w:hAnsi="Arial" w:cs="Arial"/>
          <w:sz w:val="20"/>
          <w:szCs w:val="20"/>
          <w:lang w:eastAsia="en-US"/>
        </w:rPr>
        <w:t>vseh</w:t>
      </w:r>
      <w:r w:rsidR="0075039D" w:rsidRPr="00D410A2">
        <w:rPr>
          <w:rFonts w:ascii="Arial" w:hAnsi="Arial" w:cs="Arial"/>
          <w:sz w:val="20"/>
          <w:szCs w:val="20"/>
          <w:lang w:eastAsia="en-US"/>
        </w:rPr>
        <w:t xml:space="preserve"> ostali</w:t>
      </w:r>
      <w:r w:rsidRPr="00D410A2">
        <w:rPr>
          <w:rFonts w:ascii="Arial" w:hAnsi="Arial" w:cs="Arial"/>
          <w:sz w:val="20"/>
          <w:szCs w:val="20"/>
          <w:lang w:eastAsia="en-US"/>
        </w:rPr>
        <w:t>h</w:t>
      </w:r>
      <w:r w:rsidR="0075039D" w:rsidRPr="00D410A2">
        <w:rPr>
          <w:rFonts w:ascii="Arial" w:hAnsi="Arial" w:cs="Arial"/>
          <w:sz w:val="20"/>
          <w:szCs w:val="20"/>
          <w:lang w:eastAsia="en-US"/>
        </w:rPr>
        <w:t xml:space="preserve"> predpis</w:t>
      </w:r>
      <w:r w:rsidRPr="00D410A2">
        <w:rPr>
          <w:rFonts w:ascii="Arial" w:hAnsi="Arial" w:cs="Arial"/>
          <w:sz w:val="20"/>
          <w:szCs w:val="20"/>
          <w:lang w:eastAsia="en-US"/>
        </w:rPr>
        <w:t>ov</w:t>
      </w:r>
      <w:r w:rsidR="0075039D" w:rsidRPr="00D410A2">
        <w:rPr>
          <w:rFonts w:ascii="Arial" w:hAnsi="Arial" w:cs="Arial"/>
          <w:sz w:val="20"/>
          <w:szCs w:val="20"/>
          <w:lang w:eastAsia="en-US"/>
        </w:rPr>
        <w:t xml:space="preserve"> </w:t>
      </w:r>
      <w:r w:rsidR="00300748" w:rsidRPr="00D410A2">
        <w:rPr>
          <w:rFonts w:ascii="Arial" w:hAnsi="Arial" w:cs="Arial"/>
          <w:sz w:val="20"/>
          <w:szCs w:val="20"/>
          <w:lang w:eastAsia="en-US"/>
        </w:rPr>
        <w:t>s</w:t>
      </w:r>
      <w:r w:rsidR="0075039D" w:rsidRPr="00D410A2">
        <w:rPr>
          <w:rFonts w:ascii="Arial" w:hAnsi="Arial" w:cs="Arial"/>
          <w:sz w:val="20"/>
          <w:szCs w:val="20"/>
          <w:lang w:eastAsia="en-US"/>
        </w:rPr>
        <w:t xml:space="preserve"> področja javnega naroč</w:t>
      </w:r>
      <w:r w:rsidR="006060E4" w:rsidRPr="00D410A2">
        <w:rPr>
          <w:rFonts w:ascii="Arial" w:hAnsi="Arial" w:cs="Arial"/>
          <w:sz w:val="20"/>
          <w:szCs w:val="20"/>
          <w:lang w:eastAsia="en-US"/>
        </w:rPr>
        <w:t xml:space="preserve">anja. </w:t>
      </w:r>
    </w:p>
    <w:p w14:paraId="2E264024" w14:textId="77777777" w:rsidR="0075039D" w:rsidRPr="00D410A2" w:rsidRDefault="0075039D" w:rsidP="00FB7DD3">
      <w:pPr>
        <w:spacing w:line="260" w:lineRule="atLeast"/>
        <w:jc w:val="both"/>
        <w:rPr>
          <w:rFonts w:ascii="Arial" w:hAnsi="Arial" w:cs="Arial"/>
          <w:sz w:val="20"/>
          <w:szCs w:val="20"/>
          <w:lang w:eastAsia="en-US"/>
        </w:rPr>
      </w:pPr>
    </w:p>
    <w:p w14:paraId="0C776CF0" w14:textId="77777777" w:rsidR="0075039D" w:rsidRPr="00D410A2" w:rsidRDefault="0075039D" w:rsidP="00E048A7">
      <w:pPr>
        <w:keepNext/>
        <w:numPr>
          <w:ilvl w:val="1"/>
          <w:numId w:val="8"/>
        </w:numPr>
        <w:spacing w:line="260" w:lineRule="atLeast"/>
        <w:jc w:val="both"/>
        <w:outlineLvl w:val="1"/>
        <w:rPr>
          <w:rFonts w:ascii="Arial" w:hAnsi="Arial" w:cs="Arial"/>
          <w:b/>
          <w:bCs/>
          <w:iCs/>
          <w:sz w:val="20"/>
          <w:szCs w:val="20"/>
        </w:rPr>
      </w:pPr>
      <w:bookmarkStart w:id="27" w:name="_Toc156997240"/>
      <w:bookmarkStart w:id="28" w:name="_Toc156998185"/>
      <w:r w:rsidRPr="00D410A2">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D410A2"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D410A2"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D410A2">
        <w:rPr>
          <w:rFonts w:ascii="Arial" w:hAnsi="Arial" w:cs="Arial"/>
          <w:b/>
          <w:bCs/>
          <w:sz w:val="20"/>
          <w:szCs w:val="20"/>
          <w:lang w:eastAsia="en-US"/>
        </w:rPr>
        <w:t xml:space="preserve">2.2.1 </w:t>
      </w:r>
      <w:r w:rsidR="0075039D" w:rsidRPr="00D410A2">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Razpisna dokumentacija vsebuje naslednje dokumente:</w:t>
      </w:r>
    </w:p>
    <w:p w14:paraId="06099100" w14:textId="77777777" w:rsidR="00920BAB" w:rsidRPr="00D410A2" w:rsidRDefault="0075039D"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poglavje 1: Povabilo k oddaji ponudbe,</w:t>
      </w:r>
    </w:p>
    <w:p w14:paraId="380C4F18" w14:textId="77777777" w:rsidR="00920BAB" w:rsidRPr="00D410A2" w:rsidRDefault="0075039D"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poglavje 2: Navodilo ponudnikom za izdelavo ponudbe ter določila o izvedbi postopka,</w:t>
      </w:r>
    </w:p>
    <w:p w14:paraId="4B4317FF" w14:textId="77777777" w:rsidR="00920BAB" w:rsidRPr="00D410A2" w:rsidRDefault="0075039D"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poglavje 3: Razlogi za izključitev in pogoji za sodelovanje,</w:t>
      </w:r>
    </w:p>
    <w:p w14:paraId="67FC6807" w14:textId="77777777" w:rsidR="0024028B" w:rsidRPr="00D410A2" w:rsidRDefault="0075039D"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poglavje 4: Obrazci naročnika,</w:t>
      </w:r>
    </w:p>
    <w:p w14:paraId="592FBEF1" w14:textId="347BB658" w:rsidR="00D22557" w:rsidRPr="00D410A2" w:rsidRDefault="00CC2DF6"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 xml:space="preserve">poglavje </w:t>
      </w:r>
      <w:r w:rsidR="005337E5" w:rsidRPr="00D410A2">
        <w:rPr>
          <w:rFonts w:ascii="Arial" w:hAnsi="Arial" w:cs="Arial"/>
          <w:sz w:val="20"/>
          <w:szCs w:val="20"/>
        </w:rPr>
        <w:t>5</w:t>
      </w:r>
      <w:r w:rsidR="00D22557" w:rsidRPr="00D410A2">
        <w:rPr>
          <w:rFonts w:ascii="Arial" w:hAnsi="Arial" w:cs="Arial"/>
          <w:sz w:val="20"/>
          <w:szCs w:val="20"/>
        </w:rPr>
        <w:t xml:space="preserve">: </w:t>
      </w:r>
      <w:r w:rsidR="00C86C41" w:rsidRPr="00D410A2">
        <w:rPr>
          <w:rFonts w:ascii="Arial" w:hAnsi="Arial" w:cs="Arial"/>
          <w:sz w:val="20"/>
          <w:szCs w:val="20"/>
        </w:rPr>
        <w:t>Priloga –</w:t>
      </w:r>
      <w:r w:rsidR="006060E4" w:rsidRPr="00D410A2">
        <w:rPr>
          <w:rFonts w:ascii="Arial" w:hAnsi="Arial" w:cs="Arial"/>
          <w:sz w:val="20"/>
          <w:szCs w:val="20"/>
        </w:rPr>
        <w:t xml:space="preserve"> Projektna naloga</w:t>
      </w:r>
      <w:r w:rsidR="00B332E0" w:rsidRPr="00D410A2">
        <w:rPr>
          <w:rFonts w:ascii="Arial" w:hAnsi="Arial" w:cs="Arial"/>
          <w:sz w:val="20"/>
          <w:szCs w:val="20"/>
        </w:rPr>
        <w:t>,</w:t>
      </w:r>
    </w:p>
    <w:p w14:paraId="17BCFAB2" w14:textId="704B7A83" w:rsidR="0075039D" w:rsidRPr="00D410A2" w:rsidRDefault="00475F7F"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Priloga</w:t>
      </w:r>
      <w:r w:rsidR="006060E4" w:rsidRPr="00D410A2">
        <w:rPr>
          <w:rFonts w:ascii="Arial" w:hAnsi="Arial" w:cs="Arial"/>
          <w:sz w:val="20"/>
          <w:szCs w:val="20"/>
        </w:rPr>
        <w:t xml:space="preserve"> 1</w:t>
      </w:r>
      <w:r w:rsidRPr="00D410A2">
        <w:rPr>
          <w:rFonts w:ascii="Arial" w:hAnsi="Arial" w:cs="Arial"/>
          <w:sz w:val="20"/>
          <w:szCs w:val="20"/>
        </w:rPr>
        <w:t xml:space="preserve"> - </w:t>
      </w:r>
      <w:r w:rsidR="0075039D" w:rsidRPr="00D410A2">
        <w:rPr>
          <w:rFonts w:ascii="Arial" w:hAnsi="Arial" w:cs="Arial"/>
          <w:sz w:val="20"/>
          <w:szCs w:val="20"/>
        </w:rPr>
        <w:t>ESPD obrazec v .</w:t>
      </w:r>
      <w:proofErr w:type="spellStart"/>
      <w:r w:rsidR="0075039D" w:rsidRPr="00D410A2">
        <w:rPr>
          <w:rFonts w:ascii="Arial" w:hAnsi="Arial" w:cs="Arial"/>
          <w:sz w:val="20"/>
          <w:szCs w:val="20"/>
        </w:rPr>
        <w:t>xml</w:t>
      </w:r>
      <w:proofErr w:type="spellEnd"/>
      <w:r w:rsidR="0075039D" w:rsidRPr="00D410A2">
        <w:rPr>
          <w:rFonts w:ascii="Arial" w:hAnsi="Arial" w:cs="Arial"/>
          <w:sz w:val="20"/>
          <w:szCs w:val="20"/>
        </w:rPr>
        <w:t xml:space="preserve"> obliki datoteke</w:t>
      </w:r>
      <w:r w:rsidR="00E27652" w:rsidRPr="00D410A2">
        <w:rPr>
          <w:rFonts w:ascii="Arial" w:hAnsi="Arial" w:cs="Arial"/>
          <w:sz w:val="20"/>
          <w:szCs w:val="20"/>
        </w:rPr>
        <w:t>,</w:t>
      </w:r>
    </w:p>
    <w:p w14:paraId="7FFF7052" w14:textId="6A89460D" w:rsidR="00D22557" w:rsidRPr="00D410A2" w:rsidRDefault="00475F7F" w:rsidP="00E048A7">
      <w:pPr>
        <w:numPr>
          <w:ilvl w:val="0"/>
          <w:numId w:val="6"/>
        </w:numPr>
        <w:spacing w:line="260" w:lineRule="atLeast"/>
        <w:jc w:val="both"/>
        <w:rPr>
          <w:rFonts w:ascii="Arial" w:hAnsi="Arial" w:cs="Arial"/>
          <w:sz w:val="20"/>
          <w:szCs w:val="20"/>
          <w:lang w:eastAsia="en-US"/>
        </w:rPr>
      </w:pPr>
      <w:r w:rsidRPr="00D410A2">
        <w:rPr>
          <w:rFonts w:ascii="Arial" w:hAnsi="Arial" w:cs="Arial"/>
          <w:sz w:val="20"/>
          <w:szCs w:val="20"/>
        </w:rPr>
        <w:t xml:space="preserve">Priloga </w:t>
      </w:r>
      <w:r w:rsidR="006060E4" w:rsidRPr="00D410A2">
        <w:rPr>
          <w:rFonts w:ascii="Arial" w:hAnsi="Arial" w:cs="Arial"/>
          <w:sz w:val="20"/>
          <w:szCs w:val="20"/>
        </w:rPr>
        <w:t>2</w:t>
      </w:r>
      <w:r w:rsidR="00B332E0" w:rsidRPr="00D410A2">
        <w:rPr>
          <w:rFonts w:ascii="Arial" w:hAnsi="Arial" w:cs="Arial"/>
          <w:sz w:val="20"/>
          <w:szCs w:val="20"/>
        </w:rPr>
        <w:t xml:space="preserve"> </w:t>
      </w:r>
      <w:r w:rsidRPr="00D410A2">
        <w:rPr>
          <w:rFonts w:ascii="Arial" w:hAnsi="Arial" w:cs="Arial"/>
          <w:sz w:val="20"/>
          <w:szCs w:val="20"/>
        </w:rPr>
        <w:t xml:space="preserve">- </w:t>
      </w:r>
      <w:r w:rsidR="004275AF" w:rsidRPr="00D410A2">
        <w:rPr>
          <w:rFonts w:ascii="Arial" w:hAnsi="Arial" w:cs="Arial"/>
          <w:sz w:val="20"/>
          <w:szCs w:val="20"/>
        </w:rPr>
        <w:t>Obrazec »Ponudbeni predračun</w:t>
      </w:r>
      <w:r w:rsidR="003B56D6" w:rsidRPr="00D410A2">
        <w:rPr>
          <w:rFonts w:ascii="Arial" w:hAnsi="Arial" w:cs="Arial"/>
          <w:sz w:val="20"/>
          <w:szCs w:val="20"/>
        </w:rPr>
        <w:t>«</w:t>
      </w:r>
      <w:r w:rsidR="006060E4" w:rsidRPr="00D410A2">
        <w:rPr>
          <w:rFonts w:ascii="Arial" w:hAnsi="Arial" w:cs="Arial"/>
          <w:sz w:val="20"/>
          <w:szCs w:val="20"/>
          <w:lang w:eastAsia="en-US"/>
        </w:rPr>
        <w:t xml:space="preserve"> </w:t>
      </w:r>
    </w:p>
    <w:p w14:paraId="05850742" w14:textId="77777777" w:rsidR="0075039D" w:rsidRPr="00D410A2" w:rsidRDefault="0075039D" w:rsidP="00FB7DD3">
      <w:pPr>
        <w:spacing w:line="260" w:lineRule="atLeast"/>
        <w:jc w:val="both"/>
        <w:rPr>
          <w:rFonts w:ascii="Arial" w:hAnsi="Arial" w:cs="Arial"/>
          <w:sz w:val="20"/>
          <w:szCs w:val="20"/>
        </w:rPr>
      </w:pPr>
      <w:r w:rsidRPr="00D410A2">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D410A2">
          <w:rPr>
            <w:rStyle w:val="Hiperpovezava"/>
            <w:rFonts w:ascii="Arial" w:hAnsi="Arial" w:cs="Arial"/>
            <w:color w:val="auto"/>
            <w:sz w:val="20"/>
            <w:szCs w:val="20"/>
          </w:rPr>
          <w:t>www.enarocanje.si</w:t>
        </w:r>
      </w:hyperlink>
      <w:r w:rsidRPr="00D410A2">
        <w:rPr>
          <w:rFonts w:ascii="Arial" w:hAnsi="Arial" w:cs="Arial"/>
          <w:sz w:val="20"/>
          <w:szCs w:val="20"/>
        </w:rPr>
        <w:t xml:space="preserve"> .</w:t>
      </w:r>
    </w:p>
    <w:p w14:paraId="5B74200E" w14:textId="77777777" w:rsidR="00F26542" w:rsidRPr="00D410A2" w:rsidRDefault="00F26542" w:rsidP="00FB7DD3">
      <w:pPr>
        <w:spacing w:line="260" w:lineRule="atLeast"/>
        <w:jc w:val="both"/>
        <w:rPr>
          <w:rFonts w:ascii="Arial" w:hAnsi="Arial" w:cs="Arial"/>
          <w:sz w:val="20"/>
          <w:szCs w:val="20"/>
        </w:rPr>
      </w:pPr>
    </w:p>
    <w:p w14:paraId="10FE91F4" w14:textId="77777777" w:rsidR="0075039D" w:rsidRPr="00D410A2"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D410A2">
        <w:rPr>
          <w:rFonts w:ascii="Arial" w:hAnsi="Arial" w:cs="Arial"/>
          <w:b/>
          <w:bCs/>
          <w:sz w:val="20"/>
          <w:szCs w:val="20"/>
          <w:lang w:eastAsia="en-US"/>
        </w:rPr>
        <w:t xml:space="preserve">         </w:t>
      </w:r>
      <w:r w:rsidR="0075039D" w:rsidRPr="00D410A2">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7796A073"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Vse zahteve za dodatne informacije v zvezi s postopkom se posredujejo na portal </w:t>
      </w:r>
      <w:hyperlink r:id="rId15" w:history="1">
        <w:r w:rsidRPr="00D410A2">
          <w:rPr>
            <w:rFonts w:ascii="Arial" w:hAnsi="Arial" w:cs="Arial"/>
            <w:sz w:val="20"/>
            <w:szCs w:val="20"/>
            <w:u w:val="single"/>
            <w:lang w:eastAsia="en-US"/>
          </w:rPr>
          <w:t>www.enarocanje.si</w:t>
        </w:r>
      </w:hyperlink>
      <w:r w:rsidR="00762FA3" w:rsidRPr="00D410A2">
        <w:rPr>
          <w:rFonts w:ascii="Arial" w:hAnsi="Arial" w:cs="Arial"/>
          <w:sz w:val="20"/>
          <w:szCs w:val="20"/>
          <w:lang w:eastAsia="en-US"/>
        </w:rPr>
        <w:t xml:space="preserve"> do dneva in ure, kot je to določeno v </w:t>
      </w:r>
      <w:r w:rsidR="003D07B7" w:rsidRPr="00D410A2">
        <w:rPr>
          <w:rFonts w:ascii="Arial" w:hAnsi="Arial" w:cs="Arial"/>
          <w:sz w:val="20"/>
          <w:szCs w:val="20"/>
          <w:lang w:eastAsia="en-US"/>
        </w:rPr>
        <w:t>obvestilu o naročilu,</w:t>
      </w:r>
      <w:r w:rsidR="003D07B7" w:rsidRPr="00D410A2">
        <w:t xml:space="preserve"> </w:t>
      </w:r>
      <w:r w:rsidR="003D07B7" w:rsidRPr="00D410A2">
        <w:rPr>
          <w:rFonts w:ascii="Arial" w:hAnsi="Arial" w:cs="Arial"/>
          <w:sz w:val="20"/>
          <w:szCs w:val="20"/>
          <w:lang w:eastAsia="en-US"/>
        </w:rPr>
        <w:t>objavljenem na portalu javnih naročil</w:t>
      </w:r>
      <w:r w:rsidR="00762FA3" w:rsidRPr="00D410A2">
        <w:rPr>
          <w:rFonts w:ascii="Arial" w:hAnsi="Arial" w:cs="Arial"/>
          <w:sz w:val="20"/>
          <w:szCs w:val="20"/>
          <w:lang w:eastAsia="en-US"/>
        </w:rPr>
        <w:t>.</w:t>
      </w:r>
      <w:r w:rsidR="00DF37A9" w:rsidRPr="00D410A2">
        <w:rPr>
          <w:rFonts w:ascii="Arial" w:hAnsi="Arial" w:cs="Arial"/>
          <w:sz w:val="20"/>
          <w:szCs w:val="20"/>
          <w:lang w:eastAsia="en-US"/>
        </w:rPr>
        <w:t xml:space="preserve"> </w:t>
      </w:r>
      <w:r w:rsidR="00762FA3" w:rsidRPr="00D410A2">
        <w:rPr>
          <w:rFonts w:ascii="Arial" w:hAnsi="Arial" w:cs="Arial"/>
          <w:sz w:val="20"/>
          <w:szCs w:val="20"/>
          <w:lang w:eastAsia="en-US"/>
        </w:rPr>
        <w:t>N</w:t>
      </w:r>
      <w:r w:rsidRPr="00D410A2">
        <w:rPr>
          <w:rFonts w:ascii="Arial" w:hAnsi="Arial" w:cs="Arial"/>
          <w:sz w:val="20"/>
          <w:szCs w:val="20"/>
          <w:lang w:eastAsia="en-US"/>
        </w:rPr>
        <w:t xml:space="preserve">aročnik </w:t>
      </w:r>
      <w:r w:rsidR="00762FA3" w:rsidRPr="00D410A2">
        <w:rPr>
          <w:rFonts w:ascii="Arial" w:hAnsi="Arial" w:cs="Arial"/>
          <w:sz w:val="20"/>
          <w:szCs w:val="20"/>
          <w:lang w:eastAsia="en-US"/>
        </w:rPr>
        <w:t xml:space="preserve">bo </w:t>
      </w:r>
      <w:r w:rsidRPr="00D410A2">
        <w:rPr>
          <w:rFonts w:ascii="Arial" w:hAnsi="Arial" w:cs="Arial"/>
          <w:sz w:val="20"/>
          <w:szCs w:val="20"/>
          <w:lang w:eastAsia="en-US"/>
        </w:rPr>
        <w:t xml:space="preserve">pripravil in objavil odgovor najkasneje </w:t>
      </w:r>
      <w:r w:rsidR="00762FA3" w:rsidRPr="00D410A2">
        <w:rPr>
          <w:rFonts w:ascii="Arial" w:hAnsi="Arial" w:cs="Arial"/>
          <w:sz w:val="20"/>
          <w:szCs w:val="20"/>
          <w:lang w:eastAsia="en-US"/>
        </w:rPr>
        <w:t>šest dni pred datumom, ki je določen za oddajo ponudb</w:t>
      </w:r>
      <w:r w:rsidR="00DF37A9" w:rsidRPr="00D410A2">
        <w:rPr>
          <w:rFonts w:ascii="Arial" w:hAnsi="Arial" w:cs="Arial"/>
          <w:sz w:val="20"/>
          <w:szCs w:val="20"/>
          <w:lang w:eastAsia="en-US"/>
        </w:rPr>
        <w:t>.</w:t>
      </w:r>
      <w:r w:rsidR="004275AF" w:rsidRPr="00D410A2">
        <w:rPr>
          <w:rFonts w:ascii="Arial" w:hAnsi="Arial" w:cs="Arial"/>
          <w:sz w:val="20"/>
          <w:szCs w:val="20"/>
          <w:lang w:eastAsia="en-US"/>
        </w:rPr>
        <w:t xml:space="preserve"> Vse dodatne informacije bodo</w:t>
      </w:r>
      <w:r w:rsidRPr="00D410A2">
        <w:rPr>
          <w:rFonts w:ascii="Arial" w:hAnsi="Arial" w:cs="Arial"/>
          <w:sz w:val="20"/>
          <w:szCs w:val="20"/>
          <w:lang w:eastAsia="en-US"/>
        </w:rPr>
        <w:t xml:space="preserve"> objavljene izključno na omenjenem portalu in jih naročnik ne bo posebej posredoval.</w:t>
      </w:r>
    </w:p>
    <w:p w14:paraId="466E8161" w14:textId="77777777" w:rsidR="00F26542" w:rsidRPr="00D410A2" w:rsidRDefault="00F26542" w:rsidP="00FB7DD3">
      <w:pPr>
        <w:spacing w:line="260" w:lineRule="atLeast"/>
        <w:jc w:val="both"/>
        <w:rPr>
          <w:rFonts w:ascii="Arial" w:hAnsi="Arial" w:cs="Arial"/>
          <w:sz w:val="20"/>
          <w:szCs w:val="20"/>
          <w:lang w:eastAsia="en-US"/>
        </w:rPr>
      </w:pPr>
    </w:p>
    <w:p w14:paraId="18662F99" w14:textId="77777777" w:rsidR="0075039D" w:rsidRPr="00D410A2"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D410A2">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D410A2">
        <w:rPr>
          <w:rFonts w:ascii="Arial" w:hAnsi="Arial" w:cs="Arial"/>
          <w:sz w:val="20"/>
          <w:szCs w:val="20"/>
          <w:lang w:eastAsia="en-US"/>
        </w:rPr>
        <w:t>.</w:t>
      </w:r>
      <w:r w:rsidRPr="00D410A2">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D410A2" w:rsidRDefault="00632527" w:rsidP="00FB7DD3">
      <w:pPr>
        <w:spacing w:line="260" w:lineRule="atLeast"/>
        <w:jc w:val="both"/>
        <w:rPr>
          <w:rFonts w:ascii="Arial" w:hAnsi="Arial" w:cs="Arial"/>
          <w:sz w:val="20"/>
          <w:szCs w:val="20"/>
          <w:lang w:eastAsia="en-US"/>
        </w:rPr>
      </w:pPr>
    </w:p>
    <w:p w14:paraId="1D232F62" w14:textId="77777777" w:rsidR="0075039D" w:rsidRPr="00D410A2" w:rsidRDefault="0075039D" w:rsidP="00E048A7">
      <w:pPr>
        <w:keepNext/>
        <w:numPr>
          <w:ilvl w:val="1"/>
          <w:numId w:val="8"/>
        </w:numPr>
        <w:spacing w:line="260" w:lineRule="atLeast"/>
        <w:jc w:val="both"/>
        <w:outlineLvl w:val="1"/>
        <w:rPr>
          <w:rFonts w:ascii="Arial" w:hAnsi="Arial" w:cs="Arial"/>
          <w:b/>
          <w:bCs/>
          <w:iCs/>
          <w:sz w:val="20"/>
          <w:szCs w:val="20"/>
        </w:rPr>
      </w:pPr>
      <w:r w:rsidRPr="00D410A2">
        <w:rPr>
          <w:rFonts w:ascii="Arial" w:hAnsi="Arial" w:cs="Arial"/>
          <w:b/>
          <w:bCs/>
          <w:iCs/>
          <w:sz w:val="20"/>
          <w:szCs w:val="20"/>
        </w:rPr>
        <w:t>Priprava ponudbe</w:t>
      </w:r>
      <w:bookmarkEnd w:id="45"/>
      <w:bookmarkEnd w:id="46"/>
    </w:p>
    <w:p w14:paraId="69DD95D8" w14:textId="77777777" w:rsidR="00E74A6D" w:rsidRPr="00D410A2"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D410A2"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D410A2">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D410A2"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D410A2">
        <w:rPr>
          <w:rFonts w:ascii="Arial" w:hAnsi="Arial" w:cs="Arial"/>
          <w:sz w:val="20"/>
          <w:szCs w:val="20"/>
          <w:lang w:eastAsia="en-US"/>
        </w:rPr>
        <w:t xml:space="preserve">Postopek javnega naročanja poteka v slovenskem jeziku. Vsi dokumenti v zvezi s ponudbo morajo biti v slovenskem jeziku. </w:t>
      </w:r>
      <w:r w:rsidR="006C55CE" w:rsidRPr="00D410A2">
        <w:rPr>
          <w:rFonts w:ascii="Arial" w:hAnsi="Arial" w:cs="Arial"/>
          <w:sz w:val="20"/>
          <w:szCs w:val="20"/>
          <w:lang w:eastAsia="en-US"/>
        </w:rPr>
        <w:t>Če</w:t>
      </w:r>
      <w:r w:rsidRPr="00D410A2">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D410A2" w:rsidRDefault="00181639" w:rsidP="00181639">
      <w:pPr>
        <w:spacing w:line="260" w:lineRule="atLeast"/>
        <w:jc w:val="both"/>
        <w:rPr>
          <w:rFonts w:ascii="Arial" w:hAnsi="Arial" w:cs="Arial"/>
          <w:sz w:val="20"/>
          <w:szCs w:val="20"/>
          <w:lang w:eastAsia="en-US"/>
        </w:rPr>
      </w:pPr>
    </w:p>
    <w:p w14:paraId="4F8B555A" w14:textId="77777777" w:rsidR="00181639" w:rsidRPr="00D410A2" w:rsidRDefault="00181639" w:rsidP="00181639">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V tujem jeziku (in sicer v angleškem ali nemškem jeziku) je lahko le </w:t>
      </w:r>
      <w:proofErr w:type="spellStart"/>
      <w:r w:rsidRPr="00D410A2">
        <w:rPr>
          <w:rFonts w:ascii="Arial" w:hAnsi="Arial" w:cs="Arial"/>
          <w:sz w:val="20"/>
          <w:szCs w:val="20"/>
          <w:lang w:eastAsia="en-US"/>
        </w:rPr>
        <w:t>prospektni</w:t>
      </w:r>
      <w:proofErr w:type="spellEnd"/>
      <w:r w:rsidRPr="00D410A2">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D410A2" w:rsidRDefault="00E74A6D" w:rsidP="00FB7DD3">
      <w:pPr>
        <w:spacing w:line="260" w:lineRule="atLeast"/>
        <w:jc w:val="both"/>
        <w:rPr>
          <w:rFonts w:ascii="Arial" w:hAnsi="Arial" w:cs="Arial"/>
          <w:sz w:val="20"/>
          <w:szCs w:val="20"/>
          <w:lang w:eastAsia="en-US"/>
        </w:rPr>
      </w:pPr>
    </w:p>
    <w:p w14:paraId="187261E5" w14:textId="77777777" w:rsidR="0075039D" w:rsidRPr="00D410A2"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D410A2">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772247CF"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D410A2" w:rsidRDefault="00E30D29" w:rsidP="00FB7DD3">
      <w:pPr>
        <w:spacing w:line="260" w:lineRule="atLeast"/>
        <w:jc w:val="both"/>
        <w:rPr>
          <w:rFonts w:ascii="Arial" w:hAnsi="Arial" w:cs="Arial"/>
          <w:sz w:val="20"/>
          <w:szCs w:val="20"/>
          <w:lang w:eastAsia="en-US"/>
        </w:rPr>
      </w:pPr>
    </w:p>
    <w:p w14:paraId="5258462B" w14:textId="5DDB5398" w:rsidR="00E30D29" w:rsidRPr="00D410A2" w:rsidRDefault="006C55CE"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Če</w:t>
      </w:r>
      <w:r w:rsidR="00E30D29" w:rsidRPr="00D410A2">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D410A2" w:rsidRDefault="0099475D" w:rsidP="00FB7DD3">
      <w:pPr>
        <w:spacing w:line="260" w:lineRule="atLeast"/>
        <w:jc w:val="both"/>
        <w:rPr>
          <w:rFonts w:ascii="Arial" w:hAnsi="Arial" w:cs="Arial"/>
          <w:sz w:val="20"/>
          <w:szCs w:val="20"/>
          <w:lang w:eastAsia="en-US"/>
        </w:rPr>
      </w:pPr>
    </w:p>
    <w:p w14:paraId="5E1F946E"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Dokumenti, ki se predložijo kot sestavni del ponudbe in ki izvirajo od ponudnika, morajo biti opremljeni </w:t>
      </w:r>
      <w:r w:rsidR="002761F7" w:rsidRPr="00D410A2">
        <w:rPr>
          <w:rFonts w:ascii="Arial" w:hAnsi="Arial" w:cs="Arial"/>
          <w:sz w:val="20"/>
          <w:szCs w:val="20"/>
          <w:lang w:eastAsia="en-US"/>
        </w:rPr>
        <w:t>s</w:t>
      </w:r>
      <w:r w:rsidRPr="00D410A2">
        <w:rPr>
          <w:rFonts w:ascii="Arial" w:hAnsi="Arial" w:cs="Arial"/>
          <w:sz w:val="20"/>
          <w:szCs w:val="20"/>
          <w:lang w:eastAsia="en-US"/>
        </w:rPr>
        <w:t xml:space="preserve"> podpisom osebe, ki ima polno pooblastilo za zastopanje ponudnika. </w:t>
      </w:r>
    </w:p>
    <w:p w14:paraId="7C8E2C87" w14:textId="77777777" w:rsidR="00AC1E8E" w:rsidRPr="00D410A2" w:rsidRDefault="00AC1E8E" w:rsidP="00FB7DD3">
      <w:pPr>
        <w:spacing w:line="260" w:lineRule="atLeast"/>
        <w:jc w:val="both"/>
        <w:rPr>
          <w:rFonts w:ascii="Arial" w:hAnsi="Arial" w:cs="Arial"/>
          <w:sz w:val="20"/>
          <w:szCs w:val="20"/>
          <w:lang w:eastAsia="en-US"/>
        </w:rPr>
      </w:pPr>
    </w:p>
    <w:p w14:paraId="754F3ECF"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D410A2" w:rsidRDefault="00E30D29" w:rsidP="00FB7DD3">
      <w:pPr>
        <w:spacing w:line="260" w:lineRule="atLeast"/>
        <w:jc w:val="both"/>
        <w:rPr>
          <w:rFonts w:ascii="Arial" w:hAnsi="Arial" w:cs="Arial"/>
          <w:sz w:val="20"/>
          <w:szCs w:val="20"/>
          <w:lang w:eastAsia="en-US"/>
        </w:rPr>
      </w:pPr>
    </w:p>
    <w:p w14:paraId="6199375E" w14:textId="77777777" w:rsidR="0075039D"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Ponudnik prevzema vse stroške, vezane na pripravo, izdelavo in predložitev ponudbe.</w:t>
      </w:r>
    </w:p>
    <w:p w14:paraId="4DEE0C41" w14:textId="77777777" w:rsidR="00E30D29" w:rsidRPr="00D410A2" w:rsidRDefault="00E30D29" w:rsidP="00FB7DD3">
      <w:pPr>
        <w:spacing w:line="260" w:lineRule="atLeast"/>
        <w:jc w:val="both"/>
        <w:rPr>
          <w:rFonts w:ascii="Arial" w:hAnsi="Arial" w:cs="Arial"/>
          <w:sz w:val="20"/>
          <w:szCs w:val="20"/>
          <w:lang w:eastAsia="en-US"/>
        </w:rPr>
      </w:pPr>
    </w:p>
    <w:p w14:paraId="40590429" w14:textId="77777777" w:rsidR="00E30D29" w:rsidRPr="00D410A2"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D410A2">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D410A2" w:rsidRDefault="0055598E"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D410A2" w:rsidRDefault="0055598E" w:rsidP="00FB7DD3">
      <w:pPr>
        <w:spacing w:line="260" w:lineRule="atLeast"/>
        <w:jc w:val="both"/>
        <w:rPr>
          <w:rFonts w:ascii="Arial" w:eastAsia="Calibri" w:hAnsi="Arial" w:cs="Arial"/>
          <w:sz w:val="20"/>
          <w:szCs w:val="22"/>
          <w:lang w:eastAsia="en-US"/>
        </w:rPr>
      </w:pPr>
    </w:p>
    <w:p w14:paraId="0E327A16" w14:textId="77777777" w:rsidR="0055598E" w:rsidRPr="00D410A2" w:rsidRDefault="0055598E" w:rsidP="00FB7DD3">
      <w:pPr>
        <w:spacing w:line="260" w:lineRule="atLeast"/>
        <w:jc w:val="both"/>
        <w:rPr>
          <w:rFonts w:ascii="Arial" w:eastAsia="Calibri" w:hAnsi="Arial" w:cs="Arial"/>
          <w:sz w:val="20"/>
          <w:szCs w:val="20"/>
        </w:rPr>
      </w:pPr>
      <w:r w:rsidRPr="00D410A2">
        <w:rPr>
          <w:rFonts w:ascii="Arial" w:eastAsia="Calibri" w:hAnsi="Arial" w:cs="Arial"/>
          <w:sz w:val="20"/>
          <w:szCs w:val="20"/>
        </w:rPr>
        <w:t>Navedbe v ESPD in/ali dokazila, ki ji predloži gospodarski subjekt, morajo biti veljavni.</w:t>
      </w:r>
    </w:p>
    <w:p w14:paraId="418257C3" w14:textId="77777777" w:rsidR="0055598E" w:rsidRPr="00D410A2" w:rsidRDefault="0055598E" w:rsidP="00FB7DD3">
      <w:pPr>
        <w:spacing w:line="260" w:lineRule="atLeast"/>
        <w:jc w:val="both"/>
        <w:rPr>
          <w:rFonts w:ascii="Arial" w:eastAsia="Calibri" w:hAnsi="Arial" w:cs="Arial"/>
          <w:sz w:val="20"/>
          <w:szCs w:val="20"/>
        </w:rPr>
      </w:pPr>
    </w:p>
    <w:p w14:paraId="406DAF67" w14:textId="38421645" w:rsidR="0055598E" w:rsidRPr="00D410A2" w:rsidRDefault="0055598E"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 xml:space="preserve">Gospodarski subjekt naročnikov obrazec ESPD (datoteka XML) uvozi na spletni </w:t>
      </w:r>
      <w:r w:rsidR="00AE25E5" w:rsidRPr="00D410A2">
        <w:rPr>
          <w:rFonts w:ascii="Arial" w:eastAsia="Calibri" w:hAnsi="Arial" w:cs="Arial"/>
          <w:sz w:val="20"/>
          <w:szCs w:val="22"/>
          <w:lang w:eastAsia="en-US"/>
        </w:rPr>
        <w:t>povezavi</w:t>
      </w:r>
      <w:r w:rsidRPr="00D410A2">
        <w:rPr>
          <w:rFonts w:ascii="Arial" w:eastAsia="Calibri" w:hAnsi="Arial" w:cs="Arial"/>
          <w:sz w:val="20"/>
          <w:szCs w:val="22"/>
          <w:lang w:eastAsia="en-US"/>
        </w:rPr>
        <w:t xml:space="preserve">: </w:t>
      </w:r>
      <w:hyperlink r:id="rId16" w:history="1">
        <w:r w:rsidR="00AE25E5" w:rsidRPr="00D410A2">
          <w:rPr>
            <w:rStyle w:val="Hiperpovezava"/>
            <w:rFonts w:ascii="Arial" w:eastAsia="Calibri" w:hAnsi="Arial" w:cs="Arial"/>
            <w:color w:val="auto"/>
            <w:sz w:val="20"/>
            <w:szCs w:val="22"/>
            <w:lang w:eastAsia="en-US"/>
          </w:rPr>
          <w:t>https://ejn.gov.si/espd</w:t>
        </w:r>
      </w:hyperlink>
      <w:r w:rsidRPr="00D410A2">
        <w:rPr>
          <w:rFonts w:ascii="Arial" w:eastAsia="Calibri" w:hAnsi="Arial" w:cs="Arial"/>
          <w:sz w:val="20"/>
          <w:szCs w:val="22"/>
          <w:lang w:eastAsia="en-US"/>
        </w:rPr>
        <w:t xml:space="preserve"> in v njega neposredno vnese zahtevane podatke.</w:t>
      </w:r>
    </w:p>
    <w:p w14:paraId="4AEEDAE8" w14:textId="77777777" w:rsidR="0055598E" w:rsidRPr="00D410A2" w:rsidRDefault="0055598E" w:rsidP="00FB7DD3">
      <w:pPr>
        <w:spacing w:line="260" w:lineRule="atLeast"/>
        <w:jc w:val="both"/>
        <w:rPr>
          <w:rFonts w:ascii="Arial" w:eastAsia="Calibri" w:hAnsi="Arial" w:cs="Arial"/>
          <w:sz w:val="20"/>
          <w:szCs w:val="22"/>
          <w:lang w:eastAsia="en-US"/>
        </w:rPr>
      </w:pPr>
    </w:p>
    <w:p w14:paraId="4850E3FA" w14:textId="77777777" w:rsidR="0055598E" w:rsidRPr="00D410A2" w:rsidRDefault="0055598E"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D410A2" w:rsidRDefault="0055598E" w:rsidP="00FB7DD3">
      <w:pPr>
        <w:spacing w:line="260" w:lineRule="atLeast"/>
        <w:jc w:val="both"/>
        <w:rPr>
          <w:rFonts w:ascii="Arial" w:eastAsia="Calibri" w:hAnsi="Arial" w:cs="Arial"/>
          <w:sz w:val="20"/>
          <w:szCs w:val="22"/>
          <w:lang w:eastAsia="en-US"/>
        </w:rPr>
      </w:pPr>
    </w:p>
    <w:p w14:paraId="4FF3753D" w14:textId="77777777" w:rsidR="0055598E" w:rsidRPr="00D410A2" w:rsidRDefault="0055598E" w:rsidP="00FB7DD3">
      <w:pPr>
        <w:spacing w:line="260" w:lineRule="atLeast"/>
        <w:jc w:val="both"/>
        <w:rPr>
          <w:rFonts w:ascii="Arial" w:eastAsia="Calibri" w:hAnsi="Arial" w:cs="Arial"/>
          <w:sz w:val="20"/>
          <w:szCs w:val="22"/>
          <w:lang w:eastAsia="en-US"/>
        </w:rPr>
      </w:pPr>
      <w:bookmarkStart w:id="91" w:name="_Hlk511905322"/>
      <w:r w:rsidRPr="00D410A2">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410A2">
        <w:rPr>
          <w:rFonts w:ascii="Arial" w:eastAsia="Calibri" w:hAnsi="Arial" w:cs="Arial"/>
          <w:sz w:val="20"/>
          <w:szCs w:val="22"/>
          <w:lang w:eastAsia="en-US"/>
        </w:rPr>
        <w:t>xml</w:t>
      </w:r>
      <w:proofErr w:type="spellEnd"/>
      <w:r w:rsidRPr="00D410A2">
        <w:rPr>
          <w:rFonts w:ascii="Arial" w:eastAsia="Calibri" w:hAnsi="Arial" w:cs="Arial"/>
          <w:sz w:val="20"/>
          <w:szCs w:val="22"/>
          <w:lang w:eastAsia="en-US"/>
        </w:rPr>
        <w:t xml:space="preserve">. obliki ali nepodpisan ESPD v </w:t>
      </w:r>
      <w:proofErr w:type="spellStart"/>
      <w:r w:rsidRPr="00D410A2">
        <w:rPr>
          <w:rFonts w:ascii="Arial" w:eastAsia="Calibri" w:hAnsi="Arial" w:cs="Arial"/>
          <w:sz w:val="20"/>
          <w:szCs w:val="22"/>
          <w:lang w:eastAsia="en-US"/>
        </w:rPr>
        <w:t>xml</w:t>
      </w:r>
      <w:proofErr w:type="spellEnd"/>
      <w:r w:rsidRPr="00D410A2">
        <w:rPr>
          <w:rFonts w:ascii="Arial" w:eastAsia="Calibri" w:hAnsi="Arial" w:cs="Arial"/>
          <w:sz w:val="20"/>
          <w:szCs w:val="22"/>
          <w:lang w:eastAsia="en-US"/>
        </w:rPr>
        <w:t xml:space="preserve">. obliki, </w:t>
      </w:r>
      <w:bookmarkStart w:id="92" w:name="_Hlk531606225"/>
      <w:r w:rsidRPr="00D410A2">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D410A2">
        <w:rPr>
          <w:rFonts w:ascii="Arial" w:eastAsia="Calibri" w:hAnsi="Arial" w:cs="Arial"/>
          <w:sz w:val="20"/>
          <w:szCs w:val="22"/>
          <w:lang w:eastAsia="en-US"/>
        </w:rPr>
        <w:t xml:space="preserve">. </w:t>
      </w:r>
    </w:p>
    <w:bookmarkEnd w:id="91"/>
    <w:p w14:paraId="49E589F0" w14:textId="77777777" w:rsidR="0055598E" w:rsidRPr="00D410A2" w:rsidRDefault="0055598E" w:rsidP="00FB7DD3">
      <w:pPr>
        <w:spacing w:line="260" w:lineRule="atLeast"/>
        <w:jc w:val="both"/>
        <w:rPr>
          <w:rFonts w:ascii="Arial" w:eastAsia="Calibri" w:hAnsi="Arial" w:cs="Arial"/>
          <w:sz w:val="20"/>
          <w:szCs w:val="22"/>
          <w:lang w:eastAsia="en-US"/>
        </w:rPr>
      </w:pPr>
    </w:p>
    <w:p w14:paraId="05E9A1CB" w14:textId="77777777" w:rsidR="0055598E" w:rsidRPr="00D410A2" w:rsidRDefault="0055598E" w:rsidP="00FB7DD3">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 xml:space="preserve">Za ostale sodelujoče ponudnik v razdelek »ESPD – ostali sodelujoči« priloži podpisane ESPD v </w:t>
      </w:r>
      <w:proofErr w:type="spellStart"/>
      <w:r w:rsidRPr="00D410A2">
        <w:rPr>
          <w:rFonts w:ascii="Arial" w:eastAsia="Calibri" w:hAnsi="Arial" w:cs="Arial"/>
          <w:sz w:val="20"/>
          <w:szCs w:val="22"/>
          <w:lang w:eastAsia="en-US"/>
        </w:rPr>
        <w:t>pdf</w:t>
      </w:r>
      <w:proofErr w:type="spellEnd"/>
      <w:r w:rsidRPr="00D410A2">
        <w:rPr>
          <w:rFonts w:ascii="Arial" w:eastAsia="Calibri" w:hAnsi="Arial" w:cs="Arial"/>
          <w:sz w:val="20"/>
          <w:szCs w:val="22"/>
          <w:lang w:eastAsia="en-US"/>
        </w:rPr>
        <w:t xml:space="preserve">. obliki, ali v elektronski obliki podpisan </w:t>
      </w:r>
      <w:proofErr w:type="spellStart"/>
      <w:r w:rsidRPr="00D410A2">
        <w:rPr>
          <w:rFonts w:ascii="Arial" w:eastAsia="Calibri" w:hAnsi="Arial" w:cs="Arial"/>
          <w:sz w:val="20"/>
          <w:szCs w:val="22"/>
          <w:lang w:eastAsia="en-US"/>
        </w:rPr>
        <w:t>xml</w:t>
      </w:r>
      <w:proofErr w:type="spellEnd"/>
      <w:r w:rsidRPr="00D410A2">
        <w:rPr>
          <w:rFonts w:ascii="Arial" w:eastAsia="Calibri" w:hAnsi="Arial" w:cs="Arial"/>
          <w:sz w:val="20"/>
          <w:szCs w:val="22"/>
          <w:lang w:eastAsia="en-US"/>
        </w:rPr>
        <w:t>.</w:t>
      </w:r>
    </w:p>
    <w:p w14:paraId="6EF0A7E8" w14:textId="77777777" w:rsidR="00E30D29" w:rsidRPr="00D410A2" w:rsidRDefault="00E30D29" w:rsidP="00FB7DD3">
      <w:pPr>
        <w:spacing w:line="260" w:lineRule="atLeast"/>
        <w:jc w:val="both"/>
        <w:rPr>
          <w:rFonts w:ascii="Arial" w:eastAsia="Calibri" w:hAnsi="Arial"/>
          <w:sz w:val="20"/>
          <w:szCs w:val="22"/>
          <w:lang w:eastAsia="en-US"/>
        </w:rPr>
      </w:pPr>
    </w:p>
    <w:p w14:paraId="21667435" w14:textId="07853C16" w:rsidR="00E30D29" w:rsidRPr="00D410A2" w:rsidRDefault="004275A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D410A2">
        <w:rPr>
          <w:rFonts w:ascii="Arial" w:hAnsi="Arial" w:cs="Arial"/>
          <w:b/>
          <w:bCs/>
          <w:sz w:val="20"/>
          <w:szCs w:val="20"/>
          <w:lang w:eastAsia="en-US"/>
        </w:rPr>
        <w:t>2.3.4 Obrazec »Ponudbeni predračun</w:t>
      </w:r>
      <w:r w:rsidR="00E30D29" w:rsidRPr="00D410A2">
        <w:rPr>
          <w:rFonts w:ascii="Arial" w:hAnsi="Arial" w:cs="Arial"/>
          <w:b/>
          <w:bCs/>
          <w:sz w:val="20"/>
          <w:szCs w:val="20"/>
          <w:lang w:eastAsia="en-US"/>
        </w:rPr>
        <w:t xml:space="preserve">« </w:t>
      </w:r>
    </w:p>
    <w:bookmarkEnd w:id="93"/>
    <w:p w14:paraId="7284D1B8" w14:textId="77777777" w:rsidR="00E30D29" w:rsidRPr="00D410A2" w:rsidRDefault="00E30D29" w:rsidP="00FB7DD3">
      <w:pPr>
        <w:spacing w:line="260" w:lineRule="atLeast"/>
        <w:jc w:val="both"/>
        <w:rPr>
          <w:rFonts w:ascii="Arial" w:eastAsia="Calibri" w:hAnsi="Arial"/>
          <w:sz w:val="20"/>
          <w:szCs w:val="22"/>
          <w:lang w:eastAsia="en-US"/>
        </w:rPr>
      </w:pPr>
      <w:r w:rsidRPr="00D410A2">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D410A2" w:rsidRDefault="00E30D29" w:rsidP="00FB7DD3">
      <w:pPr>
        <w:spacing w:line="260" w:lineRule="atLeast"/>
        <w:jc w:val="both"/>
        <w:rPr>
          <w:rFonts w:ascii="Arial" w:eastAsia="Calibri" w:hAnsi="Arial"/>
          <w:sz w:val="20"/>
          <w:szCs w:val="22"/>
          <w:lang w:eastAsia="en-US"/>
        </w:rPr>
      </w:pPr>
    </w:p>
    <w:p w14:paraId="63CED9BA" w14:textId="77777777" w:rsidR="00E30D29" w:rsidRPr="00D410A2" w:rsidRDefault="00E30D29" w:rsidP="00FB7DD3">
      <w:pPr>
        <w:spacing w:line="260" w:lineRule="atLeast"/>
        <w:jc w:val="both"/>
        <w:rPr>
          <w:rFonts w:ascii="Arial" w:eastAsia="Calibri" w:hAnsi="Arial"/>
          <w:sz w:val="20"/>
          <w:szCs w:val="20"/>
          <w:lang w:eastAsia="en-US"/>
        </w:rPr>
      </w:pPr>
      <w:r w:rsidRPr="00D410A2">
        <w:rPr>
          <w:rFonts w:ascii="Arial" w:eastAsia="Calibri" w:hAnsi="Arial"/>
          <w:sz w:val="20"/>
          <w:szCs w:val="22"/>
          <w:lang w:eastAsia="en-US"/>
        </w:rPr>
        <w:t xml:space="preserve">Ponudnik izpolni vse postavke v ponudbenem predračunu, in </w:t>
      </w:r>
      <w:r w:rsidRPr="00D410A2">
        <w:rPr>
          <w:rFonts w:ascii="Arial" w:eastAsia="Calibri" w:hAnsi="Arial"/>
          <w:sz w:val="20"/>
          <w:szCs w:val="20"/>
          <w:lang w:eastAsia="en-US"/>
        </w:rPr>
        <w:t xml:space="preserve">sicer </w:t>
      </w:r>
      <w:r w:rsidRPr="00D410A2">
        <w:rPr>
          <w:rFonts w:ascii="Arial" w:eastAsia="Calibri" w:hAnsi="Arial"/>
          <w:b/>
          <w:sz w:val="20"/>
          <w:szCs w:val="20"/>
          <w:lang w:eastAsia="en-US"/>
        </w:rPr>
        <w:t>na dve decimalni mesti</w:t>
      </w:r>
      <w:r w:rsidR="009805BF" w:rsidRPr="00D410A2">
        <w:rPr>
          <w:rFonts w:ascii="Arial" w:eastAsia="Calibri" w:hAnsi="Arial"/>
          <w:b/>
          <w:sz w:val="20"/>
          <w:szCs w:val="20"/>
          <w:lang w:eastAsia="en-US"/>
        </w:rPr>
        <w:t xml:space="preserve"> natančno</w:t>
      </w:r>
      <w:r w:rsidRPr="00D410A2">
        <w:rPr>
          <w:rFonts w:ascii="Arial" w:eastAsia="Calibri" w:hAnsi="Arial"/>
          <w:sz w:val="20"/>
          <w:szCs w:val="20"/>
          <w:lang w:eastAsia="en-US"/>
        </w:rPr>
        <w:t xml:space="preserve">. </w:t>
      </w:r>
    </w:p>
    <w:p w14:paraId="11839767" w14:textId="77777777" w:rsidR="00BC4C61" w:rsidRPr="00D410A2" w:rsidRDefault="00BC4C61" w:rsidP="00FB7DD3">
      <w:pPr>
        <w:spacing w:line="260" w:lineRule="atLeast"/>
        <w:jc w:val="both"/>
        <w:rPr>
          <w:rFonts w:ascii="Arial" w:eastAsia="Calibri" w:hAnsi="Arial"/>
          <w:sz w:val="20"/>
          <w:szCs w:val="22"/>
          <w:lang w:eastAsia="en-US"/>
        </w:rPr>
      </w:pPr>
    </w:p>
    <w:p w14:paraId="7CEF3FE5" w14:textId="77777777" w:rsidR="00617DF5" w:rsidRPr="00D410A2" w:rsidRDefault="00E30D29" w:rsidP="00FB7DD3">
      <w:pPr>
        <w:spacing w:line="260" w:lineRule="atLeast"/>
        <w:jc w:val="both"/>
      </w:pPr>
      <w:r w:rsidRPr="00D410A2">
        <w:rPr>
          <w:rFonts w:ascii="Arial" w:eastAsia="Calibri" w:hAnsi="Arial"/>
          <w:sz w:val="20"/>
          <w:szCs w:val="22"/>
          <w:lang w:eastAsia="en-US"/>
        </w:rPr>
        <w:t>Ponudnik ne sme spreminjati vsebine ponudbenega predračuna.</w:t>
      </w:r>
      <w:r w:rsidR="008D70AF" w:rsidRPr="00D410A2">
        <w:t xml:space="preserve"> </w:t>
      </w:r>
    </w:p>
    <w:p w14:paraId="349B8532" w14:textId="77777777" w:rsidR="00E30D29" w:rsidRPr="00D410A2" w:rsidRDefault="00E30D29" w:rsidP="00FB7DD3">
      <w:pPr>
        <w:spacing w:line="260" w:lineRule="atLeast"/>
        <w:jc w:val="both"/>
        <w:rPr>
          <w:rFonts w:ascii="Arial" w:eastAsia="Calibri" w:hAnsi="Arial"/>
          <w:sz w:val="20"/>
          <w:szCs w:val="22"/>
          <w:lang w:eastAsia="en-US"/>
        </w:rPr>
      </w:pPr>
    </w:p>
    <w:p w14:paraId="4D51A3FC" w14:textId="77777777" w:rsidR="00E30D29" w:rsidRPr="00D410A2" w:rsidRDefault="00E30D29" w:rsidP="00FB7DD3">
      <w:pPr>
        <w:spacing w:line="260" w:lineRule="atLeast"/>
        <w:jc w:val="both"/>
        <w:rPr>
          <w:rFonts w:ascii="Arial" w:eastAsia="Calibri" w:hAnsi="Arial"/>
          <w:sz w:val="20"/>
          <w:szCs w:val="22"/>
          <w:lang w:eastAsia="en-US"/>
        </w:rPr>
      </w:pPr>
      <w:r w:rsidRPr="00D410A2">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D410A2" w:rsidRDefault="000029A5" w:rsidP="00FB7DD3">
      <w:pPr>
        <w:spacing w:line="260" w:lineRule="atLeast"/>
        <w:jc w:val="both"/>
        <w:rPr>
          <w:rFonts w:ascii="Arial" w:eastAsia="Calibri" w:hAnsi="Arial"/>
          <w:sz w:val="20"/>
          <w:szCs w:val="22"/>
          <w:lang w:eastAsia="en-US"/>
        </w:rPr>
      </w:pPr>
    </w:p>
    <w:p w14:paraId="69B839DF" w14:textId="77777777" w:rsidR="000029A5" w:rsidRPr="00D410A2" w:rsidRDefault="000029A5" w:rsidP="000029A5">
      <w:pPr>
        <w:spacing w:line="260" w:lineRule="atLeast"/>
        <w:jc w:val="both"/>
        <w:rPr>
          <w:rFonts w:ascii="Arial" w:eastAsia="Calibri" w:hAnsi="Arial"/>
          <w:sz w:val="20"/>
          <w:szCs w:val="22"/>
          <w:lang w:eastAsia="en-US"/>
        </w:rPr>
      </w:pPr>
      <w:r w:rsidRPr="00D410A2">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w:t>
      </w:r>
      <w:r w:rsidRPr="00D410A2">
        <w:rPr>
          <w:rFonts w:ascii="Arial" w:eastAsia="Calibri" w:hAnsi="Arial"/>
          <w:sz w:val="20"/>
          <w:szCs w:val="22"/>
          <w:lang w:eastAsia="en-US"/>
        </w:rPr>
        <w:lastRenderedPageBreak/>
        <w:t xml:space="preserve">samodejno. V del »Predračun« pa naloži datoteko v obliki </w:t>
      </w:r>
      <w:proofErr w:type="spellStart"/>
      <w:r w:rsidRPr="00D410A2">
        <w:rPr>
          <w:rFonts w:ascii="Arial" w:eastAsia="Calibri" w:hAnsi="Arial"/>
          <w:sz w:val="20"/>
          <w:szCs w:val="22"/>
          <w:lang w:eastAsia="en-US"/>
        </w:rPr>
        <w:t>word</w:t>
      </w:r>
      <w:proofErr w:type="spellEnd"/>
      <w:r w:rsidRPr="00D410A2">
        <w:rPr>
          <w:rFonts w:ascii="Arial" w:eastAsia="Calibri" w:hAnsi="Arial"/>
          <w:sz w:val="20"/>
          <w:szCs w:val="22"/>
          <w:lang w:eastAsia="en-US"/>
        </w:rPr>
        <w:t xml:space="preserve">, </w:t>
      </w:r>
      <w:proofErr w:type="spellStart"/>
      <w:r w:rsidRPr="00D410A2">
        <w:rPr>
          <w:rFonts w:ascii="Arial" w:eastAsia="Calibri" w:hAnsi="Arial"/>
          <w:sz w:val="20"/>
          <w:szCs w:val="22"/>
          <w:lang w:eastAsia="en-US"/>
        </w:rPr>
        <w:t>excel</w:t>
      </w:r>
      <w:proofErr w:type="spellEnd"/>
      <w:r w:rsidRPr="00D410A2">
        <w:rPr>
          <w:rFonts w:ascii="Arial" w:eastAsia="Calibri" w:hAnsi="Arial"/>
          <w:sz w:val="20"/>
          <w:szCs w:val="22"/>
          <w:lang w:eastAsia="en-US"/>
        </w:rPr>
        <w:t xml:space="preserve"> ali </w:t>
      </w:r>
      <w:proofErr w:type="spellStart"/>
      <w:r w:rsidRPr="00D410A2">
        <w:rPr>
          <w:rFonts w:ascii="Arial" w:eastAsia="Calibri" w:hAnsi="Arial"/>
          <w:sz w:val="20"/>
          <w:szCs w:val="22"/>
          <w:lang w:eastAsia="en-US"/>
        </w:rPr>
        <w:t>pdf</w:t>
      </w:r>
      <w:proofErr w:type="spellEnd"/>
      <w:r w:rsidRPr="00D410A2">
        <w:rPr>
          <w:rFonts w:ascii="Arial" w:eastAsia="Calibri" w:hAnsi="Arial"/>
          <w:sz w:val="20"/>
          <w:szCs w:val="22"/>
          <w:lang w:eastAsia="en-US"/>
        </w:rPr>
        <w:t xml:space="preserve">. »Skupna ponudbena vrednost«, ki bo vpisana v istoimenski razdelek in dokument, ki bo naložen kot predračun v del »Predračun«, bosta razvidna in dostopna na javnem odpiranju ponudb. </w:t>
      </w:r>
    </w:p>
    <w:p w14:paraId="3F25BD29" w14:textId="77777777" w:rsidR="000029A5" w:rsidRPr="00D410A2" w:rsidRDefault="000029A5" w:rsidP="000029A5">
      <w:pPr>
        <w:spacing w:line="260" w:lineRule="atLeast"/>
        <w:jc w:val="both"/>
        <w:rPr>
          <w:rFonts w:ascii="Arial" w:eastAsia="Calibri" w:hAnsi="Arial"/>
          <w:sz w:val="20"/>
          <w:szCs w:val="22"/>
          <w:lang w:eastAsia="en-US"/>
        </w:rPr>
      </w:pPr>
    </w:p>
    <w:p w14:paraId="5B9107F0" w14:textId="77777777" w:rsidR="000029A5" w:rsidRPr="00D410A2" w:rsidRDefault="000029A5" w:rsidP="000029A5">
      <w:pPr>
        <w:spacing w:line="260" w:lineRule="atLeast"/>
        <w:jc w:val="both"/>
        <w:rPr>
          <w:rFonts w:ascii="Arial" w:eastAsia="Calibri" w:hAnsi="Arial"/>
          <w:sz w:val="20"/>
          <w:szCs w:val="22"/>
          <w:lang w:eastAsia="en-US"/>
        </w:rPr>
      </w:pPr>
      <w:r w:rsidRPr="00D410A2">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D410A2"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D410A2"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D410A2">
        <w:rPr>
          <w:rFonts w:ascii="Arial" w:hAnsi="Arial" w:cs="Arial"/>
          <w:b/>
          <w:bCs/>
          <w:sz w:val="20"/>
          <w:szCs w:val="20"/>
          <w:lang w:eastAsia="en-US"/>
        </w:rPr>
        <w:t>2.3.</w:t>
      </w:r>
      <w:r w:rsidR="00E30D29" w:rsidRPr="00D410A2">
        <w:rPr>
          <w:rFonts w:ascii="Arial" w:hAnsi="Arial" w:cs="Arial"/>
          <w:b/>
          <w:bCs/>
          <w:sz w:val="20"/>
          <w:szCs w:val="20"/>
          <w:lang w:eastAsia="en-US"/>
        </w:rPr>
        <w:t>5</w:t>
      </w:r>
      <w:r w:rsidRPr="00D410A2">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D410A2" w:rsidRDefault="00CB589D" w:rsidP="00CB589D">
      <w:pPr>
        <w:spacing w:line="260" w:lineRule="atLeast"/>
        <w:jc w:val="both"/>
        <w:rPr>
          <w:rFonts w:ascii="Arial" w:hAnsi="Arial" w:cs="Arial"/>
          <w:sz w:val="20"/>
          <w:szCs w:val="20"/>
          <w:lang w:eastAsia="en-US"/>
        </w:rPr>
      </w:pPr>
      <w:r w:rsidRPr="00D410A2">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D410A2" w:rsidRDefault="00CB589D" w:rsidP="00CB589D">
      <w:pPr>
        <w:spacing w:line="260" w:lineRule="atLeast"/>
        <w:jc w:val="both"/>
        <w:rPr>
          <w:rFonts w:ascii="Arial" w:hAnsi="Arial" w:cs="Arial"/>
          <w:sz w:val="20"/>
          <w:szCs w:val="20"/>
          <w:lang w:eastAsia="en-US"/>
        </w:rPr>
      </w:pPr>
    </w:p>
    <w:p w14:paraId="38C0354C" w14:textId="4222DADD" w:rsidR="00CB589D" w:rsidRPr="00D410A2" w:rsidRDefault="00CB589D" w:rsidP="00CB589D">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Ponudnik mora izpolniti vse postavke v predračunu. </w:t>
      </w:r>
      <w:r w:rsidR="00975DF9" w:rsidRPr="00D410A2">
        <w:rPr>
          <w:rFonts w:ascii="Arial" w:hAnsi="Arial" w:cs="Arial"/>
          <w:sz w:val="20"/>
          <w:szCs w:val="20"/>
          <w:lang w:eastAsia="en-US"/>
        </w:rPr>
        <w:t>Če</w:t>
      </w:r>
      <w:r w:rsidRPr="00D410A2">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D410A2" w:rsidRDefault="00CB589D" w:rsidP="00CB589D">
      <w:pPr>
        <w:spacing w:line="260" w:lineRule="atLeast"/>
        <w:jc w:val="both"/>
        <w:rPr>
          <w:rFonts w:ascii="Arial" w:hAnsi="Arial" w:cs="Arial"/>
          <w:sz w:val="20"/>
          <w:szCs w:val="20"/>
          <w:lang w:eastAsia="en-US"/>
        </w:rPr>
      </w:pPr>
    </w:p>
    <w:p w14:paraId="0B474780" w14:textId="77777777" w:rsidR="00CB589D" w:rsidRPr="00D410A2" w:rsidRDefault="00CB589D" w:rsidP="00CB589D">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D410A2" w:rsidRDefault="00CB589D" w:rsidP="00CB589D">
      <w:pPr>
        <w:spacing w:line="260" w:lineRule="atLeast"/>
        <w:jc w:val="both"/>
        <w:rPr>
          <w:rFonts w:ascii="Arial" w:hAnsi="Arial" w:cs="Arial"/>
          <w:sz w:val="20"/>
          <w:szCs w:val="20"/>
          <w:lang w:eastAsia="en-US"/>
        </w:rPr>
      </w:pPr>
    </w:p>
    <w:p w14:paraId="227AFC6B" w14:textId="77777777" w:rsidR="00CB589D" w:rsidRPr="00D410A2" w:rsidRDefault="00CB589D" w:rsidP="00CB589D">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D410A2" w:rsidRDefault="00CB589D" w:rsidP="00CB589D">
      <w:pPr>
        <w:spacing w:line="260" w:lineRule="atLeast"/>
        <w:jc w:val="both"/>
        <w:rPr>
          <w:rFonts w:ascii="Arial" w:hAnsi="Arial" w:cs="Arial"/>
          <w:sz w:val="20"/>
          <w:szCs w:val="20"/>
          <w:lang w:eastAsia="en-US"/>
        </w:rPr>
      </w:pPr>
    </w:p>
    <w:p w14:paraId="2001F6F9" w14:textId="77777777" w:rsidR="00CB589D" w:rsidRPr="00D410A2" w:rsidRDefault="00CB589D" w:rsidP="00CB589D">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D410A2" w:rsidRDefault="00C86C41" w:rsidP="00C86C41">
      <w:pPr>
        <w:spacing w:line="260" w:lineRule="atLeast"/>
        <w:jc w:val="both"/>
        <w:rPr>
          <w:rFonts w:ascii="Arial" w:hAnsi="Arial" w:cs="Arial"/>
          <w:sz w:val="20"/>
          <w:szCs w:val="20"/>
          <w:lang w:eastAsia="en-US"/>
        </w:rPr>
      </w:pPr>
    </w:p>
    <w:p w14:paraId="0A7F56C3" w14:textId="77777777" w:rsidR="0075039D" w:rsidRPr="00D410A2"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D410A2">
        <w:rPr>
          <w:rFonts w:ascii="Arial" w:hAnsi="Arial" w:cs="Arial"/>
          <w:b/>
          <w:bCs/>
          <w:sz w:val="20"/>
          <w:szCs w:val="20"/>
          <w:lang w:eastAsia="en-US"/>
        </w:rPr>
        <w:t>2.3.6</w:t>
      </w:r>
      <w:r w:rsidR="0075039D" w:rsidRPr="00D410A2">
        <w:rPr>
          <w:rFonts w:ascii="Arial" w:hAnsi="Arial" w:cs="Arial"/>
          <w:b/>
          <w:bCs/>
          <w:sz w:val="20"/>
          <w:szCs w:val="20"/>
          <w:lang w:eastAsia="en-US"/>
        </w:rPr>
        <w:t xml:space="preserve"> Označitev podatkov, ki pomenijo poslovno skrivnost</w:t>
      </w:r>
      <w:bookmarkEnd w:id="102"/>
    </w:p>
    <w:p w14:paraId="52303016" w14:textId="77777777" w:rsidR="003835B1" w:rsidRPr="00D410A2" w:rsidRDefault="003835B1" w:rsidP="003835B1">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D410A2">
        <w:rPr>
          <w:rFonts w:ascii="Arial" w:hAnsi="Arial" w:cs="Arial"/>
          <w:sz w:val="20"/>
          <w:szCs w:val="20"/>
          <w:lang w:eastAsia="en-US"/>
        </w:rPr>
        <w:t>ZPosS</w:t>
      </w:r>
      <w:proofErr w:type="spellEnd"/>
      <w:r w:rsidRPr="00D410A2">
        <w:rPr>
          <w:rFonts w:ascii="Arial" w:hAnsi="Arial" w:cs="Arial"/>
          <w:sz w:val="20"/>
          <w:szCs w:val="20"/>
          <w:lang w:eastAsia="en-US"/>
        </w:rPr>
        <w:t xml:space="preserve">), mora ponudnik v ponudbi </w:t>
      </w:r>
      <w:r w:rsidRPr="00D410A2">
        <w:rPr>
          <w:rFonts w:ascii="Arial" w:hAnsi="Arial" w:cs="Arial"/>
          <w:b/>
          <w:bCs/>
          <w:sz w:val="20"/>
          <w:szCs w:val="20"/>
          <w:lang w:eastAsia="en-US"/>
        </w:rPr>
        <w:t xml:space="preserve">priložiti ustrezen sklep o določitvi podatkov, ki pomenijo poslovno skrivnost oziroma drug dokument v pisni obliki, </w:t>
      </w:r>
      <w:r w:rsidRPr="00D410A2">
        <w:rPr>
          <w:rFonts w:ascii="Arial" w:hAnsi="Arial" w:cs="Arial"/>
          <w:sz w:val="20"/>
          <w:szCs w:val="20"/>
          <w:lang w:eastAsia="en-US"/>
        </w:rPr>
        <w:t xml:space="preserve">kot to določa 2. odstavek 2. člena </w:t>
      </w:r>
      <w:proofErr w:type="spellStart"/>
      <w:r w:rsidRPr="00D410A2">
        <w:rPr>
          <w:rFonts w:ascii="Arial" w:hAnsi="Arial" w:cs="Arial"/>
          <w:sz w:val="20"/>
          <w:szCs w:val="20"/>
          <w:lang w:eastAsia="en-US"/>
        </w:rPr>
        <w:t>ZPosS</w:t>
      </w:r>
      <w:proofErr w:type="spellEnd"/>
      <w:r w:rsidRPr="00D410A2">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D410A2" w:rsidRDefault="003835B1" w:rsidP="003835B1">
      <w:pPr>
        <w:spacing w:line="260" w:lineRule="atLeast"/>
        <w:jc w:val="both"/>
        <w:rPr>
          <w:rFonts w:ascii="Arial" w:hAnsi="Arial" w:cs="Arial"/>
          <w:sz w:val="20"/>
          <w:szCs w:val="20"/>
          <w:lang w:eastAsia="en-US"/>
        </w:rPr>
      </w:pPr>
    </w:p>
    <w:p w14:paraId="3F806D0E" w14:textId="4E3338A9" w:rsidR="003835B1" w:rsidRPr="00D410A2" w:rsidRDefault="003835B1" w:rsidP="003835B1">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D410A2">
        <w:rPr>
          <w:rFonts w:ascii="Arial" w:hAnsi="Arial" w:cs="Arial"/>
          <w:sz w:val="20"/>
          <w:szCs w:val="20"/>
          <w:lang w:eastAsia="en-US"/>
        </w:rPr>
        <w:t>soponudnika</w:t>
      </w:r>
      <w:proofErr w:type="spellEnd"/>
      <w:r w:rsidRPr="00D410A2">
        <w:rPr>
          <w:rFonts w:ascii="Arial" w:hAnsi="Arial" w:cs="Arial"/>
          <w:sz w:val="20"/>
          <w:szCs w:val="20"/>
          <w:lang w:eastAsia="en-US"/>
        </w:rPr>
        <w:t xml:space="preserve">, </w:t>
      </w:r>
      <w:r w:rsidR="00975DF9" w:rsidRPr="00D410A2">
        <w:rPr>
          <w:rFonts w:ascii="Arial" w:hAnsi="Arial" w:cs="Arial"/>
          <w:sz w:val="20"/>
          <w:szCs w:val="20"/>
          <w:lang w:eastAsia="en-US"/>
        </w:rPr>
        <w:t>če</w:t>
      </w:r>
      <w:r w:rsidRPr="00D410A2">
        <w:rPr>
          <w:rFonts w:ascii="Arial" w:hAnsi="Arial" w:cs="Arial"/>
          <w:sz w:val="20"/>
          <w:szCs w:val="20"/>
          <w:lang w:eastAsia="en-US"/>
        </w:rPr>
        <w:t xml:space="preserve"> poslovno skrivnost predstavljajo podatki v ponudbi, ki se nanašajo na </w:t>
      </w:r>
      <w:proofErr w:type="spellStart"/>
      <w:r w:rsidRPr="00D410A2">
        <w:rPr>
          <w:rFonts w:ascii="Arial" w:hAnsi="Arial" w:cs="Arial"/>
          <w:sz w:val="20"/>
          <w:szCs w:val="20"/>
          <w:lang w:eastAsia="en-US"/>
        </w:rPr>
        <w:t>soponudnika</w:t>
      </w:r>
      <w:proofErr w:type="spellEnd"/>
      <w:r w:rsidRPr="00D410A2">
        <w:rPr>
          <w:rFonts w:ascii="Arial" w:hAnsi="Arial" w:cs="Arial"/>
          <w:sz w:val="20"/>
          <w:szCs w:val="20"/>
          <w:lang w:eastAsia="en-US"/>
        </w:rPr>
        <w:t xml:space="preserve">. </w:t>
      </w:r>
    </w:p>
    <w:p w14:paraId="3CE476CC" w14:textId="77777777" w:rsidR="003835B1" w:rsidRPr="00D410A2" w:rsidRDefault="003835B1" w:rsidP="003835B1">
      <w:pPr>
        <w:spacing w:line="260" w:lineRule="atLeast"/>
        <w:jc w:val="both"/>
        <w:rPr>
          <w:rFonts w:ascii="Arial" w:hAnsi="Arial" w:cs="Arial"/>
          <w:sz w:val="20"/>
          <w:szCs w:val="20"/>
          <w:lang w:eastAsia="en-US"/>
        </w:rPr>
      </w:pPr>
    </w:p>
    <w:p w14:paraId="23AE393E" w14:textId="77777777" w:rsidR="003835B1" w:rsidRPr="00D410A2" w:rsidRDefault="003835B1" w:rsidP="003835B1">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D410A2" w:rsidRDefault="003835B1" w:rsidP="003835B1">
      <w:pPr>
        <w:spacing w:line="260" w:lineRule="atLeast"/>
        <w:jc w:val="both"/>
        <w:rPr>
          <w:rFonts w:ascii="Arial" w:hAnsi="Arial" w:cs="Arial"/>
          <w:sz w:val="20"/>
          <w:szCs w:val="20"/>
          <w:lang w:eastAsia="en-US"/>
        </w:rPr>
      </w:pPr>
    </w:p>
    <w:p w14:paraId="623BC60C" w14:textId="77777777" w:rsidR="003835B1" w:rsidRPr="00D410A2" w:rsidRDefault="003835B1" w:rsidP="003835B1">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D410A2" w:rsidRDefault="00632527" w:rsidP="003835B1">
      <w:pPr>
        <w:spacing w:line="260" w:lineRule="atLeast"/>
        <w:jc w:val="both"/>
        <w:rPr>
          <w:rFonts w:ascii="Arial" w:hAnsi="Arial" w:cs="Arial"/>
          <w:sz w:val="20"/>
          <w:szCs w:val="20"/>
          <w:lang w:eastAsia="en-US"/>
        </w:rPr>
      </w:pPr>
    </w:p>
    <w:p w14:paraId="1B29978B" w14:textId="77777777" w:rsidR="0075039D" w:rsidRPr="00D410A2"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D410A2">
        <w:rPr>
          <w:rFonts w:ascii="Arial" w:hAnsi="Arial" w:cs="Arial"/>
          <w:b/>
          <w:bCs/>
          <w:sz w:val="20"/>
          <w:szCs w:val="20"/>
          <w:lang w:eastAsia="en-US"/>
        </w:rPr>
        <w:t>2.3.</w:t>
      </w:r>
      <w:r w:rsidR="00E30D29" w:rsidRPr="00D410A2">
        <w:rPr>
          <w:rFonts w:ascii="Arial" w:hAnsi="Arial" w:cs="Arial"/>
          <w:b/>
          <w:bCs/>
          <w:sz w:val="20"/>
          <w:szCs w:val="20"/>
          <w:lang w:eastAsia="en-US"/>
        </w:rPr>
        <w:t>7</w:t>
      </w:r>
      <w:r w:rsidRPr="00D410A2">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D410A2" w:rsidRDefault="0075039D" w:rsidP="00DE6F9E">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Ponudbe brez kakršnih koli popravkov in dopolnitev, razen v primerih iz petega odstavka 89. člena ZJN-3, morajo ostati v veljavi </w:t>
      </w:r>
      <w:r w:rsidR="00701196" w:rsidRPr="00D410A2">
        <w:rPr>
          <w:rFonts w:ascii="Arial" w:hAnsi="Arial" w:cs="Arial"/>
          <w:b/>
          <w:bCs/>
          <w:sz w:val="20"/>
          <w:szCs w:val="20"/>
          <w:lang w:eastAsia="en-US"/>
        </w:rPr>
        <w:t xml:space="preserve">najmanj </w:t>
      </w:r>
      <w:r w:rsidR="00CB589D" w:rsidRPr="00D410A2">
        <w:rPr>
          <w:rFonts w:ascii="Arial" w:hAnsi="Arial" w:cs="Arial"/>
          <w:b/>
          <w:bCs/>
          <w:sz w:val="20"/>
          <w:szCs w:val="20"/>
          <w:lang w:eastAsia="en-US"/>
        </w:rPr>
        <w:t>4 mesece</w:t>
      </w:r>
      <w:r w:rsidRPr="00D410A2">
        <w:rPr>
          <w:rFonts w:ascii="Arial" w:hAnsi="Arial" w:cs="Arial"/>
          <w:sz w:val="20"/>
          <w:szCs w:val="20"/>
          <w:lang w:eastAsia="en-US"/>
        </w:rPr>
        <w:t xml:space="preserve"> po izteku roka za predložitev ponudb.</w:t>
      </w:r>
    </w:p>
    <w:p w14:paraId="22B1EEF1" w14:textId="77777777" w:rsidR="009943A6" w:rsidRPr="00D410A2" w:rsidRDefault="009943A6" w:rsidP="00DE6F9E">
      <w:pPr>
        <w:spacing w:line="260" w:lineRule="atLeast"/>
        <w:jc w:val="both"/>
        <w:rPr>
          <w:rFonts w:ascii="Arial" w:hAnsi="Arial" w:cs="Arial"/>
          <w:sz w:val="20"/>
          <w:szCs w:val="20"/>
          <w:lang w:eastAsia="en-US"/>
        </w:rPr>
      </w:pPr>
    </w:p>
    <w:p w14:paraId="7CFE19FA" w14:textId="3AC64958" w:rsidR="00DE6F9E" w:rsidRPr="00D410A2" w:rsidRDefault="00DE6F9E" w:rsidP="00DE6F9E">
      <w:pPr>
        <w:spacing w:line="260" w:lineRule="atLeast"/>
        <w:jc w:val="both"/>
        <w:rPr>
          <w:rFonts w:ascii="Arial" w:hAnsi="Arial" w:cs="Arial"/>
          <w:b/>
          <w:sz w:val="20"/>
          <w:szCs w:val="20"/>
        </w:rPr>
      </w:pPr>
      <w:r w:rsidRPr="00D410A2">
        <w:rPr>
          <w:rFonts w:ascii="Arial" w:hAnsi="Arial" w:cs="Arial"/>
          <w:b/>
          <w:sz w:val="20"/>
          <w:szCs w:val="20"/>
        </w:rPr>
        <w:t>2.3.8 Zahtevano zavarovanje za resnost ponudbe</w:t>
      </w:r>
    </w:p>
    <w:p w14:paraId="3B379251" w14:textId="4D4DBAEE" w:rsidR="00DE6F9E" w:rsidRPr="00D410A2" w:rsidRDefault="00DE6F9E" w:rsidP="00DE6F9E">
      <w:pPr>
        <w:spacing w:line="260" w:lineRule="atLeast"/>
        <w:jc w:val="both"/>
        <w:rPr>
          <w:rFonts w:ascii="Arial" w:hAnsi="Arial" w:cs="Arial"/>
          <w:i/>
          <w:sz w:val="20"/>
          <w:szCs w:val="20"/>
        </w:rPr>
      </w:pPr>
      <w:r w:rsidRPr="00D410A2">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036E85" w:rsidRPr="00D410A2">
        <w:rPr>
          <w:rFonts w:ascii="Arial" w:hAnsi="Arial" w:cs="Arial"/>
          <w:sz w:val="20"/>
          <w:szCs w:val="20"/>
        </w:rPr>
        <w:t>4</w:t>
      </w:r>
      <w:r w:rsidR="00A86D41" w:rsidRPr="00D410A2">
        <w:rPr>
          <w:rFonts w:ascii="Arial" w:hAnsi="Arial" w:cs="Arial"/>
          <w:sz w:val="20"/>
          <w:szCs w:val="20"/>
        </w:rPr>
        <w:t>.000,00 EUR</w:t>
      </w:r>
      <w:r w:rsidRPr="00D410A2">
        <w:rPr>
          <w:rFonts w:ascii="Arial" w:hAnsi="Arial" w:cs="Arial"/>
          <w:sz w:val="20"/>
          <w:szCs w:val="20"/>
        </w:rPr>
        <w:t>.</w:t>
      </w:r>
    </w:p>
    <w:p w14:paraId="5DF50910" w14:textId="77777777" w:rsidR="00DE6F9E" w:rsidRPr="00D410A2" w:rsidRDefault="00DE6F9E" w:rsidP="00DE6F9E">
      <w:pPr>
        <w:spacing w:line="260" w:lineRule="atLeast"/>
        <w:jc w:val="both"/>
        <w:rPr>
          <w:rFonts w:ascii="Arial" w:hAnsi="Arial" w:cs="Arial"/>
          <w:i/>
          <w:sz w:val="20"/>
          <w:szCs w:val="20"/>
        </w:rPr>
      </w:pPr>
    </w:p>
    <w:p w14:paraId="1C698A46" w14:textId="50674ECD" w:rsidR="00DE6F9E" w:rsidRPr="00D410A2" w:rsidRDefault="00DE6F9E" w:rsidP="00DE6F9E">
      <w:pPr>
        <w:spacing w:line="260" w:lineRule="atLeast"/>
        <w:jc w:val="both"/>
        <w:rPr>
          <w:rFonts w:ascii="Arial" w:hAnsi="Arial" w:cs="Arial"/>
          <w:sz w:val="20"/>
          <w:szCs w:val="20"/>
        </w:rPr>
      </w:pPr>
      <w:r w:rsidRPr="00D410A2">
        <w:rPr>
          <w:rFonts w:ascii="Arial" w:hAnsi="Arial" w:cs="Arial"/>
          <w:sz w:val="20"/>
          <w:szCs w:val="20"/>
        </w:rPr>
        <w:t>Zavarovanje za resnost ponudbe mora biti predloženo kot del ponudbe v .</w:t>
      </w:r>
      <w:proofErr w:type="spellStart"/>
      <w:r w:rsidRPr="00D410A2">
        <w:rPr>
          <w:rFonts w:ascii="Arial" w:hAnsi="Arial" w:cs="Arial"/>
          <w:sz w:val="20"/>
          <w:szCs w:val="20"/>
        </w:rPr>
        <w:t>pdf</w:t>
      </w:r>
      <w:proofErr w:type="spellEnd"/>
      <w:r w:rsidRPr="00D410A2">
        <w:rPr>
          <w:rFonts w:ascii="Arial" w:hAnsi="Arial" w:cs="Arial"/>
          <w:sz w:val="20"/>
          <w:szCs w:val="20"/>
        </w:rPr>
        <w:t xml:space="preserve"> datoteki</w:t>
      </w:r>
      <w:r w:rsidR="000029A5" w:rsidRPr="00D410A2">
        <w:rPr>
          <w:rFonts w:ascii="Arial" w:hAnsi="Arial" w:cs="Arial"/>
          <w:sz w:val="20"/>
          <w:szCs w:val="20"/>
        </w:rPr>
        <w:t>. Zahtevan rok veljavnosti zavarovanja za resnost ponudbe je d</w:t>
      </w:r>
      <w:r w:rsidR="00643E58" w:rsidRPr="00D410A2">
        <w:rPr>
          <w:rFonts w:ascii="Arial" w:hAnsi="Arial" w:cs="Arial"/>
          <w:sz w:val="20"/>
          <w:szCs w:val="20"/>
        </w:rPr>
        <w:t xml:space="preserve">o </w:t>
      </w:r>
      <w:r w:rsidR="00E63194" w:rsidRPr="00D410A2">
        <w:rPr>
          <w:rFonts w:ascii="Arial" w:hAnsi="Arial" w:cs="Arial"/>
          <w:sz w:val="20"/>
          <w:szCs w:val="20"/>
        </w:rPr>
        <w:t xml:space="preserve">30.4.2025 </w:t>
      </w:r>
      <w:r w:rsidR="00643E58" w:rsidRPr="00D410A2">
        <w:rPr>
          <w:rFonts w:ascii="Arial" w:hAnsi="Arial" w:cs="Arial"/>
          <w:sz w:val="20"/>
          <w:szCs w:val="20"/>
        </w:rPr>
        <w:t>.</w:t>
      </w:r>
    </w:p>
    <w:p w14:paraId="67EFB258" w14:textId="77777777" w:rsidR="00532F16" w:rsidRPr="00D410A2" w:rsidRDefault="00532F16" w:rsidP="00DE6F9E">
      <w:pPr>
        <w:spacing w:line="260" w:lineRule="atLeast"/>
        <w:jc w:val="both"/>
        <w:rPr>
          <w:rFonts w:ascii="Arial" w:hAnsi="Arial" w:cs="Arial"/>
          <w:i/>
          <w:sz w:val="20"/>
          <w:szCs w:val="20"/>
        </w:rPr>
      </w:pPr>
    </w:p>
    <w:p w14:paraId="17EA62A5" w14:textId="2F5D2C41" w:rsidR="00DE6F9E" w:rsidRPr="00D410A2" w:rsidRDefault="00DE6F9E" w:rsidP="00DE6F9E">
      <w:pPr>
        <w:spacing w:line="260" w:lineRule="atLeast"/>
        <w:jc w:val="both"/>
        <w:rPr>
          <w:rFonts w:ascii="Arial" w:hAnsi="Arial" w:cs="Arial"/>
          <w:sz w:val="20"/>
          <w:szCs w:val="20"/>
        </w:rPr>
      </w:pPr>
      <w:r w:rsidRPr="00D410A2">
        <w:rPr>
          <w:rFonts w:ascii="Arial" w:hAnsi="Arial" w:cs="Arial"/>
          <w:sz w:val="20"/>
          <w:szCs w:val="20"/>
        </w:rPr>
        <w:t>Vsebina zavarovanja mora biti skladna z vzorcem garancije iz te razpisne dokumentacije.</w:t>
      </w:r>
      <w:r w:rsidR="003F6588" w:rsidRPr="00D410A2">
        <w:rPr>
          <w:rFonts w:ascii="Arial" w:hAnsi="Arial" w:cs="Arial"/>
          <w:sz w:val="20"/>
          <w:szCs w:val="20"/>
        </w:rPr>
        <w:t xml:space="preserve"> </w:t>
      </w:r>
    </w:p>
    <w:p w14:paraId="15D704CC" w14:textId="77777777" w:rsidR="00252349" w:rsidRPr="00D410A2" w:rsidRDefault="00252349" w:rsidP="00DE6F9E">
      <w:pPr>
        <w:spacing w:line="260" w:lineRule="atLeast"/>
        <w:jc w:val="both"/>
        <w:rPr>
          <w:rFonts w:ascii="Arial" w:hAnsi="Arial" w:cs="Arial"/>
          <w:sz w:val="20"/>
          <w:szCs w:val="20"/>
        </w:rPr>
      </w:pPr>
    </w:p>
    <w:p w14:paraId="74DFCA11" w14:textId="77777777" w:rsidR="00DE6F9E" w:rsidRPr="00D410A2" w:rsidRDefault="00DE6F9E" w:rsidP="00DE6F9E">
      <w:pPr>
        <w:spacing w:line="260" w:lineRule="atLeast"/>
        <w:jc w:val="both"/>
        <w:rPr>
          <w:rFonts w:ascii="Arial" w:hAnsi="Arial" w:cs="Arial"/>
          <w:sz w:val="20"/>
          <w:szCs w:val="20"/>
        </w:rPr>
      </w:pPr>
      <w:r w:rsidRPr="00D410A2">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D410A2" w:rsidRDefault="00DE6F9E" w:rsidP="00DE6F9E">
      <w:pPr>
        <w:spacing w:line="260" w:lineRule="atLeast"/>
        <w:jc w:val="both"/>
        <w:rPr>
          <w:rFonts w:ascii="Arial" w:hAnsi="Arial" w:cs="Arial"/>
          <w:sz w:val="20"/>
          <w:szCs w:val="20"/>
        </w:rPr>
      </w:pPr>
    </w:p>
    <w:p w14:paraId="6EEE01BE" w14:textId="77777777" w:rsidR="00DE6F9E" w:rsidRPr="00D410A2" w:rsidRDefault="00DE6F9E" w:rsidP="00DE6F9E">
      <w:pPr>
        <w:spacing w:line="260" w:lineRule="atLeast"/>
        <w:jc w:val="both"/>
        <w:rPr>
          <w:rFonts w:ascii="Arial" w:hAnsi="Arial" w:cs="Arial"/>
          <w:sz w:val="20"/>
          <w:szCs w:val="20"/>
        </w:rPr>
      </w:pPr>
      <w:r w:rsidRPr="00D410A2">
        <w:rPr>
          <w:rFonts w:ascii="Arial" w:hAnsi="Arial" w:cs="Arial"/>
          <w:sz w:val="20"/>
          <w:szCs w:val="20"/>
        </w:rPr>
        <w:t>Naročnik bo unovčil zavarovanje za resnost ponudbe:</w:t>
      </w:r>
    </w:p>
    <w:p w14:paraId="3BC5B7E1" w14:textId="77777777" w:rsidR="00DE6F9E" w:rsidRPr="00D410A2" w:rsidRDefault="00DE6F9E" w:rsidP="00E048A7">
      <w:pPr>
        <w:numPr>
          <w:ilvl w:val="0"/>
          <w:numId w:val="21"/>
        </w:numPr>
        <w:suppressAutoHyphens/>
        <w:spacing w:line="260" w:lineRule="atLeast"/>
        <w:jc w:val="both"/>
        <w:rPr>
          <w:rFonts w:ascii="Arial" w:hAnsi="Arial" w:cs="Arial"/>
          <w:sz w:val="20"/>
          <w:szCs w:val="20"/>
        </w:rPr>
      </w:pPr>
      <w:r w:rsidRPr="00D410A2">
        <w:rPr>
          <w:rFonts w:ascii="Arial" w:hAnsi="Arial" w:cs="Arial"/>
          <w:sz w:val="20"/>
          <w:szCs w:val="20"/>
        </w:rPr>
        <w:t>če ponudnik po roku za oddajo ponudb umakne ali spremeni ponudbo v času njene veljavnosti, navedene v ponudbi ali</w:t>
      </w:r>
    </w:p>
    <w:p w14:paraId="2B2C1545" w14:textId="77777777" w:rsidR="00DE6F9E" w:rsidRPr="00D410A2" w:rsidRDefault="00DE6F9E" w:rsidP="00E048A7">
      <w:pPr>
        <w:numPr>
          <w:ilvl w:val="0"/>
          <w:numId w:val="21"/>
        </w:numPr>
        <w:suppressAutoHyphens/>
        <w:spacing w:line="260" w:lineRule="atLeast"/>
        <w:jc w:val="both"/>
        <w:rPr>
          <w:rFonts w:ascii="Arial" w:hAnsi="Arial" w:cs="Arial"/>
          <w:sz w:val="20"/>
          <w:szCs w:val="20"/>
        </w:rPr>
      </w:pPr>
      <w:r w:rsidRPr="00D410A2">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D410A2" w:rsidRDefault="00DE6F9E" w:rsidP="00E048A7">
      <w:pPr>
        <w:numPr>
          <w:ilvl w:val="0"/>
          <w:numId w:val="21"/>
        </w:numPr>
        <w:suppressAutoHyphens/>
        <w:spacing w:line="260" w:lineRule="atLeast"/>
        <w:jc w:val="both"/>
        <w:rPr>
          <w:rFonts w:ascii="Arial" w:hAnsi="Arial" w:cs="Arial"/>
          <w:sz w:val="20"/>
          <w:szCs w:val="20"/>
        </w:rPr>
      </w:pPr>
      <w:r w:rsidRPr="00D410A2">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D410A2" w:rsidRDefault="00DE6F9E" w:rsidP="00E048A7">
      <w:pPr>
        <w:numPr>
          <w:ilvl w:val="0"/>
          <w:numId w:val="21"/>
        </w:numPr>
        <w:suppressAutoHyphens/>
        <w:spacing w:line="260" w:lineRule="atLeast"/>
        <w:jc w:val="both"/>
        <w:rPr>
          <w:rFonts w:ascii="Arial" w:hAnsi="Arial" w:cs="Arial"/>
          <w:sz w:val="20"/>
          <w:szCs w:val="20"/>
        </w:rPr>
      </w:pPr>
      <w:r w:rsidRPr="00D410A2">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D410A2" w:rsidRDefault="00DE6F9E" w:rsidP="00DE6F9E">
      <w:pPr>
        <w:spacing w:after="60"/>
        <w:ind w:left="540"/>
        <w:jc w:val="both"/>
        <w:rPr>
          <w:rFonts w:ascii="Arial" w:hAnsi="Arial" w:cs="Arial"/>
          <w:sz w:val="20"/>
          <w:szCs w:val="20"/>
        </w:rPr>
      </w:pPr>
    </w:p>
    <w:p w14:paraId="55BBB654" w14:textId="77777777" w:rsidR="00DE6F9E" w:rsidRPr="00D410A2" w:rsidRDefault="00DE6F9E" w:rsidP="00DE6F9E">
      <w:pPr>
        <w:spacing w:line="260" w:lineRule="atLeast"/>
        <w:jc w:val="both"/>
        <w:rPr>
          <w:rFonts w:ascii="Arial" w:hAnsi="Arial" w:cs="Arial"/>
          <w:sz w:val="20"/>
          <w:szCs w:val="20"/>
        </w:rPr>
      </w:pPr>
      <w:r w:rsidRPr="00D410A2">
        <w:rPr>
          <w:rFonts w:ascii="Arial" w:hAnsi="Arial" w:cs="Arial"/>
          <w:sz w:val="20"/>
          <w:szCs w:val="20"/>
        </w:rPr>
        <w:t>Zavarovanje za resnost ponudbe mora biti izdano s strani:</w:t>
      </w:r>
    </w:p>
    <w:p w14:paraId="1D4E9B2B" w14:textId="5A12323B" w:rsidR="00DE6F9E" w:rsidRPr="00D410A2" w:rsidRDefault="00DE6F9E" w:rsidP="00E048A7">
      <w:pPr>
        <w:pStyle w:val="Odstavekseznama1"/>
        <w:numPr>
          <w:ilvl w:val="0"/>
          <w:numId w:val="6"/>
        </w:numPr>
        <w:spacing w:line="260" w:lineRule="atLeast"/>
        <w:jc w:val="both"/>
        <w:rPr>
          <w:rFonts w:ascii="Arial" w:hAnsi="Arial" w:cs="Arial"/>
          <w:sz w:val="20"/>
          <w:szCs w:val="20"/>
        </w:rPr>
      </w:pPr>
      <w:r w:rsidRPr="00D410A2">
        <w:rPr>
          <w:rFonts w:ascii="Arial" w:hAnsi="Arial" w:cs="Arial"/>
          <w:sz w:val="20"/>
          <w:szCs w:val="20"/>
        </w:rPr>
        <w:t>banke oziroma zavarovalnice v državi naročnika ali</w:t>
      </w:r>
    </w:p>
    <w:p w14:paraId="6BA3949D" w14:textId="7942741E" w:rsidR="00DE6F9E" w:rsidRPr="00D410A2" w:rsidRDefault="00DE6F9E" w:rsidP="00E048A7">
      <w:pPr>
        <w:pStyle w:val="Odstavekseznama1"/>
        <w:numPr>
          <w:ilvl w:val="0"/>
          <w:numId w:val="6"/>
        </w:numPr>
        <w:spacing w:line="260" w:lineRule="atLeast"/>
        <w:jc w:val="both"/>
        <w:rPr>
          <w:rFonts w:ascii="Arial" w:hAnsi="Arial" w:cs="Arial"/>
          <w:sz w:val="20"/>
          <w:szCs w:val="20"/>
        </w:rPr>
      </w:pPr>
      <w:r w:rsidRPr="00D410A2">
        <w:rPr>
          <w:rFonts w:ascii="Arial" w:hAnsi="Arial" w:cs="Arial"/>
          <w:sz w:val="20"/>
          <w:szCs w:val="20"/>
        </w:rPr>
        <w:t>tuje banke oziroma zavarovalnice preko korespondenčne banke oziroma zavarovalnice v državi naročnika.</w:t>
      </w:r>
    </w:p>
    <w:p w14:paraId="7D893C9F" w14:textId="77777777" w:rsidR="00DE6F9E" w:rsidRPr="00D410A2"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D410A2" w:rsidRDefault="00975DF9" w:rsidP="00252349">
      <w:pPr>
        <w:spacing w:line="260" w:lineRule="atLeast"/>
        <w:jc w:val="both"/>
        <w:rPr>
          <w:rFonts w:ascii="Arial" w:hAnsi="Arial" w:cs="Arial"/>
          <w:sz w:val="20"/>
          <w:szCs w:val="20"/>
        </w:rPr>
      </w:pPr>
      <w:r w:rsidRPr="00D410A2">
        <w:rPr>
          <w:rFonts w:ascii="Arial" w:hAnsi="Arial" w:cs="Arial"/>
          <w:sz w:val="20"/>
          <w:szCs w:val="20"/>
        </w:rPr>
        <w:t>Če</w:t>
      </w:r>
      <w:r w:rsidR="00DE6F9E" w:rsidRPr="00D410A2">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D410A2">
        <w:rPr>
          <w:rFonts w:ascii="Arial" w:hAnsi="Arial" w:cs="Arial"/>
          <w:sz w:val="20"/>
          <w:szCs w:val="20"/>
        </w:rPr>
        <w:t>Če</w:t>
      </w:r>
      <w:r w:rsidR="00DE6F9E" w:rsidRPr="00D410A2">
        <w:rPr>
          <w:rFonts w:ascii="Arial" w:hAnsi="Arial" w:cs="Arial"/>
          <w:sz w:val="20"/>
          <w:szCs w:val="20"/>
        </w:rPr>
        <w:t xml:space="preserve"> v tem primeru zavarovanje ne bo podaljšano, je to razlog za unovčenje še veljavnega zavarovanja.</w:t>
      </w:r>
    </w:p>
    <w:p w14:paraId="170D002B" w14:textId="77777777" w:rsidR="00DE6F9E" w:rsidRPr="00D410A2" w:rsidRDefault="00DE6F9E" w:rsidP="00252349">
      <w:pPr>
        <w:spacing w:line="260" w:lineRule="atLeast"/>
        <w:jc w:val="both"/>
        <w:rPr>
          <w:rFonts w:ascii="Arial" w:hAnsi="Arial" w:cs="Arial"/>
          <w:sz w:val="20"/>
          <w:szCs w:val="20"/>
        </w:rPr>
      </w:pPr>
    </w:p>
    <w:p w14:paraId="68CC241F" w14:textId="77777777" w:rsidR="00DE6F9E" w:rsidRPr="00D410A2" w:rsidRDefault="00DE6F9E" w:rsidP="00252349">
      <w:pPr>
        <w:spacing w:line="260" w:lineRule="atLeast"/>
        <w:jc w:val="both"/>
        <w:rPr>
          <w:rFonts w:ascii="Arial" w:hAnsi="Arial" w:cs="Arial"/>
          <w:sz w:val="20"/>
          <w:szCs w:val="20"/>
        </w:rPr>
      </w:pPr>
      <w:r w:rsidRPr="00D410A2">
        <w:rPr>
          <w:rFonts w:ascii="Arial" w:hAnsi="Arial" w:cs="Arial"/>
          <w:sz w:val="20"/>
          <w:szCs w:val="20"/>
        </w:rPr>
        <w:t>V primeru skupne ponudbe lahko zavarovanje za resnost ponudbe predloži eden izmed partnerjev.</w:t>
      </w:r>
    </w:p>
    <w:p w14:paraId="7A92A36F" w14:textId="77777777" w:rsidR="00252349" w:rsidRPr="00D410A2" w:rsidRDefault="00252349" w:rsidP="00252349">
      <w:pPr>
        <w:spacing w:line="260" w:lineRule="atLeast"/>
        <w:jc w:val="both"/>
        <w:rPr>
          <w:rFonts w:ascii="Arial" w:hAnsi="Arial" w:cs="Arial"/>
          <w:sz w:val="20"/>
          <w:szCs w:val="20"/>
        </w:rPr>
      </w:pPr>
    </w:p>
    <w:p w14:paraId="6694C1EC" w14:textId="77777777" w:rsidR="00252349" w:rsidRPr="00D410A2" w:rsidRDefault="00252349" w:rsidP="00252349">
      <w:pPr>
        <w:spacing w:line="260" w:lineRule="atLeast"/>
        <w:jc w:val="both"/>
        <w:rPr>
          <w:rFonts w:ascii="Arial" w:hAnsi="Arial" w:cs="Arial"/>
          <w:b/>
          <w:kern w:val="2"/>
          <w:sz w:val="20"/>
          <w:szCs w:val="20"/>
        </w:rPr>
      </w:pPr>
      <w:r w:rsidRPr="00D410A2">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D410A2"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D410A2"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D410A2">
        <w:rPr>
          <w:rFonts w:ascii="Arial" w:hAnsi="Arial" w:cs="Arial"/>
          <w:b/>
          <w:bCs/>
          <w:sz w:val="20"/>
          <w:szCs w:val="20"/>
          <w:lang w:eastAsia="en-US"/>
        </w:rPr>
        <w:t>2.3.</w:t>
      </w:r>
      <w:r w:rsidR="00DE6F9E" w:rsidRPr="00D410A2">
        <w:rPr>
          <w:rFonts w:ascii="Arial" w:hAnsi="Arial" w:cs="Arial"/>
          <w:b/>
          <w:bCs/>
          <w:sz w:val="20"/>
          <w:szCs w:val="20"/>
          <w:lang w:eastAsia="en-US"/>
        </w:rPr>
        <w:t xml:space="preserve">9 </w:t>
      </w:r>
      <w:r w:rsidRPr="00D410A2">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Variantne ponudbe niso dovoljene. </w:t>
      </w:r>
    </w:p>
    <w:p w14:paraId="37DBF56C" w14:textId="77777777" w:rsidR="0075039D" w:rsidRPr="00D410A2" w:rsidRDefault="0075039D" w:rsidP="00FB7DD3">
      <w:pPr>
        <w:spacing w:line="260" w:lineRule="atLeast"/>
        <w:jc w:val="both"/>
        <w:rPr>
          <w:rFonts w:ascii="Arial" w:hAnsi="Arial" w:cs="Arial"/>
          <w:sz w:val="20"/>
          <w:szCs w:val="20"/>
          <w:lang w:eastAsia="en-US"/>
        </w:rPr>
      </w:pPr>
    </w:p>
    <w:p w14:paraId="0C62FB3E" w14:textId="77777777" w:rsidR="0075039D" w:rsidRPr="00D410A2" w:rsidRDefault="0075039D" w:rsidP="00FB7DD3">
      <w:pPr>
        <w:tabs>
          <w:tab w:val="num" w:pos="540"/>
        </w:tabs>
        <w:spacing w:line="260" w:lineRule="atLeast"/>
        <w:jc w:val="both"/>
        <w:rPr>
          <w:rFonts w:ascii="Arial" w:hAnsi="Arial" w:cs="Arial"/>
          <w:b/>
          <w:sz w:val="20"/>
          <w:szCs w:val="20"/>
          <w:lang w:eastAsia="en-US"/>
        </w:rPr>
      </w:pPr>
      <w:r w:rsidRPr="00D410A2">
        <w:rPr>
          <w:rFonts w:ascii="Arial" w:hAnsi="Arial" w:cs="Arial"/>
          <w:b/>
          <w:sz w:val="20"/>
          <w:szCs w:val="20"/>
          <w:lang w:eastAsia="en-US"/>
        </w:rPr>
        <w:t>2.3.</w:t>
      </w:r>
      <w:r w:rsidR="00DE6F9E" w:rsidRPr="00D410A2">
        <w:rPr>
          <w:rFonts w:ascii="Arial" w:hAnsi="Arial" w:cs="Arial"/>
          <w:b/>
          <w:sz w:val="20"/>
          <w:szCs w:val="20"/>
          <w:lang w:eastAsia="en-US"/>
        </w:rPr>
        <w:t>10</w:t>
      </w:r>
      <w:r w:rsidRPr="00D410A2">
        <w:rPr>
          <w:rFonts w:ascii="Arial" w:hAnsi="Arial" w:cs="Arial"/>
          <w:b/>
          <w:sz w:val="20"/>
          <w:szCs w:val="20"/>
          <w:lang w:eastAsia="en-US"/>
        </w:rPr>
        <w:t xml:space="preserve"> Merila za izbiro ponudbe pri oddaji javnega naročila</w:t>
      </w:r>
    </w:p>
    <w:p w14:paraId="67A2A10B" w14:textId="416B82C6" w:rsidR="00036E85" w:rsidRPr="00D410A2" w:rsidRDefault="00CE4D1F" w:rsidP="00036E85">
      <w:pPr>
        <w:spacing w:line="260" w:lineRule="atLeast"/>
        <w:jc w:val="both"/>
        <w:rPr>
          <w:rFonts w:ascii="Arial" w:hAnsi="Arial" w:cs="Arial"/>
          <w:sz w:val="20"/>
          <w:szCs w:val="20"/>
          <w:lang w:eastAsia="en-US"/>
        </w:rPr>
      </w:pPr>
      <w:r w:rsidRPr="00D410A2">
        <w:rPr>
          <w:rFonts w:ascii="Arial" w:hAnsi="Arial" w:cs="Arial"/>
          <w:sz w:val="20"/>
          <w:szCs w:val="20"/>
          <w:lang w:eastAsia="en-US"/>
        </w:rPr>
        <w:t>Naročnik bo izbral ekonomsko najugodnejšo ponudbo (</w:t>
      </w:r>
      <w:r w:rsidR="00AE65E4" w:rsidRPr="00D410A2">
        <w:rPr>
          <w:rFonts w:ascii="Arial" w:hAnsi="Arial" w:cs="Arial"/>
          <w:sz w:val="20"/>
          <w:szCs w:val="20"/>
          <w:lang w:eastAsia="en-US"/>
        </w:rPr>
        <w:t xml:space="preserve">prvi odstavek 84. člena ZJN-3) </w:t>
      </w:r>
      <w:r w:rsidR="00036E85" w:rsidRPr="00D410A2">
        <w:rPr>
          <w:rFonts w:ascii="Arial" w:hAnsi="Arial" w:cs="Arial"/>
          <w:sz w:val="20"/>
          <w:szCs w:val="20"/>
        </w:rPr>
        <w:t>z metodo najboljšega razmerja med ceno in kakovostjo ('</w:t>
      </w:r>
      <w:proofErr w:type="spellStart"/>
      <w:r w:rsidR="00036E85" w:rsidRPr="00D410A2">
        <w:rPr>
          <w:rFonts w:ascii="Arial" w:hAnsi="Arial" w:cs="Arial"/>
          <w:sz w:val="20"/>
          <w:szCs w:val="20"/>
        </w:rPr>
        <w:t>best</w:t>
      </w:r>
      <w:proofErr w:type="spellEnd"/>
      <w:r w:rsidR="00036E85" w:rsidRPr="00D410A2">
        <w:rPr>
          <w:rFonts w:ascii="Arial" w:hAnsi="Arial" w:cs="Arial"/>
          <w:sz w:val="20"/>
          <w:szCs w:val="20"/>
        </w:rPr>
        <w:t xml:space="preserve"> </w:t>
      </w:r>
      <w:proofErr w:type="spellStart"/>
      <w:r w:rsidR="00036E85" w:rsidRPr="00D410A2">
        <w:rPr>
          <w:rFonts w:ascii="Arial" w:hAnsi="Arial" w:cs="Arial"/>
          <w:sz w:val="20"/>
          <w:szCs w:val="20"/>
        </w:rPr>
        <w:t>pric</w:t>
      </w:r>
      <w:r w:rsidR="00AE65E4" w:rsidRPr="00D410A2">
        <w:rPr>
          <w:rFonts w:ascii="Arial" w:hAnsi="Arial" w:cs="Arial"/>
          <w:sz w:val="20"/>
          <w:szCs w:val="20"/>
        </w:rPr>
        <w:t>e-quality</w:t>
      </w:r>
      <w:proofErr w:type="spellEnd"/>
      <w:r w:rsidR="00AE65E4" w:rsidRPr="00D410A2">
        <w:rPr>
          <w:rFonts w:ascii="Arial" w:hAnsi="Arial" w:cs="Arial"/>
          <w:sz w:val="20"/>
          <w:szCs w:val="20"/>
        </w:rPr>
        <w:t xml:space="preserve"> ratio'), tj. tisto ponudbo</w:t>
      </w:r>
      <w:r w:rsidR="00036E85" w:rsidRPr="00D410A2">
        <w:rPr>
          <w:rFonts w:ascii="Arial" w:hAnsi="Arial" w:cs="Arial"/>
          <w:sz w:val="20"/>
          <w:szCs w:val="20"/>
        </w:rPr>
        <w:t xml:space="preserve">, ki doseže največje število točk T. </w:t>
      </w:r>
    </w:p>
    <w:p w14:paraId="32A2874F" w14:textId="3279F7E0" w:rsidR="00C243E3" w:rsidRPr="00D410A2" w:rsidRDefault="00C243E3" w:rsidP="00036E85">
      <w:pPr>
        <w:spacing w:line="260" w:lineRule="atLeast"/>
        <w:jc w:val="both"/>
        <w:rPr>
          <w:rFonts w:ascii="Arial" w:hAnsi="Arial" w:cs="Arial"/>
          <w:sz w:val="20"/>
          <w:szCs w:val="20"/>
        </w:rPr>
      </w:pPr>
    </w:p>
    <w:tbl>
      <w:tblPr>
        <w:tblStyle w:val="Tabelamrea"/>
        <w:tblW w:w="0" w:type="auto"/>
        <w:tblLook w:val="04A0" w:firstRow="1" w:lastRow="0" w:firstColumn="1" w:lastColumn="0" w:noHBand="0" w:noVBand="1"/>
      </w:tblPr>
      <w:tblGrid>
        <w:gridCol w:w="4956"/>
        <w:gridCol w:w="4957"/>
      </w:tblGrid>
      <w:tr w:rsidR="00D410A2" w:rsidRPr="00D410A2" w14:paraId="42BFC0E1" w14:textId="77777777" w:rsidTr="00C243E3">
        <w:tc>
          <w:tcPr>
            <w:tcW w:w="4956" w:type="dxa"/>
          </w:tcPr>
          <w:p w14:paraId="3EC51620" w14:textId="0D0C2D79" w:rsidR="00C243E3" w:rsidRPr="00D410A2" w:rsidRDefault="00C243E3" w:rsidP="00036E85">
            <w:pPr>
              <w:spacing w:line="260" w:lineRule="atLeast"/>
              <w:jc w:val="both"/>
              <w:rPr>
                <w:rFonts w:ascii="Arial" w:hAnsi="Arial" w:cs="Arial"/>
                <w:b/>
                <w:sz w:val="20"/>
                <w:szCs w:val="20"/>
              </w:rPr>
            </w:pPr>
            <w:r w:rsidRPr="00D410A2">
              <w:rPr>
                <w:rFonts w:ascii="Arial" w:hAnsi="Arial" w:cs="Arial"/>
                <w:b/>
                <w:sz w:val="20"/>
                <w:szCs w:val="20"/>
              </w:rPr>
              <w:t>Merilo</w:t>
            </w:r>
          </w:p>
        </w:tc>
        <w:tc>
          <w:tcPr>
            <w:tcW w:w="4957" w:type="dxa"/>
          </w:tcPr>
          <w:p w14:paraId="29EEA1BE" w14:textId="061C6AA4" w:rsidR="00C243E3" w:rsidRPr="00D410A2" w:rsidRDefault="00C243E3" w:rsidP="00036E85">
            <w:pPr>
              <w:spacing w:line="260" w:lineRule="atLeast"/>
              <w:jc w:val="both"/>
              <w:rPr>
                <w:rFonts w:ascii="Arial" w:hAnsi="Arial" w:cs="Arial"/>
                <w:b/>
                <w:bCs/>
                <w:sz w:val="20"/>
                <w:szCs w:val="20"/>
              </w:rPr>
            </w:pPr>
            <w:r w:rsidRPr="00D410A2">
              <w:rPr>
                <w:rFonts w:ascii="Arial" w:hAnsi="Arial" w:cs="Arial"/>
                <w:b/>
                <w:bCs/>
                <w:sz w:val="20"/>
                <w:szCs w:val="20"/>
              </w:rPr>
              <w:t>Najvišje možno število točk=100</w:t>
            </w:r>
          </w:p>
        </w:tc>
      </w:tr>
      <w:tr w:rsidR="00D410A2" w:rsidRPr="00D410A2" w14:paraId="19D94A5E" w14:textId="77777777" w:rsidTr="00C243E3">
        <w:tc>
          <w:tcPr>
            <w:tcW w:w="4956" w:type="dxa"/>
          </w:tcPr>
          <w:p w14:paraId="51573CD2" w14:textId="71F3BB38" w:rsidR="00C243E3"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Končna ponudbena vrednost (</w:t>
            </w:r>
            <w:proofErr w:type="spellStart"/>
            <w:r w:rsidRPr="00D410A2">
              <w:rPr>
                <w:rFonts w:ascii="Arial" w:hAnsi="Arial" w:cs="Arial"/>
                <w:sz w:val="20"/>
                <w:szCs w:val="20"/>
              </w:rPr>
              <w:t>Kv</w:t>
            </w:r>
            <w:proofErr w:type="spellEnd"/>
            <w:r w:rsidRPr="00D410A2">
              <w:rPr>
                <w:rFonts w:ascii="Arial" w:hAnsi="Arial" w:cs="Arial"/>
                <w:sz w:val="20"/>
                <w:szCs w:val="20"/>
              </w:rPr>
              <w:t>)</w:t>
            </w:r>
          </w:p>
        </w:tc>
        <w:tc>
          <w:tcPr>
            <w:tcW w:w="4957" w:type="dxa"/>
          </w:tcPr>
          <w:p w14:paraId="1AC53043" w14:textId="63F2CDB0" w:rsidR="00C243E3"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50</w:t>
            </w:r>
          </w:p>
        </w:tc>
      </w:tr>
      <w:tr w:rsidR="00D410A2" w:rsidRPr="00D410A2" w14:paraId="7B0CC5EF" w14:textId="77777777" w:rsidTr="00C243E3">
        <w:tc>
          <w:tcPr>
            <w:tcW w:w="4956" w:type="dxa"/>
          </w:tcPr>
          <w:p w14:paraId="4006AB53" w14:textId="5BD99965" w:rsidR="00C243E3"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Kakovost predlagane delovne skupine (</w:t>
            </w:r>
            <w:proofErr w:type="spellStart"/>
            <w:r w:rsidRPr="00D410A2">
              <w:rPr>
                <w:rFonts w:ascii="Arial" w:hAnsi="Arial" w:cs="Arial"/>
                <w:sz w:val="20"/>
                <w:szCs w:val="20"/>
              </w:rPr>
              <w:t>Kk</w:t>
            </w:r>
            <w:proofErr w:type="spellEnd"/>
            <w:r w:rsidRPr="00D410A2">
              <w:rPr>
                <w:rFonts w:ascii="Arial" w:hAnsi="Arial" w:cs="Arial"/>
                <w:sz w:val="20"/>
                <w:szCs w:val="20"/>
              </w:rPr>
              <w:t>)</w:t>
            </w:r>
          </w:p>
        </w:tc>
        <w:tc>
          <w:tcPr>
            <w:tcW w:w="4957" w:type="dxa"/>
          </w:tcPr>
          <w:p w14:paraId="5AE76B50" w14:textId="5232C22A" w:rsidR="00C243E3"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25</w:t>
            </w:r>
          </w:p>
        </w:tc>
      </w:tr>
      <w:tr w:rsidR="00C243E3" w:rsidRPr="00D410A2" w14:paraId="2EB94C81" w14:textId="77777777" w:rsidTr="00C243E3">
        <w:tc>
          <w:tcPr>
            <w:tcW w:w="4956" w:type="dxa"/>
          </w:tcPr>
          <w:p w14:paraId="341254EA" w14:textId="04E1ECED" w:rsidR="00C243E3"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Kakovost predlagane metodologije (Km)</w:t>
            </w:r>
          </w:p>
        </w:tc>
        <w:tc>
          <w:tcPr>
            <w:tcW w:w="4957" w:type="dxa"/>
          </w:tcPr>
          <w:p w14:paraId="3E506ED9" w14:textId="4152D960" w:rsidR="00C243E3"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25</w:t>
            </w:r>
          </w:p>
        </w:tc>
      </w:tr>
    </w:tbl>
    <w:p w14:paraId="17D39727" w14:textId="77777777" w:rsidR="00C243E3" w:rsidRPr="00D410A2" w:rsidRDefault="00C243E3" w:rsidP="00036E85">
      <w:pPr>
        <w:spacing w:line="260" w:lineRule="atLeast"/>
        <w:jc w:val="both"/>
        <w:rPr>
          <w:rFonts w:ascii="Arial" w:hAnsi="Arial" w:cs="Arial"/>
          <w:sz w:val="20"/>
          <w:szCs w:val="20"/>
        </w:rPr>
      </w:pPr>
    </w:p>
    <w:p w14:paraId="0E33C799" w14:textId="3FEE724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V primeru enakega skupnega števila doseženih točk se izbere ponudba, ki bo imela višjo oceno kakovosti predlagane delovne skupine. </w:t>
      </w:r>
      <w:r w:rsidR="00C243E3" w:rsidRPr="00D410A2">
        <w:rPr>
          <w:rFonts w:ascii="Arial" w:hAnsi="Arial" w:cs="Arial"/>
          <w:sz w:val="20"/>
          <w:szCs w:val="20"/>
        </w:rPr>
        <w:t xml:space="preserve">Če bi bili ponudbi v tem primeru še vedno izenačeni po številu točk, se izbere ponudba, ki je bila oddana prej. </w:t>
      </w:r>
      <w:r w:rsidRPr="00D410A2">
        <w:rPr>
          <w:rFonts w:ascii="Arial" w:hAnsi="Arial" w:cs="Arial"/>
          <w:sz w:val="20"/>
          <w:szCs w:val="20"/>
        </w:rPr>
        <w:t>Vrednotenje posameznega merila je opisano v nadaljevanju.</w:t>
      </w:r>
    </w:p>
    <w:p w14:paraId="737D0142" w14:textId="77777777" w:rsidR="00036E85" w:rsidRPr="00D410A2" w:rsidRDefault="00036E85" w:rsidP="00036E85">
      <w:pPr>
        <w:spacing w:line="260" w:lineRule="atLeast"/>
        <w:jc w:val="both"/>
        <w:rPr>
          <w:rFonts w:ascii="Arial" w:hAnsi="Arial" w:cs="Arial"/>
          <w:sz w:val="20"/>
          <w:szCs w:val="20"/>
        </w:rPr>
      </w:pPr>
    </w:p>
    <w:p w14:paraId="1DA64886" w14:textId="3C8A185A" w:rsidR="00036E85" w:rsidRPr="00D410A2" w:rsidRDefault="00541EC9" w:rsidP="00036E85">
      <w:pPr>
        <w:spacing w:line="260" w:lineRule="atLeast"/>
        <w:jc w:val="both"/>
        <w:rPr>
          <w:rFonts w:ascii="Arial" w:hAnsi="Arial" w:cs="Arial"/>
          <w:b/>
          <w:sz w:val="20"/>
          <w:szCs w:val="20"/>
        </w:rPr>
      </w:pPr>
      <w:r w:rsidRPr="00D410A2">
        <w:rPr>
          <w:rFonts w:ascii="Arial" w:hAnsi="Arial" w:cs="Arial"/>
          <w:b/>
          <w:sz w:val="20"/>
          <w:szCs w:val="20"/>
        </w:rPr>
        <w:t>2.3.10.1 K</w:t>
      </w:r>
      <w:r w:rsidR="00036E85" w:rsidRPr="00D410A2">
        <w:rPr>
          <w:rFonts w:ascii="Arial" w:hAnsi="Arial" w:cs="Arial"/>
          <w:b/>
          <w:sz w:val="20"/>
          <w:szCs w:val="20"/>
        </w:rPr>
        <w:t>ončna ponudbena vrednost (</w:t>
      </w:r>
      <w:proofErr w:type="spellStart"/>
      <w:r w:rsidR="00036E85" w:rsidRPr="00D410A2">
        <w:rPr>
          <w:rFonts w:ascii="Arial" w:hAnsi="Arial" w:cs="Arial"/>
          <w:b/>
          <w:sz w:val="20"/>
          <w:szCs w:val="20"/>
        </w:rPr>
        <w:t>Kv</w:t>
      </w:r>
      <w:proofErr w:type="spellEnd"/>
      <w:r w:rsidR="00036E85" w:rsidRPr="00D410A2">
        <w:rPr>
          <w:rFonts w:ascii="Arial" w:hAnsi="Arial" w:cs="Arial"/>
          <w:b/>
          <w:sz w:val="20"/>
          <w:szCs w:val="20"/>
        </w:rPr>
        <w:t>):</w:t>
      </w:r>
    </w:p>
    <w:p w14:paraId="0F3906C9"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 </w:t>
      </w:r>
    </w:p>
    <w:p w14:paraId="19C61926" w14:textId="0F7DC12A"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Pri merilu se uporabi skupna ponudbena vrednost</w:t>
      </w:r>
      <w:r w:rsidR="00AE65E4" w:rsidRPr="00D410A2">
        <w:rPr>
          <w:rFonts w:ascii="Arial" w:hAnsi="Arial" w:cs="Arial"/>
          <w:sz w:val="20"/>
          <w:szCs w:val="20"/>
        </w:rPr>
        <w:t xml:space="preserve"> v EUR</w:t>
      </w:r>
      <w:r w:rsidRPr="00D410A2">
        <w:rPr>
          <w:rFonts w:ascii="Arial" w:hAnsi="Arial" w:cs="Arial"/>
          <w:sz w:val="20"/>
          <w:szCs w:val="20"/>
        </w:rPr>
        <w:t xml:space="preserve"> </w:t>
      </w:r>
      <w:r w:rsidR="00AE65E4" w:rsidRPr="00D410A2">
        <w:rPr>
          <w:rFonts w:ascii="Arial" w:hAnsi="Arial" w:cs="Arial"/>
          <w:sz w:val="20"/>
          <w:szCs w:val="20"/>
        </w:rPr>
        <w:t>bre</w:t>
      </w:r>
      <w:r w:rsidRPr="00D410A2">
        <w:rPr>
          <w:rFonts w:ascii="Arial" w:hAnsi="Arial" w:cs="Arial"/>
          <w:sz w:val="20"/>
          <w:szCs w:val="20"/>
        </w:rPr>
        <w:t>z DDV. Ponudba, ki v primerjavi z ostalimi doseže najnižjo skupno ponudbeno vrednost, doseže 50 točk, ponudba z najvišjo skupno ponudbeno vrednostjo pa doseže najmanj točk.</w:t>
      </w:r>
    </w:p>
    <w:p w14:paraId="5FBF8F42" w14:textId="77777777" w:rsidR="00036E85" w:rsidRPr="00D410A2" w:rsidRDefault="00036E85" w:rsidP="00036E85">
      <w:pPr>
        <w:spacing w:line="260" w:lineRule="atLeast"/>
        <w:jc w:val="both"/>
        <w:rPr>
          <w:rFonts w:ascii="Arial" w:hAnsi="Arial" w:cs="Arial"/>
          <w:sz w:val="20"/>
          <w:szCs w:val="20"/>
        </w:rPr>
      </w:pPr>
    </w:p>
    <w:p w14:paraId="52E7C99E"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Končna ponudbena vrednost – </w:t>
      </w:r>
      <w:proofErr w:type="spellStart"/>
      <w:r w:rsidRPr="00D410A2">
        <w:rPr>
          <w:rFonts w:ascii="Arial" w:hAnsi="Arial" w:cs="Arial"/>
          <w:sz w:val="20"/>
          <w:szCs w:val="20"/>
        </w:rPr>
        <w:t>Kv</w:t>
      </w:r>
      <w:proofErr w:type="spellEnd"/>
      <w:r w:rsidRPr="00D410A2">
        <w:rPr>
          <w:rFonts w:ascii="Arial" w:hAnsi="Arial" w:cs="Arial"/>
          <w:sz w:val="20"/>
          <w:szCs w:val="20"/>
        </w:rPr>
        <w:t xml:space="preserve"> se pri ocenjevanju točkuje kot sledi: </w:t>
      </w:r>
      <w:proofErr w:type="spellStart"/>
      <w:r w:rsidRPr="00D410A2">
        <w:rPr>
          <w:rFonts w:ascii="Arial" w:hAnsi="Arial" w:cs="Arial"/>
          <w:sz w:val="20"/>
          <w:szCs w:val="20"/>
        </w:rPr>
        <w:t>Kv</w:t>
      </w:r>
      <w:proofErr w:type="spellEnd"/>
      <w:r w:rsidRPr="00D410A2">
        <w:rPr>
          <w:rFonts w:ascii="Arial" w:hAnsi="Arial" w:cs="Arial"/>
          <w:sz w:val="20"/>
          <w:szCs w:val="20"/>
        </w:rPr>
        <w:t xml:space="preserve"> = 50 x </w:t>
      </w:r>
      <w:proofErr w:type="spellStart"/>
      <w:r w:rsidRPr="00D410A2">
        <w:rPr>
          <w:rFonts w:ascii="Arial" w:hAnsi="Arial" w:cs="Arial"/>
          <w:sz w:val="20"/>
          <w:szCs w:val="20"/>
        </w:rPr>
        <w:t>Vmin</w:t>
      </w:r>
      <w:proofErr w:type="spellEnd"/>
      <w:r w:rsidRPr="00D410A2">
        <w:rPr>
          <w:rFonts w:ascii="Arial" w:hAnsi="Arial" w:cs="Arial"/>
          <w:sz w:val="20"/>
          <w:szCs w:val="20"/>
        </w:rPr>
        <w:t>/V</w:t>
      </w:r>
    </w:p>
    <w:p w14:paraId="212E88CB" w14:textId="77777777" w:rsidR="00036E85" w:rsidRPr="00D410A2" w:rsidRDefault="00036E85" w:rsidP="00036E85">
      <w:pPr>
        <w:spacing w:line="260" w:lineRule="atLeast"/>
        <w:jc w:val="both"/>
        <w:rPr>
          <w:rFonts w:ascii="Arial" w:hAnsi="Arial" w:cs="Arial"/>
          <w:sz w:val="20"/>
          <w:szCs w:val="20"/>
        </w:rPr>
      </w:pPr>
    </w:p>
    <w:p w14:paraId="114297C9" w14:textId="18B211B6" w:rsidR="00036E85" w:rsidRPr="00D410A2" w:rsidRDefault="00036E85" w:rsidP="00036E85">
      <w:pPr>
        <w:spacing w:line="260" w:lineRule="atLeast"/>
        <w:jc w:val="both"/>
        <w:rPr>
          <w:rFonts w:ascii="Arial" w:hAnsi="Arial" w:cs="Arial"/>
          <w:sz w:val="20"/>
          <w:szCs w:val="20"/>
        </w:rPr>
      </w:pPr>
      <w:proofErr w:type="spellStart"/>
      <w:r w:rsidRPr="00D410A2">
        <w:rPr>
          <w:rFonts w:ascii="Arial" w:hAnsi="Arial" w:cs="Arial"/>
          <w:sz w:val="20"/>
          <w:szCs w:val="20"/>
        </w:rPr>
        <w:t>Vmin</w:t>
      </w:r>
      <w:proofErr w:type="spellEnd"/>
      <w:r w:rsidRPr="00D410A2">
        <w:rPr>
          <w:rFonts w:ascii="Arial" w:hAnsi="Arial" w:cs="Arial"/>
          <w:sz w:val="20"/>
          <w:szCs w:val="20"/>
        </w:rPr>
        <w:t xml:space="preserve"> – najnižja končna ponudbena vrednost (</w:t>
      </w:r>
      <w:r w:rsidR="00AE65E4" w:rsidRPr="00D410A2">
        <w:rPr>
          <w:rFonts w:ascii="Arial" w:hAnsi="Arial" w:cs="Arial"/>
          <w:sz w:val="20"/>
          <w:szCs w:val="20"/>
        </w:rPr>
        <w:t xml:space="preserve">v EUR </w:t>
      </w:r>
      <w:r w:rsidR="00602D57" w:rsidRPr="00D410A2">
        <w:rPr>
          <w:rFonts w:ascii="Arial" w:hAnsi="Arial" w:cs="Arial"/>
          <w:sz w:val="20"/>
          <w:szCs w:val="20"/>
        </w:rPr>
        <w:t>brez</w:t>
      </w:r>
      <w:r w:rsidRPr="00D410A2">
        <w:rPr>
          <w:rFonts w:ascii="Arial" w:hAnsi="Arial" w:cs="Arial"/>
          <w:sz w:val="20"/>
          <w:szCs w:val="20"/>
        </w:rPr>
        <w:t xml:space="preserve"> DDV) izmed vseh vrednotenih ponudb</w:t>
      </w:r>
    </w:p>
    <w:p w14:paraId="4D6EF3C2" w14:textId="348A4932" w:rsidR="00602D57" w:rsidRPr="00D410A2" w:rsidRDefault="00602D57" w:rsidP="00852715">
      <w:pPr>
        <w:tabs>
          <w:tab w:val="left" w:pos="6165"/>
        </w:tabs>
        <w:rPr>
          <w:rFonts w:ascii="Arial" w:hAnsi="Arial" w:cs="Arial"/>
          <w:sz w:val="20"/>
          <w:szCs w:val="20"/>
        </w:rPr>
      </w:pPr>
      <w:r w:rsidRPr="00D410A2">
        <w:rPr>
          <w:rFonts w:ascii="Arial" w:hAnsi="Arial" w:cs="Arial"/>
          <w:sz w:val="20"/>
          <w:szCs w:val="20"/>
        </w:rPr>
        <w:tab/>
      </w:r>
    </w:p>
    <w:p w14:paraId="42C5AACC" w14:textId="25D21798"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lastRenderedPageBreak/>
        <w:t>V – končna ponudbena vrednost posamezne ponudbe (</w:t>
      </w:r>
      <w:r w:rsidR="00AE65E4" w:rsidRPr="00D410A2">
        <w:rPr>
          <w:rFonts w:ascii="Arial" w:hAnsi="Arial" w:cs="Arial"/>
          <w:sz w:val="20"/>
          <w:szCs w:val="20"/>
        </w:rPr>
        <w:t xml:space="preserve">v EUR </w:t>
      </w:r>
      <w:r w:rsidR="00602D57" w:rsidRPr="00D410A2">
        <w:rPr>
          <w:rFonts w:ascii="Arial" w:hAnsi="Arial" w:cs="Arial"/>
          <w:sz w:val="20"/>
          <w:szCs w:val="20"/>
        </w:rPr>
        <w:t>brez</w:t>
      </w:r>
      <w:r w:rsidRPr="00D410A2">
        <w:rPr>
          <w:rFonts w:ascii="Arial" w:hAnsi="Arial" w:cs="Arial"/>
          <w:sz w:val="20"/>
          <w:szCs w:val="20"/>
        </w:rPr>
        <w:t xml:space="preserve"> DDV)</w:t>
      </w:r>
    </w:p>
    <w:p w14:paraId="34363777" w14:textId="77777777" w:rsidR="00036E85" w:rsidRPr="00D410A2" w:rsidRDefault="00036E85" w:rsidP="00036E85">
      <w:pPr>
        <w:spacing w:line="260" w:lineRule="atLeast"/>
        <w:jc w:val="both"/>
        <w:rPr>
          <w:rFonts w:ascii="Arial" w:hAnsi="Arial" w:cs="Arial"/>
          <w:sz w:val="20"/>
          <w:szCs w:val="20"/>
        </w:rPr>
      </w:pPr>
      <w:proofErr w:type="spellStart"/>
      <w:r w:rsidRPr="00D410A2">
        <w:rPr>
          <w:rFonts w:ascii="Arial" w:hAnsi="Arial" w:cs="Arial"/>
          <w:sz w:val="20"/>
          <w:szCs w:val="20"/>
        </w:rPr>
        <w:t>Kv</w:t>
      </w:r>
      <w:proofErr w:type="spellEnd"/>
      <w:r w:rsidRPr="00D410A2">
        <w:rPr>
          <w:rFonts w:ascii="Arial" w:hAnsi="Arial" w:cs="Arial"/>
          <w:sz w:val="20"/>
          <w:szCs w:val="20"/>
        </w:rPr>
        <w:t xml:space="preserve"> – točke ocenjevanja posameznega ponudnika (točke se zaokrožijo na celo število v skladu s pravili matematičnega zaokroževanja)</w:t>
      </w:r>
    </w:p>
    <w:p w14:paraId="1EFAA487" w14:textId="77777777" w:rsidR="00036E85" w:rsidRPr="00D410A2" w:rsidRDefault="00036E85" w:rsidP="00036E85">
      <w:pPr>
        <w:spacing w:line="260" w:lineRule="atLeast"/>
        <w:jc w:val="both"/>
        <w:rPr>
          <w:rFonts w:ascii="Arial" w:hAnsi="Arial" w:cs="Arial"/>
          <w:sz w:val="20"/>
          <w:szCs w:val="20"/>
        </w:rPr>
      </w:pPr>
    </w:p>
    <w:p w14:paraId="10868FC9" w14:textId="20971DCE" w:rsidR="00036E85" w:rsidRPr="00D410A2" w:rsidRDefault="00541EC9" w:rsidP="00036E85">
      <w:pPr>
        <w:spacing w:line="260" w:lineRule="atLeast"/>
        <w:jc w:val="both"/>
        <w:rPr>
          <w:rFonts w:ascii="Arial" w:hAnsi="Arial" w:cs="Arial"/>
          <w:b/>
          <w:sz w:val="20"/>
          <w:szCs w:val="20"/>
        </w:rPr>
      </w:pPr>
      <w:r w:rsidRPr="00D410A2">
        <w:rPr>
          <w:rFonts w:ascii="Arial" w:hAnsi="Arial" w:cs="Arial"/>
          <w:b/>
          <w:sz w:val="20"/>
          <w:szCs w:val="20"/>
        </w:rPr>
        <w:t xml:space="preserve">2.3.10.2 </w:t>
      </w:r>
      <w:r w:rsidR="00036E85" w:rsidRPr="00D410A2">
        <w:rPr>
          <w:rFonts w:ascii="Arial" w:hAnsi="Arial" w:cs="Arial"/>
          <w:b/>
          <w:sz w:val="20"/>
          <w:szCs w:val="20"/>
        </w:rPr>
        <w:t>Kakovost predlagane delovne skupine (</w:t>
      </w:r>
      <w:proofErr w:type="spellStart"/>
      <w:r w:rsidR="00036E85" w:rsidRPr="00D410A2">
        <w:rPr>
          <w:rFonts w:ascii="Arial" w:hAnsi="Arial" w:cs="Arial"/>
          <w:b/>
          <w:sz w:val="20"/>
          <w:szCs w:val="20"/>
        </w:rPr>
        <w:t>Kk</w:t>
      </w:r>
      <w:proofErr w:type="spellEnd"/>
      <w:r w:rsidR="00036E85" w:rsidRPr="00D410A2">
        <w:rPr>
          <w:rFonts w:ascii="Arial" w:hAnsi="Arial" w:cs="Arial"/>
          <w:b/>
          <w:sz w:val="20"/>
          <w:szCs w:val="20"/>
        </w:rPr>
        <w:t>)</w:t>
      </w:r>
    </w:p>
    <w:p w14:paraId="1546C31A" w14:textId="77777777" w:rsidR="00036E85" w:rsidRPr="00D410A2" w:rsidRDefault="00036E85" w:rsidP="00036E85">
      <w:pPr>
        <w:spacing w:line="260" w:lineRule="atLeast"/>
        <w:jc w:val="both"/>
        <w:rPr>
          <w:rFonts w:ascii="Arial" w:hAnsi="Arial" w:cs="Arial"/>
          <w:sz w:val="20"/>
          <w:szCs w:val="20"/>
        </w:rPr>
      </w:pPr>
    </w:p>
    <w:p w14:paraId="56B76EF2" w14:textId="4D387166"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S tem merilom se ocenjuje</w:t>
      </w:r>
      <w:r w:rsidR="00C243E3" w:rsidRPr="00D410A2">
        <w:rPr>
          <w:rFonts w:ascii="Arial" w:hAnsi="Arial" w:cs="Arial"/>
          <w:sz w:val="20"/>
          <w:szCs w:val="20"/>
        </w:rPr>
        <w:t xml:space="preserve"> kakovost nominirane (predlagane)</w:t>
      </w:r>
      <w:r w:rsidRPr="00D410A2">
        <w:rPr>
          <w:rFonts w:ascii="Arial" w:hAnsi="Arial" w:cs="Arial"/>
          <w:sz w:val="20"/>
          <w:szCs w:val="20"/>
        </w:rPr>
        <w:t xml:space="preserve"> delovne skupine na podlagi </w:t>
      </w:r>
      <w:r w:rsidR="00C243E3" w:rsidRPr="00D410A2">
        <w:rPr>
          <w:rFonts w:ascii="Arial" w:hAnsi="Arial" w:cs="Arial"/>
          <w:sz w:val="20"/>
          <w:szCs w:val="20"/>
        </w:rPr>
        <w:t>referenc posameznih kadrov</w:t>
      </w:r>
      <w:r w:rsidRPr="00D410A2">
        <w:rPr>
          <w:rFonts w:ascii="Arial" w:hAnsi="Arial" w:cs="Arial"/>
          <w:sz w:val="20"/>
          <w:szCs w:val="20"/>
        </w:rPr>
        <w:t>, pri čemer mora</w:t>
      </w:r>
      <w:r w:rsidR="00C243E3" w:rsidRPr="00D410A2">
        <w:rPr>
          <w:rFonts w:ascii="Arial" w:hAnsi="Arial" w:cs="Arial"/>
          <w:sz w:val="20"/>
          <w:szCs w:val="20"/>
        </w:rPr>
        <w:t>jo posamezni člani izpolnjevati pogoje za priznanje sposobnosti</w:t>
      </w:r>
      <w:r w:rsidRPr="00D410A2">
        <w:rPr>
          <w:rFonts w:ascii="Arial" w:hAnsi="Arial" w:cs="Arial"/>
          <w:sz w:val="20"/>
          <w:szCs w:val="20"/>
        </w:rPr>
        <w:t>.</w:t>
      </w:r>
      <w:r w:rsidR="00AE65E4" w:rsidRPr="00D410A2">
        <w:rPr>
          <w:rFonts w:ascii="Arial" w:hAnsi="Arial" w:cs="Arial"/>
          <w:sz w:val="20"/>
          <w:szCs w:val="20"/>
        </w:rPr>
        <w:t xml:space="preserve"> Vsi člani nominirane</w:t>
      </w:r>
      <w:r w:rsidRPr="00D410A2">
        <w:rPr>
          <w:rFonts w:ascii="Arial" w:hAnsi="Arial" w:cs="Arial"/>
          <w:sz w:val="20"/>
          <w:szCs w:val="20"/>
        </w:rPr>
        <w:t xml:space="preserve"> delovne skupine lahko skupno pridobijo največ petindvajset (25) točk. Vsak posamezni član lahko skupaj pridobi največ pet (5) dodatnih točk. Kakovost delovne skupine se ocenjuje na spodaj navedeni način:</w:t>
      </w:r>
    </w:p>
    <w:p w14:paraId="56282416" w14:textId="77777777" w:rsidR="00036E85" w:rsidRPr="00D410A2" w:rsidRDefault="00036E85" w:rsidP="00036E85">
      <w:pPr>
        <w:spacing w:line="260" w:lineRule="atLeast"/>
        <w:jc w:val="both"/>
        <w:rPr>
          <w:rFonts w:ascii="Arial" w:hAnsi="Arial" w:cs="Arial"/>
          <w:sz w:val="20"/>
          <w:szCs w:val="20"/>
        </w:rPr>
      </w:pPr>
    </w:p>
    <w:p w14:paraId="5CFD4897" w14:textId="25AB97BF" w:rsidR="00036E85" w:rsidRPr="00D410A2" w:rsidRDefault="00C243E3" w:rsidP="00036E85">
      <w:pPr>
        <w:spacing w:line="260" w:lineRule="atLeast"/>
        <w:jc w:val="both"/>
        <w:rPr>
          <w:rFonts w:ascii="Arial" w:hAnsi="Arial" w:cs="Arial"/>
          <w:sz w:val="20"/>
          <w:szCs w:val="20"/>
        </w:rPr>
      </w:pPr>
      <w:r w:rsidRPr="00D410A2">
        <w:rPr>
          <w:rFonts w:ascii="Arial" w:hAnsi="Arial" w:cs="Arial"/>
          <w:sz w:val="20"/>
          <w:szCs w:val="20"/>
        </w:rPr>
        <w:t>D</w:t>
      </w:r>
      <w:r w:rsidR="00036E85" w:rsidRPr="00D410A2">
        <w:rPr>
          <w:rFonts w:ascii="Arial" w:hAnsi="Arial" w:cs="Arial"/>
          <w:sz w:val="20"/>
          <w:szCs w:val="20"/>
        </w:rPr>
        <w:t>odatne točke lahko pridobijo</w:t>
      </w:r>
      <w:r w:rsidR="00AE65E4" w:rsidRPr="00D410A2">
        <w:rPr>
          <w:rFonts w:ascii="Arial" w:hAnsi="Arial" w:cs="Arial"/>
          <w:sz w:val="20"/>
          <w:szCs w:val="20"/>
        </w:rPr>
        <w:t xml:space="preserve"> naslednji nominirani kadri</w:t>
      </w:r>
      <w:r w:rsidR="00036E85" w:rsidRPr="00D410A2">
        <w:rPr>
          <w:rFonts w:ascii="Arial" w:hAnsi="Arial" w:cs="Arial"/>
          <w:sz w:val="20"/>
          <w:szCs w:val="20"/>
        </w:rPr>
        <w:t>:</w:t>
      </w:r>
    </w:p>
    <w:p w14:paraId="7BD6B892" w14:textId="77777777" w:rsidR="00036E85" w:rsidRPr="00D410A2" w:rsidRDefault="00036E85" w:rsidP="00075A6E">
      <w:pPr>
        <w:pStyle w:val="Odstavekseznama"/>
        <w:numPr>
          <w:ilvl w:val="0"/>
          <w:numId w:val="30"/>
        </w:numPr>
        <w:spacing w:line="260" w:lineRule="atLeast"/>
        <w:jc w:val="both"/>
        <w:rPr>
          <w:rFonts w:ascii="Arial" w:hAnsi="Arial" w:cs="Arial"/>
          <w:sz w:val="20"/>
          <w:szCs w:val="20"/>
        </w:rPr>
      </w:pPr>
      <w:r w:rsidRPr="00D410A2">
        <w:rPr>
          <w:rFonts w:ascii="Arial" w:hAnsi="Arial" w:cs="Arial"/>
          <w:sz w:val="20"/>
          <w:szCs w:val="20"/>
        </w:rPr>
        <w:t xml:space="preserve">vodja projekta, </w:t>
      </w:r>
    </w:p>
    <w:p w14:paraId="7773B292" w14:textId="77777777" w:rsidR="00036E85" w:rsidRPr="00D410A2" w:rsidRDefault="00036E85" w:rsidP="00075A6E">
      <w:pPr>
        <w:pStyle w:val="Odstavekseznama"/>
        <w:numPr>
          <w:ilvl w:val="0"/>
          <w:numId w:val="30"/>
        </w:numPr>
        <w:spacing w:line="260" w:lineRule="atLeast"/>
        <w:jc w:val="both"/>
        <w:rPr>
          <w:rFonts w:ascii="Arial" w:hAnsi="Arial" w:cs="Arial"/>
          <w:sz w:val="20"/>
          <w:szCs w:val="20"/>
        </w:rPr>
      </w:pPr>
      <w:r w:rsidRPr="00D410A2">
        <w:rPr>
          <w:rFonts w:ascii="Arial" w:hAnsi="Arial" w:cs="Arial"/>
          <w:sz w:val="20"/>
          <w:szCs w:val="20"/>
        </w:rPr>
        <w:t xml:space="preserve">namestnik vodje projekta, </w:t>
      </w:r>
    </w:p>
    <w:p w14:paraId="2C967CDB" w14:textId="77777777" w:rsidR="00036E85" w:rsidRPr="00D410A2" w:rsidRDefault="00036E85" w:rsidP="00075A6E">
      <w:pPr>
        <w:pStyle w:val="Odstavekseznama"/>
        <w:numPr>
          <w:ilvl w:val="0"/>
          <w:numId w:val="30"/>
        </w:numPr>
        <w:spacing w:line="260" w:lineRule="atLeast"/>
        <w:jc w:val="both"/>
        <w:rPr>
          <w:rFonts w:ascii="Arial" w:hAnsi="Arial" w:cs="Arial"/>
          <w:sz w:val="20"/>
          <w:szCs w:val="20"/>
        </w:rPr>
      </w:pPr>
      <w:r w:rsidRPr="00D410A2">
        <w:rPr>
          <w:rFonts w:ascii="Arial" w:hAnsi="Arial" w:cs="Arial"/>
          <w:sz w:val="20"/>
          <w:szCs w:val="20"/>
        </w:rPr>
        <w:t>strokovnjak s področja prostorskega načrtovanja,</w:t>
      </w:r>
    </w:p>
    <w:p w14:paraId="614A1B6A" w14:textId="0B49C1B6" w:rsidR="00036E85" w:rsidRPr="00D410A2" w:rsidRDefault="00036E85" w:rsidP="00075A6E">
      <w:pPr>
        <w:pStyle w:val="Odstavekseznama"/>
        <w:numPr>
          <w:ilvl w:val="0"/>
          <w:numId w:val="30"/>
        </w:numPr>
        <w:spacing w:line="260" w:lineRule="atLeast"/>
        <w:jc w:val="both"/>
        <w:rPr>
          <w:rFonts w:ascii="Arial" w:hAnsi="Arial" w:cs="Arial"/>
          <w:sz w:val="20"/>
          <w:szCs w:val="20"/>
        </w:rPr>
      </w:pPr>
      <w:r w:rsidRPr="00D410A2">
        <w:rPr>
          <w:rFonts w:ascii="Arial" w:hAnsi="Arial" w:cs="Arial"/>
          <w:sz w:val="20"/>
          <w:szCs w:val="20"/>
        </w:rPr>
        <w:t>strokovnjak s področja obnovljivih virov energije</w:t>
      </w:r>
      <w:r w:rsidR="009F629A" w:rsidRPr="00D410A2">
        <w:rPr>
          <w:rFonts w:ascii="Arial" w:hAnsi="Arial" w:cs="Arial"/>
          <w:sz w:val="20"/>
          <w:szCs w:val="20"/>
        </w:rPr>
        <w:t xml:space="preserve"> – sonce, </w:t>
      </w:r>
    </w:p>
    <w:p w14:paraId="27990DAE" w14:textId="644799D4" w:rsidR="009F629A" w:rsidRPr="00D410A2" w:rsidRDefault="009F629A" w:rsidP="009F629A">
      <w:pPr>
        <w:pStyle w:val="Odstavekseznama"/>
        <w:numPr>
          <w:ilvl w:val="0"/>
          <w:numId w:val="30"/>
        </w:numPr>
        <w:spacing w:line="260" w:lineRule="atLeast"/>
        <w:jc w:val="both"/>
        <w:rPr>
          <w:rFonts w:ascii="Arial" w:hAnsi="Arial" w:cs="Arial"/>
          <w:sz w:val="20"/>
          <w:szCs w:val="20"/>
        </w:rPr>
      </w:pPr>
      <w:r w:rsidRPr="00D410A2">
        <w:rPr>
          <w:rFonts w:ascii="Arial" w:hAnsi="Arial" w:cs="Arial"/>
          <w:sz w:val="20"/>
          <w:szCs w:val="20"/>
        </w:rPr>
        <w:t xml:space="preserve">strokovnjak s področja obnovljivih virov energije – veter, </w:t>
      </w:r>
    </w:p>
    <w:p w14:paraId="2059C78C" w14:textId="77777777" w:rsidR="00AE65E4" w:rsidRPr="00D410A2" w:rsidRDefault="00AE65E4" w:rsidP="00AE65E4">
      <w:pPr>
        <w:pStyle w:val="Odstavekseznama"/>
        <w:spacing w:line="260" w:lineRule="atLeast"/>
        <w:ind w:left="720"/>
        <w:jc w:val="both"/>
        <w:rPr>
          <w:rFonts w:ascii="Arial" w:hAnsi="Arial" w:cs="Arial"/>
          <w:sz w:val="20"/>
          <w:szCs w:val="20"/>
        </w:rPr>
      </w:pPr>
    </w:p>
    <w:p w14:paraId="730AA6C5" w14:textId="149EE278" w:rsidR="00036E85" w:rsidRPr="00D410A2" w:rsidRDefault="00AE65E4" w:rsidP="00036E85">
      <w:pPr>
        <w:spacing w:line="260" w:lineRule="atLeast"/>
        <w:jc w:val="both"/>
        <w:rPr>
          <w:rFonts w:ascii="Arial" w:hAnsi="Arial" w:cs="Arial"/>
          <w:sz w:val="20"/>
          <w:szCs w:val="20"/>
        </w:rPr>
      </w:pPr>
      <w:r w:rsidRPr="00D410A2">
        <w:rPr>
          <w:rFonts w:ascii="Arial" w:hAnsi="Arial" w:cs="Arial"/>
          <w:sz w:val="20"/>
          <w:szCs w:val="20"/>
        </w:rPr>
        <w:t xml:space="preserve">- </w:t>
      </w:r>
      <w:bookmarkStart w:id="119" w:name="_Hlk172019199"/>
      <w:bookmarkStart w:id="120" w:name="_Hlk172016808"/>
      <w:r w:rsidR="00036E85" w:rsidRPr="00D410A2">
        <w:rPr>
          <w:rFonts w:ascii="Arial" w:hAnsi="Arial" w:cs="Arial"/>
          <w:sz w:val="20"/>
          <w:szCs w:val="20"/>
        </w:rPr>
        <w:t>vsaka referenca</w:t>
      </w:r>
      <w:r w:rsidRPr="00D410A2">
        <w:rPr>
          <w:rFonts w:ascii="Arial" w:hAnsi="Arial" w:cs="Arial"/>
          <w:sz w:val="20"/>
          <w:szCs w:val="20"/>
        </w:rPr>
        <w:t xml:space="preserve"> </w:t>
      </w:r>
      <w:r w:rsidR="00871F82">
        <w:rPr>
          <w:rFonts w:ascii="Arial" w:hAnsi="Arial" w:cs="Arial"/>
          <w:sz w:val="20"/>
          <w:szCs w:val="20"/>
        </w:rPr>
        <w:t xml:space="preserve">kadra </w:t>
      </w:r>
      <w:r w:rsidRPr="00D410A2">
        <w:rPr>
          <w:rFonts w:ascii="Arial" w:hAnsi="Arial" w:cs="Arial"/>
          <w:sz w:val="20"/>
          <w:szCs w:val="20"/>
        </w:rPr>
        <w:t>za sodelovanje</w:t>
      </w:r>
      <w:r w:rsidR="00036E85" w:rsidRPr="00D410A2">
        <w:rPr>
          <w:rFonts w:ascii="Arial" w:hAnsi="Arial" w:cs="Arial"/>
          <w:sz w:val="20"/>
          <w:szCs w:val="20"/>
        </w:rPr>
        <w:t xml:space="preserve"> pri projektu državnega prostorskega načrta iz področja pridobivanja električne energije iz obnovljivih virov energije</w:t>
      </w:r>
      <w:bookmarkEnd w:id="119"/>
      <w:r w:rsidR="00374D71" w:rsidRPr="00D410A2">
        <w:rPr>
          <w:rFonts w:ascii="Arial" w:hAnsi="Arial" w:cs="Arial"/>
          <w:sz w:val="20"/>
          <w:szCs w:val="20"/>
        </w:rPr>
        <w:t xml:space="preserve"> ali iz področja energetske infrastrukture</w:t>
      </w:r>
      <w:r w:rsidR="00036E85" w:rsidRPr="00D410A2">
        <w:rPr>
          <w:rFonts w:ascii="Arial" w:hAnsi="Arial" w:cs="Arial"/>
          <w:sz w:val="20"/>
          <w:szCs w:val="20"/>
        </w:rPr>
        <w:t xml:space="preserve">, ki je bil izdelan v zadnjih </w:t>
      </w:r>
      <w:r w:rsidR="009E3FC4" w:rsidRPr="00D410A2">
        <w:rPr>
          <w:rFonts w:ascii="Arial" w:hAnsi="Arial" w:cs="Arial"/>
          <w:sz w:val="20"/>
          <w:szCs w:val="20"/>
        </w:rPr>
        <w:t xml:space="preserve">desetih </w:t>
      </w:r>
      <w:r w:rsidR="00036E85" w:rsidRPr="00D410A2">
        <w:rPr>
          <w:rFonts w:ascii="Arial" w:hAnsi="Arial" w:cs="Arial"/>
          <w:sz w:val="20"/>
          <w:szCs w:val="20"/>
        </w:rPr>
        <w:t>letih od objave tega javnega naročila, šteje dve (2) točki</w:t>
      </w:r>
      <w:bookmarkEnd w:id="120"/>
      <w:r w:rsidR="00036E85" w:rsidRPr="00D410A2">
        <w:rPr>
          <w:rFonts w:ascii="Arial" w:hAnsi="Arial" w:cs="Arial"/>
          <w:sz w:val="20"/>
          <w:szCs w:val="20"/>
        </w:rPr>
        <w:t>,</w:t>
      </w:r>
    </w:p>
    <w:p w14:paraId="7AACB7AB" w14:textId="436867BF" w:rsidR="00036E85" w:rsidRPr="00D410A2" w:rsidRDefault="00AE65E4" w:rsidP="00036E85">
      <w:pPr>
        <w:spacing w:line="260" w:lineRule="atLeast"/>
        <w:jc w:val="both"/>
        <w:rPr>
          <w:rFonts w:ascii="Arial" w:hAnsi="Arial" w:cs="Arial"/>
          <w:sz w:val="20"/>
          <w:szCs w:val="20"/>
        </w:rPr>
      </w:pPr>
      <w:r w:rsidRPr="00D410A2">
        <w:rPr>
          <w:rFonts w:ascii="Arial" w:hAnsi="Arial" w:cs="Arial"/>
          <w:sz w:val="20"/>
          <w:szCs w:val="20"/>
        </w:rPr>
        <w:t xml:space="preserve">- </w:t>
      </w:r>
      <w:r w:rsidR="00036E85" w:rsidRPr="00D410A2">
        <w:rPr>
          <w:rFonts w:ascii="Arial" w:hAnsi="Arial" w:cs="Arial"/>
          <w:sz w:val="20"/>
          <w:szCs w:val="20"/>
        </w:rPr>
        <w:t>vsaka referenca</w:t>
      </w:r>
      <w:r w:rsidR="00871F82">
        <w:rPr>
          <w:rFonts w:ascii="Arial" w:hAnsi="Arial" w:cs="Arial"/>
          <w:sz w:val="20"/>
          <w:szCs w:val="20"/>
        </w:rPr>
        <w:t xml:space="preserve"> kadra</w:t>
      </w:r>
      <w:r w:rsidR="00036E85" w:rsidRPr="00D410A2">
        <w:rPr>
          <w:rFonts w:ascii="Arial" w:hAnsi="Arial" w:cs="Arial"/>
          <w:sz w:val="20"/>
          <w:szCs w:val="20"/>
        </w:rPr>
        <w:t xml:space="preserve"> </w:t>
      </w:r>
      <w:r w:rsidRPr="00D410A2">
        <w:rPr>
          <w:rFonts w:ascii="Arial" w:hAnsi="Arial" w:cs="Arial"/>
          <w:sz w:val="20"/>
          <w:szCs w:val="20"/>
        </w:rPr>
        <w:t xml:space="preserve">za sodelovanje </w:t>
      </w:r>
      <w:r w:rsidR="00036E85" w:rsidRPr="00D410A2">
        <w:rPr>
          <w:rFonts w:ascii="Arial" w:hAnsi="Arial" w:cs="Arial"/>
          <w:sz w:val="20"/>
          <w:szCs w:val="20"/>
        </w:rPr>
        <w:t>pri projektu občinskega prostorskega načrta</w:t>
      </w:r>
      <w:r w:rsidR="009E3FC4" w:rsidRPr="00D410A2">
        <w:rPr>
          <w:rFonts w:ascii="Arial" w:hAnsi="Arial" w:cs="Arial"/>
          <w:sz w:val="20"/>
          <w:szCs w:val="20"/>
        </w:rPr>
        <w:t xml:space="preserve"> ali pri projektu občinskega podrobnega prostorskega načrta, s katerim se je načrtovalo projekte za proizvodnjo električne energije iz obnovljivih virov energije</w:t>
      </w:r>
      <w:r w:rsidR="00036E85" w:rsidRPr="00D410A2">
        <w:rPr>
          <w:rFonts w:ascii="Arial" w:hAnsi="Arial" w:cs="Arial"/>
          <w:sz w:val="20"/>
          <w:szCs w:val="20"/>
        </w:rPr>
        <w:t>, ki je bil izdelan  v zadnjih desetih letih od objave tega javnega naročila šteje dve (2) točki,</w:t>
      </w:r>
    </w:p>
    <w:p w14:paraId="2A280C78" w14:textId="29B5803E" w:rsidR="00AE65E4" w:rsidRPr="00D410A2" w:rsidRDefault="00140959" w:rsidP="00036E85">
      <w:pPr>
        <w:spacing w:line="260" w:lineRule="atLeast"/>
        <w:jc w:val="both"/>
        <w:rPr>
          <w:rFonts w:ascii="Arial" w:hAnsi="Arial" w:cs="Arial"/>
          <w:sz w:val="20"/>
          <w:szCs w:val="20"/>
        </w:rPr>
      </w:pPr>
      <w:r w:rsidRPr="00D410A2">
        <w:rPr>
          <w:rFonts w:ascii="Arial" w:hAnsi="Arial" w:cs="Arial"/>
          <w:sz w:val="20"/>
          <w:szCs w:val="20"/>
        </w:rPr>
        <w:t>- vsaka referenca</w:t>
      </w:r>
      <w:r w:rsidR="00871F82">
        <w:rPr>
          <w:rFonts w:ascii="Arial" w:hAnsi="Arial" w:cs="Arial"/>
          <w:sz w:val="20"/>
          <w:szCs w:val="20"/>
        </w:rPr>
        <w:t xml:space="preserve"> kadra</w:t>
      </w:r>
      <w:r w:rsidRPr="00D410A2">
        <w:rPr>
          <w:rFonts w:ascii="Arial" w:hAnsi="Arial" w:cs="Arial"/>
          <w:sz w:val="20"/>
          <w:szCs w:val="20"/>
        </w:rPr>
        <w:t xml:space="preserve"> </w:t>
      </w:r>
      <w:r w:rsidR="00E63194" w:rsidRPr="00D410A2">
        <w:rPr>
          <w:rFonts w:ascii="Arial" w:hAnsi="Arial" w:cs="Arial"/>
          <w:sz w:val="20"/>
          <w:szCs w:val="20"/>
        </w:rPr>
        <w:t xml:space="preserve">za sodelovanje pri projektu </w:t>
      </w:r>
      <w:r w:rsidRPr="00D410A2">
        <w:rPr>
          <w:rFonts w:ascii="Arial" w:hAnsi="Arial" w:cs="Arial"/>
          <w:sz w:val="20"/>
          <w:szCs w:val="20"/>
        </w:rPr>
        <w:t>izdelave strokovnih podlag, š</w:t>
      </w:r>
      <w:r w:rsidRPr="00D410A2">
        <w:rPr>
          <w:rFonts w:ascii="Arial" w:hAnsi="Arial" w:cs="Arial"/>
          <w:sz w:val="20"/>
          <w:szCs w:val="20"/>
          <w:lang w:eastAsia="ar-SA"/>
        </w:rPr>
        <w:t>tudij oz. analiz s področja priprave strokovnih podlag za načrtovanje politik in ukrepov povečevanja rabe obnovljivih virov energije v vrednosti najmanj 40.000 EUR brez DDV</w:t>
      </w:r>
      <w:r w:rsidR="00613B7A" w:rsidRPr="00D410A2">
        <w:rPr>
          <w:rFonts w:ascii="Arial" w:hAnsi="Arial" w:cs="Arial"/>
          <w:sz w:val="20"/>
          <w:szCs w:val="20"/>
        </w:rPr>
        <w:t>, ki je bil izdelan v zadnjih desetih letih od objave tega javnega naročila šteje dve (2) točki</w:t>
      </w:r>
    </w:p>
    <w:p w14:paraId="4960378B" w14:textId="77777777" w:rsidR="00140959" w:rsidRPr="00D410A2" w:rsidRDefault="00140959" w:rsidP="00036E85">
      <w:pPr>
        <w:spacing w:line="260" w:lineRule="atLeast"/>
        <w:jc w:val="both"/>
        <w:rPr>
          <w:rFonts w:ascii="Arial" w:hAnsi="Arial" w:cs="Arial"/>
          <w:sz w:val="20"/>
          <w:szCs w:val="20"/>
        </w:rPr>
      </w:pPr>
    </w:p>
    <w:p w14:paraId="7BAC2E10" w14:textId="7DB44CE5" w:rsidR="00541EC9"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Če sta vodja projekta oziroma namestnik vodje projekta pridobila mednarodno veljaven certifikat o projektnem vodenju (na primer PMP) ali certifikat o nacionalni poklicni kvalifikaciji vodje projektov, izdan od državne pooblaščene organizacije, lahko pridobita </w:t>
      </w:r>
      <w:r w:rsidR="00A82711" w:rsidRPr="00D410A2">
        <w:rPr>
          <w:rFonts w:ascii="Arial" w:hAnsi="Arial" w:cs="Arial"/>
          <w:sz w:val="20"/>
          <w:szCs w:val="20"/>
        </w:rPr>
        <w:t xml:space="preserve">vsak po </w:t>
      </w:r>
      <w:r w:rsidRPr="00D410A2">
        <w:rPr>
          <w:rFonts w:ascii="Arial" w:hAnsi="Arial" w:cs="Arial"/>
          <w:sz w:val="20"/>
          <w:szCs w:val="20"/>
        </w:rPr>
        <w:t xml:space="preserve">eno (1) točko za opravljen certifikat, pri čemer ne moreta dobiti več točk </w:t>
      </w:r>
      <w:bookmarkStart w:id="121" w:name="_Hlk163635256"/>
      <w:r w:rsidR="00541EC9" w:rsidRPr="00D410A2">
        <w:rPr>
          <w:rFonts w:ascii="Arial" w:hAnsi="Arial" w:cs="Arial"/>
          <w:sz w:val="20"/>
          <w:szCs w:val="20"/>
        </w:rPr>
        <w:t xml:space="preserve">za več opravljenih certifikatov. </w:t>
      </w:r>
      <w:r w:rsidR="009F629A" w:rsidRPr="00D410A2">
        <w:rPr>
          <w:rFonts w:ascii="Arial" w:hAnsi="Arial" w:cs="Arial"/>
          <w:sz w:val="20"/>
          <w:szCs w:val="20"/>
        </w:rPr>
        <w:t xml:space="preserve">Kopija certifikata mora biti predložena v ponudbi. </w:t>
      </w:r>
    </w:p>
    <w:p w14:paraId="12877D77" w14:textId="77777777" w:rsidR="00541EC9" w:rsidRPr="00D410A2" w:rsidRDefault="00541EC9" w:rsidP="00036E85">
      <w:pPr>
        <w:spacing w:line="260" w:lineRule="atLeast"/>
        <w:jc w:val="both"/>
        <w:rPr>
          <w:rFonts w:ascii="Arial" w:hAnsi="Arial" w:cs="Arial"/>
          <w:sz w:val="20"/>
          <w:szCs w:val="20"/>
        </w:rPr>
      </w:pPr>
    </w:p>
    <w:p w14:paraId="4F5823EE" w14:textId="02766B74" w:rsidR="00036E85" w:rsidRPr="00D410A2" w:rsidRDefault="00541EC9" w:rsidP="00036E85">
      <w:pPr>
        <w:spacing w:line="260" w:lineRule="atLeast"/>
        <w:jc w:val="both"/>
        <w:rPr>
          <w:rFonts w:ascii="Arial" w:hAnsi="Arial" w:cs="Arial"/>
          <w:sz w:val="20"/>
          <w:szCs w:val="20"/>
        </w:rPr>
      </w:pPr>
      <w:r w:rsidRPr="00D410A2">
        <w:rPr>
          <w:rFonts w:ascii="Arial" w:hAnsi="Arial" w:cs="Arial"/>
          <w:sz w:val="20"/>
          <w:szCs w:val="20"/>
        </w:rPr>
        <w:t>K</w:t>
      </w:r>
      <w:r w:rsidR="00036E85" w:rsidRPr="00D410A2">
        <w:rPr>
          <w:rFonts w:ascii="Arial" w:hAnsi="Arial" w:cs="Arial"/>
          <w:sz w:val="20"/>
          <w:szCs w:val="20"/>
        </w:rPr>
        <w:t>ot datum zaključka posla pri posamezni referenci se šteje datum izdelave oziroma dokončanja projekta. Reference, s katerimi se dokazuje</w:t>
      </w:r>
      <w:r w:rsidRPr="00D410A2">
        <w:rPr>
          <w:rFonts w:ascii="Arial" w:hAnsi="Arial" w:cs="Arial"/>
          <w:sz w:val="20"/>
          <w:szCs w:val="20"/>
        </w:rPr>
        <w:t xml:space="preserve"> izpolnjevanje pogojev za priznanje sposobnosti</w:t>
      </w:r>
      <w:r w:rsidR="00036E85" w:rsidRPr="00D410A2">
        <w:rPr>
          <w:rFonts w:ascii="Arial" w:hAnsi="Arial" w:cs="Arial"/>
          <w:sz w:val="20"/>
          <w:szCs w:val="20"/>
        </w:rPr>
        <w:t xml:space="preserve">, se ne upoštevajo pri dodatnem točkovanju. Če posamezen delavec pokriva dve področji, se mu lahko priznajo dodatne točke pri obeh področjih (na primer če namestnik vodje projekta pokriva tudi področje strokovnjaka s prostorskega načrtovanja), pri čemer za posamezen projekt ne more prejeti točk na dveh ločenih področjih. Za dokazovanje referenc kakovosti delovne skupine se </w:t>
      </w:r>
      <w:r w:rsidRPr="00D410A2">
        <w:rPr>
          <w:rFonts w:ascii="Arial" w:hAnsi="Arial" w:cs="Arial"/>
          <w:sz w:val="20"/>
          <w:szCs w:val="20"/>
        </w:rPr>
        <w:t>že v</w:t>
      </w:r>
      <w:r w:rsidR="00036E85" w:rsidRPr="00D410A2">
        <w:rPr>
          <w:rFonts w:ascii="Arial" w:hAnsi="Arial" w:cs="Arial"/>
          <w:sz w:val="20"/>
          <w:szCs w:val="20"/>
        </w:rPr>
        <w:t xml:space="preserve"> ponudbi</w:t>
      </w:r>
      <w:r w:rsidRPr="00D410A2">
        <w:rPr>
          <w:rFonts w:ascii="Arial" w:hAnsi="Arial" w:cs="Arial"/>
          <w:sz w:val="20"/>
          <w:szCs w:val="20"/>
        </w:rPr>
        <w:t xml:space="preserve"> predložijo tudi referenčna potrdila.</w:t>
      </w:r>
    </w:p>
    <w:bookmarkEnd w:id="121"/>
    <w:p w14:paraId="03674C50" w14:textId="77777777" w:rsidR="00036E85" w:rsidRPr="00D410A2" w:rsidRDefault="00036E85" w:rsidP="00036E85">
      <w:pPr>
        <w:spacing w:line="260" w:lineRule="atLeast"/>
        <w:jc w:val="both"/>
        <w:rPr>
          <w:rFonts w:ascii="Arial" w:hAnsi="Arial" w:cs="Arial"/>
          <w:sz w:val="20"/>
          <w:szCs w:val="20"/>
        </w:rPr>
      </w:pPr>
    </w:p>
    <w:p w14:paraId="2CE74D4A" w14:textId="58DE170A" w:rsidR="00036E85" w:rsidRPr="00D410A2" w:rsidRDefault="00541EC9" w:rsidP="00036E85">
      <w:pPr>
        <w:spacing w:line="260" w:lineRule="atLeast"/>
        <w:jc w:val="both"/>
        <w:rPr>
          <w:rFonts w:ascii="Arial" w:hAnsi="Arial" w:cs="Arial"/>
          <w:b/>
          <w:sz w:val="20"/>
          <w:szCs w:val="20"/>
        </w:rPr>
      </w:pPr>
      <w:r w:rsidRPr="00D410A2">
        <w:rPr>
          <w:rFonts w:ascii="Arial" w:hAnsi="Arial" w:cs="Arial"/>
          <w:b/>
          <w:sz w:val="20"/>
          <w:szCs w:val="20"/>
        </w:rPr>
        <w:t xml:space="preserve">2.3.10.3 </w:t>
      </w:r>
      <w:r w:rsidR="00036E85" w:rsidRPr="00D410A2">
        <w:rPr>
          <w:rFonts w:ascii="Arial" w:hAnsi="Arial" w:cs="Arial"/>
          <w:b/>
          <w:sz w:val="20"/>
          <w:szCs w:val="20"/>
        </w:rPr>
        <w:t>Kakovost predlagane metodologije (Km)</w:t>
      </w:r>
    </w:p>
    <w:p w14:paraId="408CDA83" w14:textId="77777777" w:rsidR="00036E85" w:rsidRPr="00D410A2" w:rsidRDefault="00036E85" w:rsidP="00036E85">
      <w:pPr>
        <w:spacing w:line="260" w:lineRule="atLeast"/>
        <w:jc w:val="both"/>
        <w:rPr>
          <w:rFonts w:ascii="Arial" w:hAnsi="Arial" w:cs="Arial"/>
          <w:sz w:val="20"/>
          <w:szCs w:val="20"/>
        </w:rPr>
      </w:pPr>
    </w:p>
    <w:p w14:paraId="76A7AA21" w14:textId="3E6DD20A"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S tem merilom se ocenjuje, v kolikšni meri predlagana metodologija izraža zmožnost ponudnika, da izvede analizo in opredelitev predlogov izvedljivih variant za umestitev fotonapetostnih naprav in vetrnih proizvodnih naprav ter analizo, usmeritve in ukrepe za njihovo prostorsko načrtovanje, skladno z Zakonom o uvajanju naprav za proizvodnjo električne energije iz obnovljivih virov energije (ZUNPEOVE, Ur. list RS, št. 78/23) ter ob upoštevanju določil Direktive </w:t>
      </w:r>
      <w:bookmarkStart w:id="122" w:name="_Hlk153536174"/>
      <w:r w:rsidRPr="00D410A2">
        <w:rPr>
          <w:rFonts w:ascii="Arial" w:hAnsi="Arial" w:cs="Arial"/>
          <w:sz w:val="20"/>
          <w:szCs w:val="20"/>
        </w:rPr>
        <w:t>(EU) 2023/2413</w:t>
      </w:r>
      <w:bookmarkEnd w:id="122"/>
      <w:r w:rsidRPr="00D410A2">
        <w:rPr>
          <w:rFonts w:ascii="Arial" w:hAnsi="Arial" w:cs="Arial"/>
          <w:sz w:val="20"/>
          <w:szCs w:val="20"/>
        </w:rPr>
        <w:t xml:space="preserve"> (</w:t>
      </w:r>
      <w:r w:rsidRPr="00D410A2">
        <w:rPr>
          <w:rFonts w:ascii="Arial" w:hAnsi="Arial"/>
          <w:sz w:val="20"/>
          <w:szCs w:val="20"/>
        </w:rPr>
        <w:t>o spremembi Direktive (EU) 2018/2001, Uredbe (EU) 2018/1999 in Direktive 98/70/ES glede spodbujanja energije iz obnovljivih virov ter razveljavitvi Direktive Sveta (EU) 2015/652)</w:t>
      </w:r>
      <w:r w:rsidRPr="00D410A2">
        <w:rPr>
          <w:rFonts w:ascii="Arial" w:hAnsi="Arial" w:cs="Arial"/>
          <w:sz w:val="20"/>
          <w:szCs w:val="20"/>
        </w:rPr>
        <w:t>. Pri tem se upoštevata organizacijska in vsebinska dimenzija. Poleg sposobnosti analize in nadgradnje obstoječih prostorskih dokumentov ter izved</w:t>
      </w:r>
      <w:r w:rsidR="00541EC9" w:rsidRPr="00D410A2">
        <w:rPr>
          <w:rFonts w:ascii="Arial" w:hAnsi="Arial" w:cs="Arial"/>
          <w:sz w:val="20"/>
          <w:szCs w:val="20"/>
        </w:rPr>
        <w:t>be kartiranja potrebnih območij</w:t>
      </w:r>
      <w:r w:rsidRPr="00D410A2">
        <w:rPr>
          <w:rFonts w:ascii="Arial" w:hAnsi="Arial" w:cs="Arial"/>
          <w:sz w:val="20"/>
          <w:szCs w:val="20"/>
        </w:rPr>
        <w:t xml:space="preserve"> mora metodologija izražati tudi sposobnost izvedbe usklajevanja med vsemi ustreznimi nacionalnimi, regionalnimi in lokalnimi organi in subjekti, vključno z operaterji omrežij. </w:t>
      </w:r>
    </w:p>
    <w:p w14:paraId="1936AC53" w14:textId="77777777" w:rsidR="00036E85" w:rsidRPr="00D410A2" w:rsidRDefault="00036E85" w:rsidP="00036E85">
      <w:pPr>
        <w:spacing w:line="260" w:lineRule="atLeast"/>
        <w:jc w:val="both"/>
        <w:rPr>
          <w:rFonts w:ascii="Arial" w:hAnsi="Arial" w:cs="Arial"/>
          <w:sz w:val="20"/>
          <w:szCs w:val="20"/>
        </w:rPr>
      </w:pPr>
    </w:p>
    <w:p w14:paraId="617DBB33" w14:textId="29341539"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lastRenderedPageBreak/>
        <w:t xml:space="preserve">Najvišje možno število točk kakovosti predlagane metodologije je 25. Ponudba mora pri kakovosti predlagane metodologije doseči najmanj oceno zadovoljivo pri vsakem od kazalnikov pri posameznem </w:t>
      </w:r>
      <w:proofErr w:type="spellStart"/>
      <w:r w:rsidRPr="00D410A2">
        <w:rPr>
          <w:rFonts w:ascii="Arial" w:hAnsi="Arial" w:cs="Arial"/>
          <w:sz w:val="20"/>
          <w:szCs w:val="20"/>
        </w:rPr>
        <w:t>podkriteriju</w:t>
      </w:r>
      <w:proofErr w:type="spellEnd"/>
      <w:r w:rsidRPr="00D410A2">
        <w:rPr>
          <w:rFonts w:ascii="Arial" w:hAnsi="Arial" w:cs="Arial"/>
          <w:sz w:val="20"/>
          <w:szCs w:val="20"/>
        </w:rPr>
        <w:t>, sicer bo izločena.</w:t>
      </w:r>
      <w:r w:rsidR="00E658C7" w:rsidRPr="00D410A2">
        <w:rPr>
          <w:rFonts w:ascii="Arial" w:hAnsi="Arial" w:cs="Arial"/>
          <w:sz w:val="20"/>
          <w:szCs w:val="20"/>
        </w:rPr>
        <w:t xml:space="preserve"> Izločena bo tudi, če ne bo imela priloženega predloga metodologije. </w:t>
      </w:r>
      <w:r w:rsidRPr="00D410A2">
        <w:rPr>
          <w:rFonts w:ascii="Arial" w:hAnsi="Arial" w:cs="Arial"/>
          <w:sz w:val="20"/>
          <w:szCs w:val="20"/>
        </w:rPr>
        <w:t xml:space="preserve">Kakovost predlagane metodologije se ocenjuje na podlagi spodnjih </w:t>
      </w:r>
      <w:proofErr w:type="spellStart"/>
      <w:r w:rsidRPr="00D410A2">
        <w:rPr>
          <w:rFonts w:ascii="Arial" w:hAnsi="Arial" w:cs="Arial"/>
          <w:sz w:val="20"/>
          <w:szCs w:val="20"/>
        </w:rPr>
        <w:t>podkriterijev</w:t>
      </w:r>
      <w:proofErr w:type="spellEnd"/>
      <w:r w:rsidRPr="00D410A2">
        <w:rPr>
          <w:rFonts w:ascii="Arial" w:hAnsi="Arial" w:cs="Arial"/>
          <w:sz w:val="20"/>
          <w:szCs w:val="20"/>
        </w:rPr>
        <w:t xml:space="preserve">. Ponudnik jasno, utemeljeno in celovito razčleni vsakega izmed </w:t>
      </w:r>
      <w:proofErr w:type="spellStart"/>
      <w:r w:rsidRPr="00D410A2">
        <w:rPr>
          <w:rFonts w:ascii="Arial" w:hAnsi="Arial" w:cs="Arial"/>
          <w:sz w:val="20"/>
          <w:szCs w:val="20"/>
        </w:rPr>
        <w:t>podkriterijev</w:t>
      </w:r>
      <w:proofErr w:type="spellEnd"/>
      <w:r w:rsidRPr="00D410A2">
        <w:rPr>
          <w:rFonts w:ascii="Arial" w:hAnsi="Arial" w:cs="Arial"/>
          <w:sz w:val="20"/>
          <w:szCs w:val="20"/>
        </w:rPr>
        <w:t>, upoštevajoč kazalnike, ki se uporabljajo za točkovanje, da pridobi čim večje število točk. Zgolj ponavljanje obveznih zahtev, ki jih določa razpisna dokumentacija, ne da bi ponudnik razčlenil podrobnosti ali podal dodano vrednost, ni sprejemljivo. V tem primeru se lahko posameznemu kazalniku pripiše 0 točk, kar pomeni izločitev ponudbe.</w:t>
      </w:r>
    </w:p>
    <w:p w14:paraId="2F838592" w14:textId="77777777" w:rsidR="00036E85" w:rsidRPr="00D410A2" w:rsidRDefault="00036E85" w:rsidP="00036E85">
      <w:pPr>
        <w:spacing w:line="260" w:lineRule="atLeast"/>
        <w:jc w:val="both"/>
        <w:rPr>
          <w:rFonts w:ascii="Arial" w:hAnsi="Arial" w:cs="Arial"/>
          <w:sz w:val="20"/>
          <w:szCs w:val="20"/>
        </w:rPr>
      </w:pPr>
    </w:p>
    <w:p w14:paraId="63A7F70C" w14:textId="12B8083B"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Kakovost predlagane metodologije (skupaj </w:t>
      </w:r>
      <w:r w:rsidR="00B93BCE" w:rsidRPr="00D410A2">
        <w:rPr>
          <w:rFonts w:ascii="Arial" w:hAnsi="Arial" w:cs="Arial"/>
          <w:sz w:val="20"/>
          <w:szCs w:val="20"/>
        </w:rPr>
        <w:t>2</w:t>
      </w:r>
      <w:r w:rsidR="008E3198" w:rsidRPr="00D410A2">
        <w:rPr>
          <w:rFonts w:ascii="Arial" w:hAnsi="Arial" w:cs="Arial"/>
          <w:sz w:val="20"/>
          <w:szCs w:val="20"/>
        </w:rPr>
        <w:t>5</w:t>
      </w:r>
      <w:r w:rsidRPr="00D410A2">
        <w:rPr>
          <w:rFonts w:ascii="Arial" w:hAnsi="Arial" w:cs="Arial"/>
          <w:sz w:val="20"/>
          <w:szCs w:val="20"/>
        </w:rPr>
        <w:t xml:space="preserve"> točk) se razčleni po naslednjih </w:t>
      </w:r>
      <w:proofErr w:type="spellStart"/>
      <w:r w:rsidRPr="00D410A2">
        <w:rPr>
          <w:rFonts w:ascii="Arial" w:hAnsi="Arial" w:cs="Arial"/>
          <w:sz w:val="20"/>
          <w:szCs w:val="20"/>
        </w:rPr>
        <w:t>podkriterijih</w:t>
      </w:r>
      <w:proofErr w:type="spellEnd"/>
      <w:r w:rsidRPr="00D410A2">
        <w:rPr>
          <w:rFonts w:ascii="Arial" w:hAnsi="Arial" w:cs="Arial"/>
          <w:sz w:val="20"/>
          <w:szCs w:val="20"/>
        </w:rPr>
        <w:t>:</w:t>
      </w:r>
    </w:p>
    <w:p w14:paraId="2CA7FB56" w14:textId="77777777" w:rsidR="00541EC9" w:rsidRPr="00D410A2" w:rsidRDefault="00541EC9" w:rsidP="00036E85">
      <w:pPr>
        <w:spacing w:line="260" w:lineRule="atLeast"/>
        <w:jc w:val="both"/>
        <w:rPr>
          <w:rFonts w:ascii="Arial" w:hAnsi="Arial" w:cs="Arial"/>
          <w:sz w:val="20"/>
          <w:szCs w:val="20"/>
        </w:rPr>
      </w:pPr>
    </w:p>
    <w:p w14:paraId="3DBD6C5D" w14:textId="77777777" w:rsidR="00036E85" w:rsidRPr="00D410A2" w:rsidRDefault="00036E85" w:rsidP="00075A6E">
      <w:pPr>
        <w:pStyle w:val="Odstavekseznama"/>
        <w:numPr>
          <w:ilvl w:val="0"/>
          <w:numId w:val="31"/>
        </w:numPr>
        <w:spacing w:line="260" w:lineRule="atLeast"/>
        <w:jc w:val="both"/>
        <w:rPr>
          <w:rFonts w:ascii="Arial" w:hAnsi="Arial" w:cs="Arial"/>
          <w:sz w:val="20"/>
          <w:szCs w:val="20"/>
        </w:rPr>
      </w:pPr>
      <w:r w:rsidRPr="00D410A2">
        <w:rPr>
          <w:rFonts w:ascii="Arial" w:hAnsi="Arial" w:cs="Arial"/>
          <w:sz w:val="20"/>
          <w:szCs w:val="20"/>
        </w:rPr>
        <w:t xml:space="preserve">Predlog postopanja pri pregledu in posodobitvi strokovnih podlag, ki so bile pripravljene v okviru projekta RES </w:t>
      </w:r>
      <w:proofErr w:type="spellStart"/>
      <w:r w:rsidRPr="00D410A2">
        <w:rPr>
          <w:rFonts w:ascii="Arial" w:hAnsi="Arial" w:cs="Arial"/>
          <w:sz w:val="20"/>
          <w:szCs w:val="20"/>
        </w:rPr>
        <w:t>Slovenia</w:t>
      </w:r>
      <w:proofErr w:type="spellEnd"/>
      <w:r w:rsidRPr="00D410A2">
        <w:rPr>
          <w:rFonts w:ascii="Arial" w:hAnsi="Arial" w:cs="Arial"/>
          <w:sz w:val="20"/>
          <w:szCs w:val="20"/>
        </w:rPr>
        <w:t>, skladno s stanjem zakonodaje na »presečni dan«, pri čemer se strokovne podlage pripravijo na način, da bodo uporabne tudi za pripravo lokalnih energetskih načrtov in regionalnih prostorskih planov (največ 5 točk);</w:t>
      </w:r>
    </w:p>
    <w:p w14:paraId="26F2FFEE" w14:textId="7B0F2708" w:rsidR="00036E85" w:rsidRPr="00D410A2" w:rsidRDefault="00036E85" w:rsidP="00075A6E">
      <w:pPr>
        <w:pStyle w:val="Odstavekseznama"/>
        <w:numPr>
          <w:ilvl w:val="0"/>
          <w:numId w:val="31"/>
        </w:numPr>
        <w:spacing w:line="260" w:lineRule="atLeast"/>
        <w:jc w:val="both"/>
        <w:rPr>
          <w:rFonts w:ascii="Arial" w:hAnsi="Arial" w:cs="Arial"/>
          <w:sz w:val="20"/>
          <w:szCs w:val="20"/>
        </w:rPr>
      </w:pPr>
      <w:r w:rsidRPr="00D410A2">
        <w:rPr>
          <w:rFonts w:ascii="Arial" w:hAnsi="Arial" w:cs="Arial"/>
          <w:sz w:val="20"/>
          <w:szCs w:val="20"/>
        </w:rPr>
        <w:t>Predlog postopanja pri pridobitvi strokovnih ocen potenciala OVE za sonce</w:t>
      </w:r>
      <w:r w:rsidR="0079113C" w:rsidRPr="00D410A2">
        <w:rPr>
          <w:rFonts w:ascii="Arial" w:hAnsi="Arial" w:cs="Arial"/>
          <w:sz w:val="20"/>
          <w:szCs w:val="20"/>
        </w:rPr>
        <w:t xml:space="preserve"> in </w:t>
      </w:r>
      <w:r w:rsidRPr="00D410A2">
        <w:rPr>
          <w:rFonts w:ascii="Arial" w:hAnsi="Arial" w:cs="Arial"/>
          <w:sz w:val="20"/>
          <w:szCs w:val="20"/>
        </w:rPr>
        <w:t>veter (največ 5 točk);</w:t>
      </w:r>
    </w:p>
    <w:p w14:paraId="535126A0" w14:textId="0F595EB6" w:rsidR="00036E85" w:rsidRPr="00D410A2" w:rsidRDefault="00036E85" w:rsidP="00075A6E">
      <w:pPr>
        <w:pStyle w:val="Odstavekseznama"/>
        <w:numPr>
          <w:ilvl w:val="0"/>
          <w:numId w:val="31"/>
        </w:numPr>
        <w:spacing w:line="260" w:lineRule="atLeast"/>
        <w:jc w:val="both"/>
        <w:rPr>
          <w:rFonts w:ascii="Arial" w:hAnsi="Arial" w:cs="Arial"/>
          <w:sz w:val="20"/>
          <w:szCs w:val="20"/>
        </w:rPr>
      </w:pPr>
      <w:r w:rsidRPr="00D410A2">
        <w:rPr>
          <w:rFonts w:ascii="Arial" w:hAnsi="Arial" w:cs="Arial"/>
          <w:sz w:val="20"/>
          <w:szCs w:val="20"/>
        </w:rPr>
        <w:t>Predlog postopanja pri izdelavi predloga tematskega akcijskega programa za umestitev fotonapetostnih in vetrnih proizvodnih naprav in priključitev le teh na prenosno oziroma distribucijsko omrežje (največ 5 točk);</w:t>
      </w:r>
    </w:p>
    <w:p w14:paraId="6B43A7CE" w14:textId="1A10E4F3" w:rsidR="00036E85" w:rsidRPr="00D410A2" w:rsidRDefault="00036E85" w:rsidP="00075A6E">
      <w:pPr>
        <w:pStyle w:val="Odstavekseznama"/>
        <w:numPr>
          <w:ilvl w:val="0"/>
          <w:numId w:val="31"/>
        </w:numPr>
        <w:spacing w:line="260" w:lineRule="atLeast"/>
        <w:jc w:val="both"/>
        <w:rPr>
          <w:rFonts w:ascii="Arial" w:hAnsi="Arial" w:cs="Arial"/>
          <w:sz w:val="20"/>
          <w:szCs w:val="20"/>
        </w:rPr>
      </w:pPr>
      <w:r w:rsidRPr="00D410A2">
        <w:rPr>
          <w:rFonts w:ascii="Arial" w:hAnsi="Arial" w:cs="Arial"/>
          <w:sz w:val="20"/>
          <w:szCs w:val="20"/>
        </w:rPr>
        <w:t>Predlog postopanja pri izdelavi predlog</w:t>
      </w:r>
      <w:r w:rsidR="0079113C" w:rsidRPr="00D410A2">
        <w:rPr>
          <w:rFonts w:ascii="Arial" w:hAnsi="Arial" w:cs="Arial"/>
          <w:sz w:val="20"/>
          <w:szCs w:val="20"/>
        </w:rPr>
        <w:t xml:space="preserve">ov </w:t>
      </w:r>
      <w:r w:rsidRPr="00D410A2">
        <w:rPr>
          <w:rFonts w:ascii="Arial" w:hAnsi="Arial" w:cs="Arial"/>
          <w:sz w:val="20"/>
          <w:szCs w:val="20"/>
        </w:rPr>
        <w:t>uredb o najustreznejši varianti, s kater</w:t>
      </w:r>
      <w:r w:rsidR="0079113C" w:rsidRPr="00D410A2">
        <w:rPr>
          <w:rFonts w:ascii="Arial" w:hAnsi="Arial" w:cs="Arial"/>
          <w:sz w:val="20"/>
          <w:szCs w:val="20"/>
        </w:rPr>
        <w:t>ima</w:t>
      </w:r>
      <w:r w:rsidRPr="00D410A2">
        <w:rPr>
          <w:rFonts w:ascii="Arial" w:hAnsi="Arial" w:cs="Arial"/>
          <w:sz w:val="20"/>
          <w:szCs w:val="20"/>
        </w:rPr>
        <w:t xml:space="preserve"> se načrtujejo  proizvodne naprave ter zagotovitev priklopa teh naprav na prenosno oziroma distribucijsko omrežje (največ 5 točk);</w:t>
      </w:r>
    </w:p>
    <w:p w14:paraId="1D898851" w14:textId="77777777" w:rsidR="00036E85" w:rsidRPr="00D410A2" w:rsidRDefault="00036E85" w:rsidP="00075A6E">
      <w:pPr>
        <w:pStyle w:val="Odstavekseznama"/>
        <w:numPr>
          <w:ilvl w:val="0"/>
          <w:numId w:val="31"/>
        </w:numPr>
        <w:spacing w:line="260" w:lineRule="atLeast"/>
        <w:jc w:val="both"/>
        <w:rPr>
          <w:rFonts w:ascii="Arial" w:hAnsi="Arial" w:cs="Arial"/>
          <w:sz w:val="20"/>
          <w:szCs w:val="20"/>
        </w:rPr>
      </w:pPr>
      <w:r w:rsidRPr="00D410A2">
        <w:rPr>
          <w:rFonts w:ascii="Arial" w:hAnsi="Arial" w:cs="Arial"/>
          <w:sz w:val="20"/>
          <w:szCs w:val="20"/>
        </w:rPr>
        <w:t>Predlog postopanja pri izdelavi kartiranja na način, da bo območja možno prikazati z GIS sistemi, s katerimi upravlja javna uprava, oziroma jih prikazati na straneh državne uprave, z namenom javne dostopnosti, preglednosti in uporabnosti (največ 5 točk);</w:t>
      </w:r>
    </w:p>
    <w:p w14:paraId="403F5648" w14:textId="77777777" w:rsidR="00036E85" w:rsidRPr="00D410A2" w:rsidRDefault="00036E85" w:rsidP="00036E85">
      <w:pPr>
        <w:spacing w:line="260" w:lineRule="atLeast"/>
        <w:jc w:val="both"/>
        <w:rPr>
          <w:rFonts w:ascii="Arial" w:hAnsi="Arial" w:cs="Arial"/>
          <w:sz w:val="20"/>
          <w:szCs w:val="20"/>
        </w:rPr>
      </w:pPr>
    </w:p>
    <w:p w14:paraId="58DDCD3D"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Kazalniki, ki so prikazani v tabeli spodaj, se pri ocenjevanju točkujejo kot sledi:</w:t>
      </w:r>
    </w:p>
    <w:p w14:paraId="50178922" w14:textId="77777777" w:rsidR="00036E85" w:rsidRPr="00D410A2" w:rsidRDefault="00036E85" w:rsidP="00075A6E">
      <w:pPr>
        <w:pStyle w:val="Odstavekseznama"/>
        <w:numPr>
          <w:ilvl w:val="0"/>
          <w:numId w:val="32"/>
        </w:numPr>
        <w:spacing w:line="260" w:lineRule="atLeast"/>
        <w:jc w:val="both"/>
        <w:rPr>
          <w:rFonts w:ascii="Arial" w:hAnsi="Arial" w:cs="Arial"/>
          <w:sz w:val="20"/>
          <w:szCs w:val="20"/>
        </w:rPr>
      </w:pPr>
      <w:r w:rsidRPr="00D410A2">
        <w:rPr>
          <w:rFonts w:ascii="Arial" w:hAnsi="Arial" w:cs="Arial"/>
          <w:sz w:val="20"/>
          <w:szCs w:val="20"/>
        </w:rPr>
        <w:t xml:space="preserve">Odlično – 5 točk </w:t>
      </w:r>
    </w:p>
    <w:p w14:paraId="31F4AD60" w14:textId="77777777" w:rsidR="00036E85" w:rsidRPr="00D410A2" w:rsidRDefault="00036E85" w:rsidP="00075A6E">
      <w:pPr>
        <w:pStyle w:val="Odstavekseznama"/>
        <w:numPr>
          <w:ilvl w:val="0"/>
          <w:numId w:val="32"/>
        </w:numPr>
        <w:spacing w:line="260" w:lineRule="atLeast"/>
        <w:jc w:val="both"/>
        <w:rPr>
          <w:rFonts w:ascii="Arial" w:hAnsi="Arial" w:cs="Arial"/>
          <w:sz w:val="20"/>
          <w:szCs w:val="20"/>
        </w:rPr>
      </w:pPr>
      <w:r w:rsidRPr="00D410A2">
        <w:rPr>
          <w:rFonts w:ascii="Arial" w:hAnsi="Arial" w:cs="Arial"/>
          <w:sz w:val="20"/>
          <w:szCs w:val="20"/>
        </w:rPr>
        <w:t xml:space="preserve">Dobro –  3 točke </w:t>
      </w:r>
    </w:p>
    <w:p w14:paraId="12AC156B" w14:textId="77777777" w:rsidR="00036E85" w:rsidRPr="00D410A2" w:rsidRDefault="00036E85" w:rsidP="00075A6E">
      <w:pPr>
        <w:pStyle w:val="Odstavekseznama"/>
        <w:numPr>
          <w:ilvl w:val="0"/>
          <w:numId w:val="32"/>
        </w:numPr>
        <w:spacing w:line="260" w:lineRule="atLeast"/>
        <w:jc w:val="both"/>
        <w:rPr>
          <w:rFonts w:ascii="Arial" w:hAnsi="Arial" w:cs="Arial"/>
          <w:sz w:val="20"/>
          <w:szCs w:val="20"/>
        </w:rPr>
      </w:pPr>
      <w:r w:rsidRPr="00D410A2">
        <w:rPr>
          <w:rFonts w:ascii="Arial" w:hAnsi="Arial" w:cs="Arial"/>
          <w:sz w:val="20"/>
          <w:szCs w:val="20"/>
        </w:rPr>
        <w:t>Zadovoljivo – 1 točka</w:t>
      </w:r>
    </w:p>
    <w:p w14:paraId="6EBE5FAB" w14:textId="77777777" w:rsidR="00036E85" w:rsidRPr="00D410A2" w:rsidRDefault="00036E85" w:rsidP="00075A6E">
      <w:pPr>
        <w:pStyle w:val="Odstavekseznama"/>
        <w:numPr>
          <w:ilvl w:val="0"/>
          <w:numId w:val="32"/>
        </w:numPr>
        <w:spacing w:line="260" w:lineRule="atLeast"/>
        <w:jc w:val="both"/>
        <w:rPr>
          <w:rFonts w:ascii="Arial" w:hAnsi="Arial" w:cs="Arial"/>
          <w:sz w:val="20"/>
          <w:szCs w:val="20"/>
        </w:rPr>
      </w:pPr>
      <w:r w:rsidRPr="00D410A2">
        <w:rPr>
          <w:rFonts w:ascii="Arial" w:hAnsi="Arial" w:cs="Arial"/>
          <w:sz w:val="20"/>
          <w:szCs w:val="20"/>
        </w:rPr>
        <w:t xml:space="preserve">Nezadovoljivo – 0 točk </w:t>
      </w:r>
    </w:p>
    <w:p w14:paraId="18690CFF" w14:textId="77777777" w:rsidR="00036E85" w:rsidRPr="00D410A2" w:rsidRDefault="00036E85" w:rsidP="00036E85">
      <w:pPr>
        <w:spacing w:line="260" w:lineRule="atLeast"/>
        <w:jc w:val="both"/>
        <w:rPr>
          <w:rFonts w:ascii="Arial" w:hAnsi="Arial" w:cs="Arial"/>
          <w:sz w:val="20"/>
          <w:szCs w:val="20"/>
        </w:rPr>
      </w:pPr>
    </w:p>
    <w:p w14:paraId="11245F71" w14:textId="77777777" w:rsidR="00036E85" w:rsidRPr="00D410A2" w:rsidRDefault="00036E85" w:rsidP="00036E85">
      <w:pPr>
        <w:spacing w:line="260" w:lineRule="atLeast"/>
        <w:jc w:val="both"/>
        <w:rPr>
          <w:rFonts w:ascii="Arial" w:hAnsi="Arial" w:cs="Arial"/>
          <w:sz w:val="20"/>
          <w:szCs w:val="20"/>
        </w:rPr>
      </w:pPr>
    </w:p>
    <w:p w14:paraId="3B6E2C7F"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Kazalniki, po katerih se točkujejo posamezni </w:t>
      </w:r>
      <w:proofErr w:type="spellStart"/>
      <w:r w:rsidRPr="00D410A2">
        <w:rPr>
          <w:rFonts w:ascii="Arial" w:hAnsi="Arial" w:cs="Arial"/>
          <w:sz w:val="20"/>
          <w:szCs w:val="20"/>
        </w:rPr>
        <w:t>podkriteriji</w:t>
      </w:r>
      <w:proofErr w:type="spellEnd"/>
      <w:r w:rsidRPr="00D410A2">
        <w:rPr>
          <w:rFonts w:ascii="Arial" w:hAnsi="Arial" w:cs="Arial"/>
          <w:sz w:val="20"/>
          <w:szCs w:val="20"/>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541"/>
      </w:tblGrid>
      <w:tr w:rsidR="00D410A2" w:rsidRPr="00D410A2" w14:paraId="01A39219" w14:textId="77777777" w:rsidTr="00036E85">
        <w:tc>
          <w:tcPr>
            <w:tcW w:w="1526" w:type="dxa"/>
            <w:shd w:val="clear" w:color="auto" w:fill="auto"/>
          </w:tcPr>
          <w:p w14:paraId="0CADD1B1"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Ocena</w:t>
            </w:r>
          </w:p>
        </w:tc>
        <w:tc>
          <w:tcPr>
            <w:tcW w:w="7541" w:type="dxa"/>
            <w:shd w:val="clear" w:color="auto" w:fill="auto"/>
          </w:tcPr>
          <w:p w14:paraId="035226B5"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Opredelitev ocene</w:t>
            </w:r>
          </w:p>
        </w:tc>
      </w:tr>
      <w:tr w:rsidR="00D410A2" w:rsidRPr="00D410A2" w14:paraId="7718DC73" w14:textId="77777777" w:rsidTr="00036E85">
        <w:tc>
          <w:tcPr>
            <w:tcW w:w="1526" w:type="dxa"/>
            <w:shd w:val="clear" w:color="auto" w:fill="auto"/>
          </w:tcPr>
          <w:p w14:paraId="7B28803A"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Odlično</w:t>
            </w:r>
          </w:p>
        </w:tc>
        <w:tc>
          <w:tcPr>
            <w:tcW w:w="7541" w:type="dxa"/>
            <w:shd w:val="clear" w:color="auto" w:fill="auto"/>
          </w:tcPr>
          <w:p w14:paraId="5BCC3C48"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1. Ponudnik vsebinsko jasno in celovito razčleni izvedbo posameznih aktivnosti znotraj posameznega </w:t>
            </w:r>
            <w:proofErr w:type="spellStart"/>
            <w:r w:rsidRPr="00D410A2">
              <w:rPr>
                <w:rFonts w:ascii="Arial" w:hAnsi="Arial" w:cs="Arial"/>
                <w:sz w:val="20"/>
                <w:szCs w:val="20"/>
              </w:rPr>
              <w:t>podkriterija</w:t>
            </w:r>
            <w:proofErr w:type="spellEnd"/>
            <w:r w:rsidRPr="00D410A2">
              <w:rPr>
                <w:rFonts w:ascii="Arial" w:hAnsi="Arial" w:cs="Arial"/>
                <w:sz w:val="20"/>
                <w:szCs w:val="20"/>
              </w:rPr>
              <w:t>.</w:t>
            </w:r>
          </w:p>
          <w:p w14:paraId="45316FB2" w14:textId="77777777" w:rsidR="00036E85" w:rsidRPr="00D410A2" w:rsidRDefault="00036E85" w:rsidP="00036E85">
            <w:pPr>
              <w:spacing w:line="260" w:lineRule="atLeast"/>
              <w:jc w:val="both"/>
              <w:rPr>
                <w:rFonts w:ascii="Arial" w:hAnsi="Arial" w:cs="Arial"/>
                <w:sz w:val="20"/>
                <w:szCs w:val="20"/>
              </w:rPr>
            </w:pPr>
          </w:p>
          <w:p w14:paraId="1496DBD4"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2. Ponudnik v celoti razpolaga z ustreznimi potrebnimi podatki, strokovnimi podlagami in orodji ali veščinami, oz. jasno razčleni, kako jih bo pridobil, da bo celovito in kakovostno izvedel predvidene aktivnosti.</w:t>
            </w:r>
          </w:p>
          <w:p w14:paraId="7A7C1786" w14:textId="77777777" w:rsidR="00036E85" w:rsidRPr="00D410A2" w:rsidRDefault="00036E85" w:rsidP="00036E85">
            <w:pPr>
              <w:spacing w:line="260" w:lineRule="atLeast"/>
              <w:jc w:val="both"/>
              <w:rPr>
                <w:rFonts w:ascii="Arial" w:hAnsi="Arial" w:cs="Arial"/>
                <w:sz w:val="20"/>
                <w:szCs w:val="20"/>
              </w:rPr>
            </w:pPr>
          </w:p>
          <w:p w14:paraId="059F62C6"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3. Ponudnik celovito izkaže zmožnost analize, reševanja vprašanj na realističen in dobro razčlenjen način ter oblikovanja predlogov.</w:t>
            </w:r>
          </w:p>
          <w:p w14:paraId="4E9CF968" w14:textId="77777777" w:rsidR="00036E85" w:rsidRPr="00D410A2" w:rsidRDefault="00036E85" w:rsidP="00036E85">
            <w:pPr>
              <w:spacing w:line="260" w:lineRule="atLeast"/>
              <w:jc w:val="both"/>
              <w:rPr>
                <w:rFonts w:ascii="Arial" w:hAnsi="Arial" w:cs="Arial"/>
                <w:sz w:val="20"/>
                <w:szCs w:val="20"/>
              </w:rPr>
            </w:pPr>
          </w:p>
        </w:tc>
      </w:tr>
      <w:tr w:rsidR="00D410A2" w:rsidRPr="00D410A2" w14:paraId="2D669C9D" w14:textId="77777777" w:rsidTr="00036E85">
        <w:tc>
          <w:tcPr>
            <w:tcW w:w="1526" w:type="dxa"/>
            <w:shd w:val="clear" w:color="auto" w:fill="auto"/>
          </w:tcPr>
          <w:p w14:paraId="0FCE2789"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Dobro</w:t>
            </w:r>
          </w:p>
        </w:tc>
        <w:tc>
          <w:tcPr>
            <w:tcW w:w="7541" w:type="dxa"/>
            <w:shd w:val="clear" w:color="auto" w:fill="auto"/>
          </w:tcPr>
          <w:p w14:paraId="72CF5AB4"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1. Ponudnik vsebinsko zadovoljivo razčleni izvedbo posameznih aktivnosti znotraj posameznega </w:t>
            </w:r>
            <w:proofErr w:type="spellStart"/>
            <w:r w:rsidRPr="00D410A2">
              <w:rPr>
                <w:rFonts w:ascii="Arial" w:hAnsi="Arial" w:cs="Arial"/>
                <w:sz w:val="20"/>
                <w:szCs w:val="20"/>
              </w:rPr>
              <w:t>podkriterija</w:t>
            </w:r>
            <w:proofErr w:type="spellEnd"/>
            <w:r w:rsidRPr="00D410A2">
              <w:rPr>
                <w:rFonts w:ascii="Arial" w:hAnsi="Arial" w:cs="Arial"/>
                <w:sz w:val="20"/>
                <w:szCs w:val="20"/>
              </w:rPr>
              <w:t>.</w:t>
            </w:r>
          </w:p>
          <w:p w14:paraId="17D7A47A" w14:textId="77777777" w:rsidR="00036E85" w:rsidRPr="00D410A2" w:rsidRDefault="00036E85" w:rsidP="00036E85">
            <w:pPr>
              <w:spacing w:line="260" w:lineRule="atLeast"/>
              <w:jc w:val="both"/>
              <w:rPr>
                <w:rFonts w:ascii="Arial" w:hAnsi="Arial" w:cs="Arial"/>
                <w:sz w:val="20"/>
                <w:szCs w:val="20"/>
              </w:rPr>
            </w:pPr>
          </w:p>
          <w:p w14:paraId="46CDA42D"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2. Ponudnik v večji meri razpolaga z ustreznimi potrebnimi podatki, strokovnimi podlagami in orodji ali veščinami, oz. zadovoljivo razčleni, kako jih bo pridobil, da bo celovito in kakovostno izvedel predvidene aktivnosti.</w:t>
            </w:r>
          </w:p>
          <w:p w14:paraId="5A20339A" w14:textId="77777777" w:rsidR="00036E85" w:rsidRPr="00D410A2" w:rsidRDefault="00036E85" w:rsidP="00036E85">
            <w:pPr>
              <w:spacing w:line="260" w:lineRule="atLeast"/>
              <w:jc w:val="both"/>
              <w:rPr>
                <w:rFonts w:ascii="Arial" w:hAnsi="Arial" w:cs="Arial"/>
                <w:sz w:val="20"/>
                <w:szCs w:val="20"/>
              </w:rPr>
            </w:pPr>
          </w:p>
          <w:p w14:paraId="2068924F"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3. Ponudnik izkaže zadovoljivo zmožnost analize, reševanja vprašanj na realističen in dobro razčlenjen način ter oblikovanja predlogov.</w:t>
            </w:r>
          </w:p>
          <w:p w14:paraId="66C1A1BC" w14:textId="77777777" w:rsidR="00036E85" w:rsidRPr="00D410A2" w:rsidRDefault="00036E85" w:rsidP="00036E85">
            <w:pPr>
              <w:spacing w:line="260" w:lineRule="atLeast"/>
              <w:jc w:val="both"/>
              <w:rPr>
                <w:rFonts w:ascii="Arial" w:hAnsi="Arial" w:cs="Arial"/>
                <w:sz w:val="20"/>
                <w:szCs w:val="20"/>
              </w:rPr>
            </w:pPr>
          </w:p>
        </w:tc>
      </w:tr>
      <w:tr w:rsidR="00D410A2" w:rsidRPr="00D410A2" w14:paraId="1B47B2CB" w14:textId="77777777" w:rsidTr="00036E85">
        <w:tc>
          <w:tcPr>
            <w:tcW w:w="1526" w:type="dxa"/>
            <w:shd w:val="clear" w:color="auto" w:fill="auto"/>
          </w:tcPr>
          <w:p w14:paraId="5492FB6A"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lastRenderedPageBreak/>
              <w:t>Zadovoljivo</w:t>
            </w:r>
          </w:p>
        </w:tc>
        <w:tc>
          <w:tcPr>
            <w:tcW w:w="7541" w:type="dxa"/>
            <w:shd w:val="clear" w:color="auto" w:fill="auto"/>
          </w:tcPr>
          <w:p w14:paraId="25C3FD2F"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1. Ponudnik vsebinsko pomanjkljivo razčleni izvedbo posameznih aktivnosti znotraj posameznega </w:t>
            </w:r>
            <w:proofErr w:type="spellStart"/>
            <w:r w:rsidRPr="00D410A2">
              <w:rPr>
                <w:rFonts w:ascii="Arial" w:hAnsi="Arial" w:cs="Arial"/>
                <w:sz w:val="20"/>
                <w:szCs w:val="20"/>
              </w:rPr>
              <w:t>podkriterija</w:t>
            </w:r>
            <w:proofErr w:type="spellEnd"/>
            <w:r w:rsidRPr="00D410A2">
              <w:rPr>
                <w:rFonts w:ascii="Arial" w:hAnsi="Arial" w:cs="Arial"/>
                <w:sz w:val="20"/>
                <w:szCs w:val="20"/>
              </w:rPr>
              <w:t>.</w:t>
            </w:r>
          </w:p>
          <w:p w14:paraId="6AD4A839" w14:textId="77777777" w:rsidR="00036E85" w:rsidRPr="00D410A2" w:rsidRDefault="00036E85" w:rsidP="00036E85">
            <w:pPr>
              <w:spacing w:line="260" w:lineRule="atLeast"/>
              <w:jc w:val="both"/>
              <w:rPr>
                <w:rFonts w:ascii="Arial" w:hAnsi="Arial" w:cs="Arial"/>
                <w:sz w:val="20"/>
                <w:szCs w:val="20"/>
              </w:rPr>
            </w:pPr>
          </w:p>
          <w:p w14:paraId="7B467CBA"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Ponudnik v manjši meri razpolaga z ustreznimi potrebnimi podatki, strokovnimi podlagami in orodji ali veščinami, oz. pomanjkljivo razčleni, kako jih bo pridobil, da bo celovito in kakovostno izvedel predvidene aktivnosti.</w:t>
            </w:r>
          </w:p>
          <w:p w14:paraId="5A2BECAC" w14:textId="77777777" w:rsidR="00036E85" w:rsidRPr="00D410A2" w:rsidRDefault="00036E85" w:rsidP="00036E85">
            <w:pPr>
              <w:spacing w:line="260" w:lineRule="atLeast"/>
              <w:jc w:val="both"/>
              <w:rPr>
                <w:rFonts w:ascii="Arial" w:hAnsi="Arial" w:cs="Arial"/>
                <w:sz w:val="20"/>
                <w:szCs w:val="20"/>
              </w:rPr>
            </w:pPr>
          </w:p>
          <w:p w14:paraId="62235B1F"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Ponudnik pomanjkljivo izkaže zmožnost analize, reševanja vprašanj na realističen in dobro razčlenjen način ter oblikovanja predlogov. </w:t>
            </w:r>
          </w:p>
          <w:p w14:paraId="016BAFE6" w14:textId="77777777" w:rsidR="00036E85" w:rsidRPr="00D410A2" w:rsidRDefault="00036E85" w:rsidP="00036E85">
            <w:pPr>
              <w:spacing w:line="260" w:lineRule="atLeast"/>
              <w:jc w:val="both"/>
              <w:rPr>
                <w:rFonts w:ascii="Arial" w:hAnsi="Arial" w:cs="Arial"/>
                <w:sz w:val="20"/>
                <w:szCs w:val="20"/>
              </w:rPr>
            </w:pPr>
          </w:p>
        </w:tc>
      </w:tr>
      <w:tr w:rsidR="00036E85" w:rsidRPr="00D410A2" w14:paraId="72BD11CB" w14:textId="77777777" w:rsidTr="00036E85">
        <w:tc>
          <w:tcPr>
            <w:tcW w:w="1526" w:type="dxa"/>
            <w:shd w:val="clear" w:color="auto" w:fill="auto"/>
          </w:tcPr>
          <w:p w14:paraId="28A2DDFB"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Nezadovoljivo</w:t>
            </w:r>
          </w:p>
        </w:tc>
        <w:tc>
          <w:tcPr>
            <w:tcW w:w="7541" w:type="dxa"/>
            <w:shd w:val="clear" w:color="auto" w:fill="auto"/>
          </w:tcPr>
          <w:p w14:paraId="0B2AA910"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 xml:space="preserve">1. Ponudnik vsebinsko zelo pomanjkljivo ali neustrezno razčleni posamezne aktivnosti in vodenje/koordinacijo znotraj posameznega </w:t>
            </w:r>
            <w:proofErr w:type="spellStart"/>
            <w:r w:rsidRPr="00D410A2">
              <w:rPr>
                <w:rFonts w:ascii="Arial" w:hAnsi="Arial" w:cs="Arial"/>
                <w:sz w:val="20"/>
                <w:szCs w:val="20"/>
              </w:rPr>
              <w:t>podkriterija</w:t>
            </w:r>
            <w:proofErr w:type="spellEnd"/>
            <w:r w:rsidRPr="00D410A2">
              <w:rPr>
                <w:rFonts w:ascii="Arial" w:hAnsi="Arial" w:cs="Arial"/>
                <w:sz w:val="20"/>
                <w:szCs w:val="20"/>
              </w:rPr>
              <w:t>.</w:t>
            </w:r>
          </w:p>
          <w:p w14:paraId="7EA46F7D" w14:textId="77777777" w:rsidR="00036E85" w:rsidRPr="00D410A2" w:rsidRDefault="00036E85" w:rsidP="00036E85">
            <w:pPr>
              <w:spacing w:line="260" w:lineRule="atLeast"/>
              <w:jc w:val="both"/>
              <w:rPr>
                <w:rFonts w:ascii="Arial" w:hAnsi="Arial" w:cs="Arial"/>
                <w:sz w:val="20"/>
                <w:szCs w:val="20"/>
              </w:rPr>
            </w:pPr>
          </w:p>
          <w:p w14:paraId="0555F81A"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Ponudnik ne razpolaga z ustreznimi potrebnimi podatki, strokovnimi podlagami in orodji ali veščinami, oz. zelo pomanjkljivo ali neustrezno razčleni, kako jih bo pridobil, da bo celovito in kakovostno izvedel predvidene aktivnosti.</w:t>
            </w:r>
          </w:p>
          <w:p w14:paraId="4E1BA5AE" w14:textId="77777777" w:rsidR="00036E85" w:rsidRPr="00D410A2" w:rsidRDefault="00036E85" w:rsidP="00036E85">
            <w:pPr>
              <w:spacing w:line="260" w:lineRule="atLeast"/>
              <w:jc w:val="both"/>
              <w:rPr>
                <w:rFonts w:ascii="Arial" w:hAnsi="Arial" w:cs="Arial"/>
                <w:sz w:val="20"/>
                <w:szCs w:val="20"/>
              </w:rPr>
            </w:pPr>
          </w:p>
          <w:p w14:paraId="15AFF2CF" w14:textId="77777777"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Ponudnik izkaže zelo pomanjkljivo ali neustrezno zmožnost analize, reševanja vprašanj na realističen in dobro razčlenjen način ter oblikovanja predlogov.</w:t>
            </w:r>
          </w:p>
          <w:p w14:paraId="1A02A693" w14:textId="77777777" w:rsidR="00036E85" w:rsidRPr="00D410A2" w:rsidRDefault="00036E85" w:rsidP="00036E85">
            <w:pPr>
              <w:spacing w:line="260" w:lineRule="atLeast"/>
              <w:jc w:val="both"/>
              <w:rPr>
                <w:rFonts w:ascii="Arial" w:hAnsi="Arial" w:cs="Arial"/>
                <w:sz w:val="20"/>
                <w:szCs w:val="20"/>
              </w:rPr>
            </w:pPr>
          </w:p>
        </w:tc>
      </w:tr>
    </w:tbl>
    <w:p w14:paraId="5A608205" w14:textId="77777777" w:rsidR="00036E85" w:rsidRPr="00D410A2" w:rsidRDefault="00036E85" w:rsidP="00036E85">
      <w:pPr>
        <w:spacing w:line="260" w:lineRule="atLeast"/>
        <w:jc w:val="both"/>
        <w:rPr>
          <w:rFonts w:ascii="Arial" w:hAnsi="Arial" w:cs="Arial"/>
          <w:sz w:val="20"/>
          <w:szCs w:val="20"/>
        </w:rPr>
      </w:pPr>
    </w:p>
    <w:p w14:paraId="4368DB99" w14:textId="57841936" w:rsidR="00036E85" w:rsidRPr="00D410A2" w:rsidRDefault="00036E85" w:rsidP="00036E85">
      <w:pPr>
        <w:spacing w:line="260" w:lineRule="atLeast"/>
        <w:jc w:val="both"/>
        <w:rPr>
          <w:rFonts w:ascii="Arial" w:hAnsi="Arial" w:cs="Arial"/>
          <w:sz w:val="20"/>
          <w:szCs w:val="20"/>
        </w:rPr>
      </w:pPr>
      <w:r w:rsidRPr="00D410A2">
        <w:rPr>
          <w:rFonts w:ascii="Arial" w:hAnsi="Arial" w:cs="Arial"/>
          <w:sz w:val="20"/>
          <w:szCs w:val="20"/>
        </w:rPr>
        <w:t>Za ocenjevanje kakovosti predlagane metodologije</w:t>
      </w:r>
      <w:r w:rsidR="00E658C7" w:rsidRPr="00D410A2">
        <w:rPr>
          <w:rFonts w:ascii="Arial" w:hAnsi="Arial" w:cs="Arial"/>
          <w:sz w:val="20"/>
          <w:szCs w:val="20"/>
        </w:rPr>
        <w:t>, ki je obvezna priloga ponudbe,</w:t>
      </w:r>
      <w:r w:rsidRPr="00D410A2">
        <w:rPr>
          <w:rFonts w:ascii="Arial" w:hAnsi="Arial" w:cs="Arial"/>
          <w:sz w:val="20"/>
          <w:szCs w:val="20"/>
        </w:rPr>
        <w:t xml:space="preserve"> bo naročnik imenoval strokovno komisijo. </w:t>
      </w:r>
    </w:p>
    <w:p w14:paraId="28BD57FF" w14:textId="27728F89" w:rsidR="00036E85" w:rsidRPr="00D410A2" w:rsidRDefault="00036E85" w:rsidP="00036E85">
      <w:pPr>
        <w:spacing w:line="260" w:lineRule="atLeast"/>
        <w:jc w:val="both"/>
        <w:rPr>
          <w:rFonts w:ascii="Arial" w:hAnsi="Arial" w:cs="Arial"/>
          <w:sz w:val="20"/>
          <w:szCs w:val="20"/>
        </w:rPr>
      </w:pPr>
    </w:p>
    <w:p w14:paraId="70F93549" w14:textId="75609A9B" w:rsidR="009F629A" w:rsidRPr="00D410A2" w:rsidRDefault="009F629A" w:rsidP="00036E85">
      <w:pPr>
        <w:spacing w:line="260" w:lineRule="atLeast"/>
        <w:jc w:val="both"/>
        <w:rPr>
          <w:rFonts w:ascii="Arial" w:hAnsi="Arial" w:cs="Arial"/>
          <w:sz w:val="20"/>
          <w:szCs w:val="20"/>
        </w:rPr>
      </w:pPr>
    </w:p>
    <w:p w14:paraId="53608625" w14:textId="4095D137" w:rsidR="009F629A" w:rsidRPr="00D410A2"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D410A2">
        <w:rPr>
          <w:rFonts w:ascii="Arial" w:hAnsi="Arial" w:cs="Arial"/>
          <w:b/>
          <w:bCs/>
          <w:sz w:val="20"/>
          <w:lang w:eastAsia="en-US"/>
        </w:rPr>
        <w:t xml:space="preserve">Ponudnik mora ponudbi priložiti izpolnjen Obrazec 4 – Izjava ponudnika o dodatnih referencah kadrov </w:t>
      </w:r>
      <w:r w:rsidR="00E658C7" w:rsidRPr="00D410A2">
        <w:rPr>
          <w:rFonts w:ascii="Arial" w:hAnsi="Arial" w:cs="Arial"/>
          <w:b/>
          <w:bCs/>
          <w:sz w:val="20"/>
          <w:lang w:eastAsia="en-US"/>
        </w:rPr>
        <w:t>(</w:t>
      </w:r>
      <w:r w:rsidRPr="00D410A2">
        <w:rPr>
          <w:rFonts w:ascii="Arial" w:hAnsi="Arial" w:cs="Arial"/>
          <w:b/>
          <w:bCs/>
          <w:sz w:val="20"/>
          <w:lang w:eastAsia="en-US"/>
        </w:rPr>
        <w:t xml:space="preserve">in ji priložiti referenčna potrdila in </w:t>
      </w:r>
      <w:r w:rsidR="00E658C7" w:rsidRPr="00D410A2">
        <w:rPr>
          <w:rFonts w:ascii="Arial" w:hAnsi="Arial" w:cs="Arial"/>
          <w:b/>
          <w:bCs/>
          <w:sz w:val="20"/>
          <w:lang w:eastAsia="en-US"/>
        </w:rPr>
        <w:t xml:space="preserve">kopijo certifikata) ter predlog metodologije. </w:t>
      </w:r>
    </w:p>
    <w:p w14:paraId="39070BA3" w14:textId="77777777" w:rsidR="009F629A" w:rsidRPr="00D410A2"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5E565005" w14:textId="77777777" w:rsidR="009F629A" w:rsidRPr="00D410A2"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410A2">
        <w:rPr>
          <w:rFonts w:ascii="Arial" w:hAnsi="Arial" w:cs="Arial"/>
          <w:b/>
          <w:bCs/>
          <w:sz w:val="20"/>
          <w:lang w:eastAsia="en-US"/>
        </w:rPr>
        <w:t xml:space="preserve">Ponudnik mora za točkovanje v okviru meril </w:t>
      </w:r>
      <w:r w:rsidRPr="00D410A2">
        <w:rPr>
          <w:rFonts w:ascii="Arial" w:hAnsi="Arial" w:cs="Arial"/>
          <w:b/>
          <w:bCs/>
          <w:sz w:val="20"/>
          <w:u w:val="single"/>
          <w:lang w:eastAsia="en-US"/>
        </w:rPr>
        <w:t>že v ponudbi</w:t>
      </w:r>
      <w:r w:rsidRPr="00D410A2">
        <w:rPr>
          <w:rFonts w:ascii="Arial" w:hAnsi="Arial" w:cs="Arial"/>
          <w:b/>
          <w:bCs/>
          <w:sz w:val="20"/>
          <w:lang w:eastAsia="en-US"/>
        </w:rPr>
        <w:t xml:space="preserve"> za referenčno delo priložiti izpolnjen ter s strani naročnika referenčnih del potrjen Obrazec 5 – Izjava referenčnega naročnika</w:t>
      </w:r>
      <w:r w:rsidRPr="00D410A2">
        <w:rPr>
          <w:rFonts w:ascii="Arial" w:hAnsi="Arial" w:cs="Arial"/>
          <w:bCs/>
          <w:sz w:val="20"/>
          <w:szCs w:val="20"/>
          <w:lang w:eastAsia="en-US"/>
        </w:rPr>
        <w:t xml:space="preserve"> – reference kadra za merilo </w:t>
      </w:r>
      <w:r w:rsidRPr="00D410A2">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D410A2">
        <w:rPr>
          <w:rFonts w:ascii="Arial" w:hAnsi="Arial" w:cs="Arial"/>
          <w:bCs/>
          <w:sz w:val="20"/>
          <w:szCs w:val="20"/>
          <w:lang w:eastAsia="en-US"/>
        </w:rPr>
        <w:t xml:space="preserve"> v katerem dokazuje izpolnjevanje referenc kadra za merilo.</w:t>
      </w:r>
      <w:r w:rsidRPr="00D410A2">
        <w:rPr>
          <w:rFonts w:ascii="Arial" w:hAnsi="Arial" w:cs="Arial"/>
          <w:sz w:val="20"/>
          <w:szCs w:val="20"/>
          <w:lang w:eastAsia="en-US"/>
        </w:rPr>
        <w:t xml:space="preserve">  </w:t>
      </w:r>
    </w:p>
    <w:p w14:paraId="3048A78F" w14:textId="77777777" w:rsidR="009F629A" w:rsidRPr="00D410A2"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182ACA" w14:textId="77777777" w:rsidR="009F629A" w:rsidRPr="00D410A2" w:rsidRDefault="009F629A" w:rsidP="00036E85">
      <w:pPr>
        <w:spacing w:line="260" w:lineRule="atLeast"/>
        <w:jc w:val="both"/>
        <w:rPr>
          <w:rFonts w:ascii="Arial" w:hAnsi="Arial" w:cs="Arial"/>
          <w:sz w:val="20"/>
          <w:szCs w:val="20"/>
        </w:rPr>
      </w:pPr>
    </w:p>
    <w:p w14:paraId="4F6A4199" w14:textId="77777777" w:rsidR="006270CC" w:rsidRPr="00D410A2" w:rsidRDefault="006270CC" w:rsidP="004D7C28">
      <w:pPr>
        <w:spacing w:line="260" w:lineRule="atLeast"/>
        <w:jc w:val="both"/>
        <w:rPr>
          <w:rFonts w:ascii="Arial" w:hAnsi="Arial" w:cs="Arial"/>
          <w:sz w:val="20"/>
          <w:szCs w:val="20"/>
        </w:rPr>
      </w:pPr>
    </w:p>
    <w:p w14:paraId="3A637B33" w14:textId="77777777" w:rsidR="0075039D" w:rsidRPr="00D410A2"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D410A2">
        <w:rPr>
          <w:rFonts w:ascii="Arial" w:hAnsi="Arial" w:cs="Arial"/>
          <w:b/>
          <w:bCs/>
          <w:iCs/>
          <w:sz w:val="20"/>
          <w:szCs w:val="20"/>
        </w:rPr>
        <w:t>2.3.</w:t>
      </w:r>
      <w:r w:rsidR="00E30D29" w:rsidRPr="00D410A2">
        <w:rPr>
          <w:rFonts w:ascii="Arial" w:hAnsi="Arial" w:cs="Arial"/>
          <w:b/>
          <w:bCs/>
          <w:iCs/>
          <w:sz w:val="20"/>
          <w:szCs w:val="20"/>
        </w:rPr>
        <w:t>1</w:t>
      </w:r>
      <w:r w:rsidR="00DE6F9E" w:rsidRPr="00D410A2">
        <w:rPr>
          <w:rFonts w:ascii="Arial" w:hAnsi="Arial" w:cs="Arial"/>
          <w:b/>
          <w:bCs/>
          <w:iCs/>
          <w:sz w:val="20"/>
          <w:szCs w:val="20"/>
        </w:rPr>
        <w:t>1</w:t>
      </w:r>
      <w:r w:rsidRPr="00D410A2">
        <w:rPr>
          <w:rFonts w:ascii="Arial" w:hAnsi="Arial" w:cs="Arial"/>
          <w:b/>
          <w:bCs/>
          <w:iCs/>
          <w:sz w:val="20"/>
          <w:szCs w:val="20"/>
        </w:rPr>
        <w:t xml:space="preserve"> Oddaja javnega naročila</w:t>
      </w:r>
    </w:p>
    <w:p w14:paraId="157A2D98" w14:textId="0674BCB0" w:rsidR="0075039D" w:rsidRPr="00D410A2" w:rsidRDefault="0075039D" w:rsidP="004D7C28">
      <w:pPr>
        <w:spacing w:line="260" w:lineRule="atLeast"/>
        <w:jc w:val="both"/>
        <w:rPr>
          <w:rFonts w:ascii="Arial" w:hAnsi="Arial" w:cs="Arial"/>
          <w:sz w:val="20"/>
          <w:szCs w:val="20"/>
          <w:lang w:eastAsia="en-US"/>
        </w:rPr>
      </w:pPr>
      <w:r w:rsidRPr="00D410A2">
        <w:rPr>
          <w:rFonts w:ascii="Arial" w:hAnsi="Arial" w:cs="Arial"/>
          <w:sz w:val="20"/>
          <w:szCs w:val="20"/>
          <w:lang w:eastAsia="en-US"/>
        </w:rPr>
        <w:t>Naročnik bo po opravljenem pregledu ponudb izbral po</w:t>
      </w:r>
      <w:r w:rsidR="00C01E7C" w:rsidRPr="00D410A2">
        <w:rPr>
          <w:rFonts w:ascii="Arial" w:hAnsi="Arial" w:cs="Arial"/>
          <w:sz w:val="20"/>
          <w:szCs w:val="20"/>
          <w:lang w:eastAsia="en-US"/>
        </w:rPr>
        <w:t>nudbo v skladu z meril</w:t>
      </w:r>
      <w:r w:rsidR="00CE4D1F" w:rsidRPr="00D410A2">
        <w:rPr>
          <w:rFonts w:ascii="Arial" w:hAnsi="Arial" w:cs="Arial"/>
          <w:sz w:val="20"/>
          <w:szCs w:val="20"/>
          <w:lang w:eastAsia="en-US"/>
        </w:rPr>
        <w:t>om</w:t>
      </w:r>
      <w:r w:rsidR="009526C7" w:rsidRPr="00D410A2">
        <w:rPr>
          <w:rFonts w:ascii="Arial" w:hAnsi="Arial" w:cs="Arial"/>
          <w:sz w:val="20"/>
          <w:szCs w:val="20"/>
          <w:lang w:eastAsia="en-US"/>
        </w:rPr>
        <w:t xml:space="preserve"> iz 2.3.</w:t>
      </w:r>
      <w:r w:rsidR="00DE6F9E" w:rsidRPr="00D410A2">
        <w:rPr>
          <w:rFonts w:ascii="Arial" w:hAnsi="Arial" w:cs="Arial"/>
          <w:sz w:val="20"/>
          <w:szCs w:val="20"/>
          <w:lang w:eastAsia="en-US"/>
        </w:rPr>
        <w:t>10</w:t>
      </w:r>
      <w:r w:rsidRPr="00D410A2">
        <w:rPr>
          <w:rFonts w:ascii="Arial" w:hAnsi="Arial" w:cs="Arial"/>
          <w:sz w:val="20"/>
          <w:szCs w:val="20"/>
          <w:lang w:eastAsia="en-US"/>
        </w:rPr>
        <w:t xml:space="preserve"> točke teh navodil in sklenil pogodbo s ponudnikom, ki je oddal najugodnejšo ponudbo.</w:t>
      </w:r>
    </w:p>
    <w:p w14:paraId="0B33E070" w14:textId="77777777" w:rsidR="0075039D" w:rsidRPr="00D410A2" w:rsidRDefault="0075039D" w:rsidP="00FB7DD3">
      <w:pPr>
        <w:spacing w:line="260" w:lineRule="atLeast"/>
        <w:jc w:val="both"/>
        <w:rPr>
          <w:rFonts w:ascii="Arial" w:hAnsi="Arial" w:cs="Arial"/>
          <w:sz w:val="20"/>
          <w:szCs w:val="20"/>
          <w:lang w:eastAsia="en-US"/>
        </w:rPr>
      </w:pPr>
    </w:p>
    <w:p w14:paraId="6035CF59"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D410A2" w:rsidRDefault="0075039D" w:rsidP="00FB7DD3">
      <w:pPr>
        <w:spacing w:line="260" w:lineRule="atLeast"/>
        <w:jc w:val="both"/>
        <w:rPr>
          <w:rFonts w:ascii="Arial" w:hAnsi="Arial" w:cs="Arial"/>
          <w:sz w:val="20"/>
          <w:szCs w:val="20"/>
          <w:lang w:eastAsia="en-US"/>
        </w:rPr>
      </w:pPr>
    </w:p>
    <w:p w14:paraId="0FF6B08D"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V skladu z 90. členom ZJN-3 lahko naročnik:</w:t>
      </w:r>
    </w:p>
    <w:p w14:paraId="05DFC5C0" w14:textId="2EABFE2F" w:rsidR="0075039D" w:rsidRPr="00D410A2" w:rsidRDefault="0075039D" w:rsidP="00E048A7">
      <w:pPr>
        <w:pStyle w:val="Odstavekseznama"/>
        <w:numPr>
          <w:ilvl w:val="0"/>
          <w:numId w:val="25"/>
        </w:numPr>
        <w:spacing w:line="260" w:lineRule="atLeast"/>
        <w:jc w:val="both"/>
        <w:rPr>
          <w:rFonts w:ascii="Arial" w:hAnsi="Arial" w:cs="Arial"/>
          <w:sz w:val="20"/>
          <w:szCs w:val="20"/>
          <w:lang w:eastAsia="en-US"/>
        </w:rPr>
      </w:pPr>
      <w:r w:rsidRPr="00D410A2">
        <w:rPr>
          <w:rFonts w:ascii="Arial" w:hAnsi="Arial" w:cs="Arial"/>
          <w:sz w:val="20"/>
          <w:szCs w:val="20"/>
          <w:lang w:eastAsia="en-US"/>
        </w:rPr>
        <w:t>do roka za oddajo ponudb kadarkoli ustavi postopek javnega naročila (prvi odstavek 90. člena ZJN-3),</w:t>
      </w:r>
    </w:p>
    <w:p w14:paraId="74B216E3" w14:textId="174314E3" w:rsidR="0075039D" w:rsidRPr="00D410A2" w:rsidRDefault="0075039D" w:rsidP="00E048A7">
      <w:pPr>
        <w:pStyle w:val="Odstavekseznama"/>
        <w:numPr>
          <w:ilvl w:val="0"/>
          <w:numId w:val="25"/>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D410A2" w:rsidRDefault="0075039D" w:rsidP="00E048A7">
      <w:pPr>
        <w:pStyle w:val="Odstavekseznama"/>
        <w:numPr>
          <w:ilvl w:val="0"/>
          <w:numId w:val="25"/>
        </w:numPr>
        <w:spacing w:line="260" w:lineRule="atLeast"/>
        <w:jc w:val="both"/>
        <w:rPr>
          <w:rFonts w:ascii="Arial" w:hAnsi="Arial" w:cs="Arial"/>
          <w:sz w:val="20"/>
          <w:szCs w:val="20"/>
          <w:lang w:eastAsia="en-US"/>
        </w:rPr>
      </w:pPr>
      <w:r w:rsidRPr="00D410A2">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D410A2" w:rsidRDefault="0075039D" w:rsidP="00E048A7">
      <w:pPr>
        <w:pStyle w:val="Odstavekseznama"/>
        <w:numPr>
          <w:ilvl w:val="0"/>
          <w:numId w:val="25"/>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D410A2" w:rsidRDefault="00A274D2" w:rsidP="00DA77BF">
      <w:pPr>
        <w:spacing w:line="260" w:lineRule="atLeast"/>
        <w:jc w:val="both"/>
        <w:rPr>
          <w:rFonts w:ascii="Arial" w:hAnsi="Arial" w:cs="Arial"/>
          <w:sz w:val="20"/>
          <w:szCs w:val="20"/>
          <w:lang w:eastAsia="en-US"/>
        </w:rPr>
      </w:pPr>
    </w:p>
    <w:p w14:paraId="2A83753F" w14:textId="77777777" w:rsidR="00E30D29" w:rsidRPr="00D410A2"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D410A2">
        <w:rPr>
          <w:rFonts w:ascii="Arial" w:hAnsi="Arial" w:cs="Arial"/>
          <w:b/>
          <w:bCs/>
          <w:iCs/>
          <w:sz w:val="20"/>
          <w:szCs w:val="20"/>
        </w:rPr>
        <w:lastRenderedPageBreak/>
        <w:t>2.3.1</w:t>
      </w:r>
      <w:r w:rsidR="00DE6F9E" w:rsidRPr="00D410A2">
        <w:rPr>
          <w:rFonts w:ascii="Arial" w:hAnsi="Arial" w:cs="Arial"/>
          <w:b/>
          <w:bCs/>
          <w:iCs/>
          <w:sz w:val="20"/>
          <w:szCs w:val="20"/>
        </w:rPr>
        <w:t>2</w:t>
      </w:r>
      <w:r w:rsidRPr="00D410A2">
        <w:rPr>
          <w:rFonts w:ascii="Arial" w:hAnsi="Arial" w:cs="Arial"/>
          <w:b/>
          <w:bCs/>
          <w:iCs/>
          <w:sz w:val="20"/>
          <w:szCs w:val="20"/>
        </w:rPr>
        <w:t xml:space="preserve"> Pravila za sporočanje</w:t>
      </w:r>
    </w:p>
    <w:p w14:paraId="1035C9DB" w14:textId="20038D31" w:rsidR="004C12CE" w:rsidRPr="00D410A2"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3" w:name="_Toc534192815"/>
      <w:bookmarkStart w:id="124" w:name="_Toc534026534"/>
      <w:r w:rsidRPr="00D410A2">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D410A2">
        <w:rPr>
          <w:rFonts w:ascii="Arial" w:hAnsi="Arial" w:cs="Arial"/>
          <w:sz w:val="20"/>
          <w:szCs w:val="20"/>
          <w:lang w:eastAsia="ar-SA"/>
        </w:rPr>
        <w:t>če</w:t>
      </w:r>
      <w:r w:rsidRPr="00D410A2">
        <w:rPr>
          <w:rFonts w:ascii="Arial" w:hAnsi="Arial" w:cs="Arial"/>
          <w:sz w:val="20"/>
          <w:szCs w:val="20"/>
          <w:lang w:eastAsia="ar-SA"/>
        </w:rPr>
        <w:t xml:space="preserve"> je to možno, oziroma preko elektronskega naslova, ki je bil naveden/uporabljen pri elektronski oddaji ponudb v sistemu e-JN. </w:t>
      </w:r>
      <w:bookmarkEnd w:id="123"/>
      <w:bookmarkEnd w:id="124"/>
    </w:p>
    <w:p w14:paraId="7A8D9379" w14:textId="77777777" w:rsidR="00E30D29" w:rsidRPr="00D410A2"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2D7031B2" w:rsidR="0075039D" w:rsidRPr="00D410A2"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D410A2">
        <w:rPr>
          <w:rFonts w:ascii="Arial" w:hAnsi="Arial" w:cs="Arial"/>
          <w:b/>
          <w:bCs/>
          <w:iCs/>
          <w:sz w:val="20"/>
          <w:szCs w:val="20"/>
        </w:rPr>
        <w:t>2.3.1</w:t>
      </w:r>
      <w:r w:rsidR="00DE6F9E" w:rsidRPr="00D410A2">
        <w:rPr>
          <w:rFonts w:ascii="Arial" w:hAnsi="Arial" w:cs="Arial"/>
          <w:b/>
          <w:bCs/>
          <w:iCs/>
          <w:sz w:val="20"/>
          <w:szCs w:val="20"/>
        </w:rPr>
        <w:t>3</w:t>
      </w:r>
      <w:r w:rsidRPr="00D410A2">
        <w:rPr>
          <w:rFonts w:ascii="Arial" w:hAnsi="Arial" w:cs="Arial"/>
          <w:b/>
          <w:bCs/>
          <w:iCs/>
          <w:sz w:val="20"/>
          <w:szCs w:val="20"/>
        </w:rPr>
        <w:t xml:space="preserve"> Sklenitev pogodbe</w:t>
      </w:r>
      <w:r w:rsidR="002761F7" w:rsidRPr="00D410A2">
        <w:rPr>
          <w:rFonts w:ascii="Arial" w:hAnsi="Arial" w:cs="Arial"/>
          <w:b/>
          <w:bCs/>
          <w:iCs/>
          <w:sz w:val="20"/>
          <w:szCs w:val="20"/>
        </w:rPr>
        <w:t xml:space="preserve"> o izvedbi javnega naročila</w:t>
      </w:r>
      <w:r w:rsidR="00CE4D1F" w:rsidRPr="00D410A2">
        <w:rPr>
          <w:rFonts w:ascii="Arial" w:hAnsi="Arial" w:cs="Arial"/>
          <w:b/>
          <w:bCs/>
          <w:iCs/>
          <w:sz w:val="20"/>
          <w:szCs w:val="20"/>
        </w:rPr>
        <w:t xml:space="preserve"> </w:t>
      </w:r>
    </w:p>
    <w:p w14:paraId="7E3DB129" w14:textId="464F62FE"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Naročnik bo po izteku obdobja mirovanja obvestil izbranega ponudnika, da je njegova ponudba sprejeta in mu v podpis poslal pogodb</w:t>
      </w:r>
      <w:r w:rsidR="00C86C41" w:rsidRPr="00D410A2">
        <w:rPr>
          <w:rFonts w:ascii="Arial" w:hAnsi="Arial" w:cs="Arial"/>
          <w:sz w:val="20"/>
          <w:szCs w:val="20"/>
          <w:lang w:eastAsia="en-US"/>
        </w:rPr>
        <w:t>o</w:t>
      </w:r>
      <w:r w:rsidR="00CE4D1F" w:rsidRPr="00D410A2">
        <w:rPr>
          <w:rFonts w:ascii="Arial" w:hAnsi="Arial" w:cs="Arial"/>
          <w:sz w:val="20"/>
          <w:szCs w:val="20"/>
          <w:lang w:eastAsia="en-US"/>
        </w:rPr>
        <w:t xml:space="preserve"> o izvedbi javnega naročila, </w:t>
      </w:r>
      <w:r w:rsidRPr="00D410A2">
        <w:rPr>
          <w:rFonts w:ascii="Arial" w:hAnsi="Arial" w:cs="Arial"/>
          <w:sz w:val="20"/>
          <w:szCs w:val="20"/>
          <w:lang w:eastAsia="en-US"/>
        </w:rPr>
        <w:t xml:space="preserve">v obliki in vsebini, kot </w:t>
      </w:r>
      <w:r w:rsidR="00C243E3" w:rsidRPr="00D410A2">
        <w:rPr>
          <w:rFonts w:ascii="Arial" w:hAnsi="Arial" w:cs="Arial"/>
          <w:sz w:val="20"/>
          <w:szCs w:val="20"/>
          <w:lang w:eastAsia="en-US"/>
        </w:rPr>
        <w:t>je</w:t>
      </w:r>
      <w:r w:rsidRPr="00D410A2">
        <w:rPr>
          <w:rFonts w:ascii="Arial" w:hAnsi="Arial" w:cs="Arial"/>
          <w:sz w:val="20"/>
          <w:szCs w:val="20"/>
          <w:lang w:eastAsia="en-US"/>
        </w:rPr>
        <w:t xml:space="preserve"> bil</w:t>
      </w:r>
      <w:r w:rsidR="00C243E3" w:rsidRPr="00D410A2">
        <w:rPr>
          <w:rFonts w:ascii="Arial" w:hAnsi="Arial" w:cs="Arial"/>
          <w:sz w:val="20"/>
          <w:szCs w:val="20"/>
          <w:lang w:eastAsia="en-US"/>
        </w:rPr>
        <w:t>a</w:t>
      </w:r>
      <w:r w:rsidRPr="00D410A2">
        <w:rPr>
          <w:rFonts w:ascii="Arial" w:hAnsi="Arial" w:cs="Arial"/>
          <w:sz w:val="20"/>
          <w:szCs w:val="20"/>
          <w:lang w:eastAsia="en-US"/>
        </w:rPr>
        <w:t xml:space="preserve"> določen</w:t>
      </w:r>
      <w:r w:rsidR="00C243E3" w:rsidRPr="00D410A2">
        <w:rPr>
          <w:rFonts w:ascii="Arial" w:hAnsi="Arial" w:cs="Arial"/>
          <w:sz w:val="20"/>
          <w:szCs w:val="20"/>
          <w:lang w:eastAsia="en-US"/>
        </w:rPr>
        <w:t>a</w:t>
      </w:r>
      <w:r w:rsidRPr="00D410A2">
        <w:rPr>
          <w:rFonts w:ascii="Arial" w:hAnsi="Arial" w:cs="Arial"/>
          <w:sz w:val="20"/>
          <w:szCs w:val="20"/>
          <w:lang w:eastAsia="en-US"/>
        </w:rPr>
        <w:t xml:space="preserve"> v vzorc</w:t>
      </w:r>
      <w:r w:rsidR="00C243E3" w:rsidRPr="00D410A2">
        <w:rPr>
          <w:rFonts w:ascii="Arial" w:hAnsi="Arial" w:cs="Arial"/>
          <w:sz w:val="20"/>
          <w:szCs w:val="20"/>
          <w:lang w:eastAsia="en-US"/>
        </w:rPr>
        <w:t>u</w:t>
      </w:r>
      <w:r w:rsidRPr="00D410A2">
        <w:rPr>
          <w:rFonts w:ascii="Arial" w:hAnsi="Arial" w:cs="Arial"/>
          <w:sz w:val="20"/>
          <w:szCs w:val="20"/>
          <w:lang w:eastAsia="en-US"/>
        </w:rPr>
        <w:t xml:space="preserve"> pogodb</w:t>
      </w:r>
      <w:r w:rsidR="00C86C41" w:rsidRPr="00D410A2">
        <w:rPr>
          <w:rFonts w:ascii="Arial" w:hAnsi="Arial" w:cs="Arial"/>
          <w:sz w:val="20"/>
          <w:szCs w:val="20"/>
          <w:lang w:eastAsia="en-US"/>
        </w:rPr>
        <w:t>e</w:t>
      </w:r>
      <w:r w:rsidRPr="00D410A2">
        <w:rPr>
          <w:rFonts w:ascii="Arial" w:hAnsi="Arial" w:cs="Arial"/>
          <w:sz w:val="20"/>
          <w:szCs w:val="20"/>
          <w:lang w:eastAsia="en-US"/>
        </w:rPr>
        <w:t xml:space="preserve">, ki </w:t>
      </w:r>
      <w:r w:rsidR="00C243E3" w:rsidRPr="00D410A2">
        <w:rPr>
          <w:rFonts w:ascii="Arial" w:hAnsi="Arial" w:cs="Arial"/>
          <w:sz w:val="20"/>
          <w:szCs w:val="20"/>
          <w:lang w:eastAsia="en-US"/>
        </w:rPr>
        <w:t>je</w:t>
      </w:r>
      <w:r w:rsidRPr="00D410A2">
        <w:rPr>
          <w:rFonts w:ascii="Arial" w:hAnsi="Arial" w:cs="Arial"/>
          <w:sz w:val="20"/>
          <w:szCs w:val="20"/>
          <w:lang w:eastAsia="en-US"/>
        </w:rPr>
        <w:t xml:space="preserve"> del te razpisne dokumentacije</w:t>
      </w:r>
      <w:r w:rsidR="00E74EB2" w:rsidRPr="00D410A2">
        <w:rPr>
          <w:rFonts w:ascii="Arial" w:hAnsi="Arial" w:cs="Arial"/>
          <w:sz w:val="20"/>
          <w:szCs w:val="20"/>
          <w:lang w:eastAsia="en-US"/>
        </w:rPr>
        <w:t>.</w:t>
      </w:r>
    </w:p>
    <w:p w14:paraId="1FC26F54" w14:textId="77777777" w:rsidR="0075039D" w:rsidRPr="00D410A2" w:rsidRDefault="0075039D" w:rsidP="00FB7DD3">
      <w:pPr>
        <w:spacing w:line="260" w:lineRule="atLeast"/>
        <w:jc w:val="both"/>
        <w:rPr>
          <w:rFonts w:ascii="Arial" w:hAnsi="Arial" w:cs="Arial"/>
          <w:sz w:val="20"/>
          <w:szCs w:val="20"/>
          <w:lang w:eastAsia="en-US"/>
        </w:rPr>
      </w:pPr>
    </w:p>
    <w:p w14:paraId="01359FB1" w14:textId="4522282F"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Izbrani ponudnik mora najkasneje v roku </w:t>
      </w:r>
      <w:r w:rsidR="00E13C2E" w:rsidRPr="00D410A2">
        <w:rPr>
          <w:rFonts w:ascii="Arial" w:hAnsi="Arial" w:cs="Arial"/>
          <w:sz w:val="20"/>
          <w:szCs w:val="20"/>
          <w:lang w:eastAsia="en-US"/>
        </w:rPr>
        <w:t>5</w:t>
      </w:r>
      <w:r w:rsidR="00D149C2" w:rsidRPr="00D410A2">
        <w:rPr>
          <w:rFonts w:ascii="Arial" w:hAnsi="Arial" w:cs="Arial"/>
          <w:sz w:val="20"/>
          <w:szCs w:val="20"/>
          <w:lang w:eastAsia="en-US"/>
        </w:rPr>
        <w:t xml:space="preserve"> delovnih</w:t>
      </w:r>
      <w:r w:rsidRPr="00D410A2">
        <w:rPr>
          <w:rFonts w:ascii="Arial" w:hAnsi="Arial" w:cs="Arial"/>
          <w:sz w:val="20"/>
          <w:szCs w:val="20"/>
          <w:lang w:eastAsia="en-US"/>
        </w:rPr>
        <w:t xml:space="preserve"> dni po prejemu pogodb</w:t>
      </w:r>
      <w:r w:rsidR="00C243E3" w:rsidRPr="00D410A2">
        <w:rPr>
          <w:rFonts w:ascii="Arial" w:hAnsi="Arial" w:cs="Arial"/>
          <w:sz w:val="20"/>
          <w:szCs w:val="20"/>
          <w:lang w:eastAsia="en-US"/>
        </w:rPr>
        <w:t>e</w:t>
      </w:r>
      <w:r w:rsidR="00E30D29" w:rsidRPr="00D410A2">
        <w:rPr>
          <w:rFonts w:ascii="Arial" w:hAnsi="Arial" w:cs="Arial"/>
          <w:sz w:val="20"/>
          <w:szCs w:val="20"/>
          <w:lang w:eastAsia="en-US"/>
        </w:rPr>
        <w:t xml:space="preserve"> </w:t>
      </w:r>
      <w:r w:rsidR="00C243E3" w:rsidRPr="00D410A2">
        <w:rPr>
          <w:rFonts w:ascii="Arial" w:hAnsi="Arial" w:cs="Arial"/>
          <w:sz w:val="20"/>
          <w:szCs w:val="20"/>
          <w:lang w:eastAsia="en-US"/>
        </w:rPr>
        <w:t>le-to</w:t>
      </w:r>
      <w:r w:rsidRPr="00D410A2">
        <w:rPr>
          <w:rFonts w:ascii="Arial" w:hAnsi="Arial" w:cs="Arial"/>
          <w:sz w:val="20"/>
          <w:szCs w:val="20"/>
          <w:lang w:eastAsia="en-US"/>
        </w:rPr>
        <w:t xml:space="preserve"> podpisati in j</w:t>
      </w:r>
      <w:r w:rsidR="00C243E3" w:rsidRPr="00D410A2">
        <w:rPr>
          <w:rFonts w:ascii="Arial" w:hAnsi="Arial" w:cs="Arial"/>
          <w:sz w:val="20"/>
          <w:szCs w:val="20"/>
          <w:lang w:eastAsia="en-US"/>
        </w:rPr>
        <w:t>o</w:t>
      </w:r>
      <w:r w:rsidRPr="00D410A2">
        <w:rPr>
          <w:rFonts w:ascii="Arial" w:hAnsi="Arial" w:cs="Arial"/>
          <w:sz w:val="20"/>
          <w:szCs w:val="20"/>
          <w:lang w:eastAsia="en-US"/>
        </w:rPr>
        <w:t xml:space="preserve"> vrniti naročniku. Če se ponudnik v tem </w:t>
      </w:r>
      <w:r w:rsidR="00BD2FC8" w:rsidRPr="00D410A2">
        <w:rPr>
          <w:rFonts w:ascii="Arial" w:hAnsi="Arial" w:cs="Arial"/>
          <w:sz w:val="20"/>
          <w:szCs w:val="20"/>
          <w:lang w:eastAsia="en-US"/>
        </w:rPr>
        <w:t>roku ne odzove na podpis pogodb</w:t>
      </w:r>
      <w:r w:rsidRPr="00D410A2">
        <w:rPr>
          <w:rFonts w:ascii="Arial" w:hAnsi="Arial" w:cs="Arial"/>
          <w:sz w:val="20"/>
          <w:szCs w:val="20"/>
          <w:lang w:eastAsia="en-US"/>
        </w:rPr>
        <w:t xml:space="preserve"> se šteje, da je odstopil od ponudbe</w:t>
      </w:r>
      <w:r w:rsidR="00A529B7" w:rsidRPr="00D410A2">
        <w:rPr>
          <w:rFonts w:ascii="Arial" w:hAnsi="Arial" w:cs="Arial"/>
          <w:sz w:val="20"/>
          <w:szCs w:val="20"/>
          <w:lang w:eastAsia="en-US"/>
        </w:rPr>
        <w:t>.</w:t>
      </w:r>
    </w:p>
    <w:p w14:paraId="013C094B" w14:textId="77777777" w:rsidR="000034AA" w:rsidRPr="00D410A2" w:rsidRDefault="000034AA" w:rsidP="00FB7DD3">
      <w:pPr>
        <w:spacing w:line="260" w:lineRule="atLeast"/>
        <w:jc w:val="both"/>
        <w:rPr>
          <w:rFonts w:ascii="Arial" w:hAnsi="Arial" w:cs="Arial"/>
          <w:sz w:val="20"/>
          <w:szCs w:val="20"/>
          <w:lang w:eastAsia="en-US"/>
        </w:rPr>
      </w:pPr>
    </w:p>
    <w:p w14:paraId="773D3A5E" w14:textId="77777777" w:rsidR="0075039D" w:rsidRPr="00D410A2"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D410A2">
        <w:rPr>
          <w:rFonts w:ascii="Arial" w:hAnsi="Arial" w:cs="Arial"/>
          <w:b/>
          <w:bCs/>
          <w:iCs/>
          <w:sz w:val="20"/>
          <w:szCs w:val="20"/>
        </w:rPr>
        <w:t>2.3.1</w:t>
      </w:r>
      <w:r w:rsidR="00DE6F9E" w:rsidRPr="00D410A2">
        <w:rPr>
          <w:rFonts w:ascii="Arial" w:hAnsi="Arial" w:cs="Arial"/>
          <w:b/>
          <w:bCs/>
          <w:iCs/>
          <w:sz w:val="20"/>
          <w:szCs w:val="20"/>
        </w:rPr>
        <w:t>4</w:t>
      </w:r>
      <w:r w:rsidRPr="00D410A2">
        <w:rPr>
          <w:rFonts w:ascii="Arial" w:hAnsi="Arial" w:cs="Arial"/>
          <w:b/>
          <w:bCs/>
          <w:iCs/>
          <w:sz w:val="20"/>
          <w:szCs w:val="20"/>
        </w:rPr>
        <w:t xml:space="preserve"> Zahtevano zavarovanje za dobro izvedbo pogodbenih obveznosti</w:t>
      </w:r>
    </w:p>
    <w:p w14:paraId="02F50F5D" w14:textId="244F7674" w:rsidR="003965BF" w:rsidRPr="00D410A2" w:rsidRDefault="003965BF" w:rsidP="003965BF">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V roku </w:t>
      </w:r>
      <w:r w:rsidR="008A533A" w:rsidRPr="00D410A2">
        <w:rPr>
          <w:rFonts w:ascii="Arial" w:hAnsi="Arial" w:cs="Arial"/>
          <w:sz w:val="20"/>
          <w:szCs w:val="20"/>
          <w:lang w:eastAsia="en-US"/>
        </w:rPr>
        <w:t>7</w:t>
      </w:r>
      <w:r w:rsidR="00571573" w:rsidRPr="00D410A2">
        <w:rPr>
          <w:rFonts w:ascii="Arial" w:hAnsi="Arial" w:cs="Arial"/>
          <w:sz w:val="20"/>
          <w:szCs w:val="20"/>
          <w:lang w:eastAsia="en-US"/>
        </w:rPr>
        <w:t xml:space="preserve"> d</w:t>
      </w:r>
      <w:r w:rsidRPr="00D410A2">
        <w:rPr>
          <w:rFonts w:ascii="Arial" w:hAnsi="Arial" w:cs="Arial"/>
          <w:sz w:val="20"/>
          <w:szCs w:val="20"/>
          <w:lang w:eastAsia="en-US"/>
        </w:rPr>
        <w:t>elovnih dni po sklenitvi pogodbe mora pogodbena stranka naročniku dostaviti original bančn</w:t>
      </w:r>
      <w:r w:rsidR="00655B58" w:rsidRPr="00D410A2">
        <w:rPr>
          <w:rFonts w:ascii="Arial" w:hAnsi="Arial" w:cs="Arial"/>
          <w:sz w:val="20"/>
          <w:szCs w:val="20"/>
          <w:lang w:eastAsia="en-US"/>
        </w:rPr>
        <w:t>e</w:t>
      </w:r>
      <w:r w:rsidRPr="00D410A2">
        <w:rPr>
          <w:rFonts w:ascii="Arial" w:hAnsi="Arial" w:cs="Arial"/>
          <w:sz w:val="20"/>
          <w:szCs w:val="20"/>
          <w:lang w:eastAsia="en-US"/>
        </w:rPr>
        <w:t xml:space="preserve"> garancij</w:t>
      </w:r>
      <w:r w:rsidR="00655B58" w:rsidRPr="00D410A2">
        <w:rPr>
          <w:rFonts w:ascii="Arial" w:hAnsi="Arial" w:cs="Arial"/>
          <w:sz w:val="20"/>
          <w:szCs w:val="20"/>
          <w:lang w:eastAsia="en-US"/>
        </w:rPr>
        <w:t>e</w:t>
      </w:r>
      <w:r w:rsidRPr="00D410A2">
        <w:rPr>
          <w:rFonts w:ascii="Arial" w:hAnsi="Arial" w:cs="Arial"/>
          <w:sz w:val="20"/>
          <w:szCs w:val="20"/>
          <w:lang w:eastAsia="en-US"/>
        </w:rPr>
        <w:t xml:space="preserve"> ali kavcijsko zavarovanje za dobro izvedbo pogodbenih obveznosti v višini </w:t>
      </w:r>
      <w:r w:rsidR="00C243E3" w:rsidRPr="00D410A2">
        <w:rPr>
          <w:rFonts w:ascii="Arial" w:hAnsi="Arial" w:cs="Arial"/>
          <w:sz w:val="20"/>
          <w:szCs w:val="20"/>
          <w:lang w:eastAsia="en-US"/>
        </w:rPr>
        <w:t>5</w:t>
      </w:r>
      <w:r w:rsidRPr="00D410A2">
        <w:rPr>
          <w:rFonts w:ascii="Arial" w:hAnsi="Arial" w:cs="Arial"/>
          <w:sz w:val="20"/>
          <w:szCs w:val="20"/>
          <w:lang w:eastAsia="en-US"/>
        </w:rPr>
        <w:t xml:space="preserve"> % </w:t>
      </w:r>
      <w:r w:rsidR="00590F92" w:rsidRPr="00D410A2">
        <w:rPr>
          <w:rFonts w:ascii="Arial" w:hAnsi="Arial" w:cs="Arial"/>
          <w:sz w:val="20"/>
          <w:szCs w:val="20"/>
          <w:lang w:eastAsia="en-US"/>
        </w:rPr>
        <w:t xml:space="preserve">skupne </w:t>
      </w:r>
      <w:r w:rsidRPr="00D410A2">
        <w:rPr>
          <w:rFonts w:ascii="Arial" w:hAnsi="Arial" w:cs="Arial"/>
          <w:sz w:val="20"/>
          <w:szCs w:val="20"/>
          <w:lang w:eastAsia="en-US"/>
        </w:rPr>
        <w:t>pogodbene cene (</w:t>
      </w:r>
      <w:r w:rsidR="00E13C2E" w:rsidRPr="00D410A2">
        <w:rPr>
          <w:rFonts w:ascii="Arial" w:hAnsi="Arial" w:cs="Arial"/>
          <w:sz w:val="20"/>
          <w:szCs w:val="20"/>
          <w:lang w:eastAsia="en-US"/>
        </w:rPr>
        <w:t xml:space="preserve">v EUR </w:t>
      </w:r>
      <w:r w:rsidRPr="00D410A2">
        <w:rPr>
          <w:rFonts w:ascii="Arial" w:hAnsi="Arial" w:cs="Arial"/>
          <w:sz w:val="20"/>
          <w:szCs w:val="20"/>
          <w:lang w:eastAsia="en-US"/>
        </w:rPr>
        <w:t>brez DDV), skladno z obrazcem, ki je podan v okviru poglavja 4 te razpisne dokumentacije. Veljavnost zavarovanja mora biti vsaj 30 dni daljša od končnega roka izvedbe del predmetne pogodbe.</w:t>
      </w:r>
    </w:p>
    <w:p w14:paraId="086EFFA7" w14:textId="77777777" w:rsidR="00E13C2E" w:rsidRPr="00D410A2" w:rsidRDefault="00E13C2E" w:rsidP="003965BF">
      <w:pPr>
        <w:spacing w:line="260" w:lineRule="atLeast"/>
        <w:jc w:val="both"/>
        <w:rPr>
          <w:rFonts w:ascii="Arial" w:hAnsi="Arial" w:cs="Arial"/>
          <w:sz w:val="20"/>
          <w:szCs w:val="20"/>
          <w:lang w:eastAsia="en-US"/>
        </w:rPr>
      </w:pPr>
    </w:p>
    <w:p w14:paraId="58189283" w14:textId="77777777" w:rsidR="003965BF" w:rsidRPr="00D410A2" w:rsidRDefault="003965BF" w:rsidP="003965BF">
      <w:pPr>
        <w:spacing w:line="260" w:lineRule="atLeast"/>
        <w:jc w:val="both"/>
        <w:rPr>
          <w:rFonts w:ascii="Arial" w:hAnsi="Arial" w:cs="Arial"/>
          <w:sz w:val="20"/>
          <w:szCs w:val="20"/>
          <w:lang w:eastAsia="en-US"/>
        </w:rPr>
      </w:pPr>
      <w:r w:rsidRPr="00D410A2">
        <w:rPr>
          <w:rFonts w:ascii="Arial" w:hAnsi="Arial" w:cs="Arial"/>
          <w:sz w:val="20"/>
          <w:szCs w:val="20"/>
          <w:lang w:eastAsia="en-US"/>
        </w:rPr>
        <w:t>Zavarovanje za dobro izvedbo pogodbenih obveznosti mora biti izdano s strani:</w:t>
      </w:r>
    </w:p>
    <w:p w14:paraId="41B99324" w14:textId="513DC68E" w:rsidR="003965BF" w:rsidRPr="00D410A2" w:rsidRDefault="003965BF" w:rsidP="00E048A7">
      <w:pPr>
        <w:pStyle w:val="Odstavekseznama"/>
        <w:numPr>
          <w:ilvl w:val="0"/>
          <w:numId w:val="25"/>
        </w:numPr>
        <w:spacing w:line="260" w:lineRule="atLeast"/>
        <w:jc w:val="both"/>
        <w:rPr>
          <w:rFonts w:ascii="Arial" w:hAnsi="Arial" w:cs="Arial"/>
          <w:sz w:val="20"/>
          <w:szCs w:val="20"/>
          <w:lang w:eastAsia="en-US"/>
        </w:rPr>
      </w:pPr>
      <w:r w:rsidRPr="00D410A2">
        <w:rPr>
          <w:rFonts w:ascii="Arial" w:hAnsi="Arial" w:cs="Arial"/>
          <w:sz w:val="20"/>
          <w:szCs w:val="20"/>
          <w:lang w:eastAsia="en-US"/>
        </w:rPr>
        <w:t>banke oziroma zavarovalnice v državi naročnika ali</w:t>
      </w:r>
    </w:p>
    <w:p w14:paraId="074EA6F8" w14:textId="29A9B125" w:rsidR="003965BF" w:rsidRPr="00D410A2" w:rsidRDefault="003965BF" w:rsidP="00E048A7">
      <w:pPr>
        <w:pStyle w:val="Odstavekseznama"/>
        <w:numPr>
          <w:ilvl w:val="0"/>
          <w:numId w:val="25"/>
        </w:numPr>
        <w:spacing w:line="260" w:lineRule="atLeast"/>
        <w:jc w:val="both"/>
        <w:rPr>
          <w:rFonts w:ascii="Arial" w:hAnsi="Arial" w:cs="Arial"/>
          <w:sz w:val="20"/>
          <w:szCs w:val="20"/>
          <w:lang w:eastAsia="en-US"/>
        </w:rPr>
      </w:pPr>
      <w:r w:rsidRPr="00D410A2">
        <w:rPr>
          <w:rFonts w:ascii="Arial" w:hAnsi="Arial" w:cs="Arial"/>
          <w:sz w:val="20"/>
          <w:szCs w:val="20"/>
          <w:lang w:eastAsia="en-US"/>
        </w:rPr>
        <w:t>tuje banke oziroma zavarovalnice preko korespondenčne banke oziroma zavarovalnice v državi naročnika.</w:t>
      </w:r>
    </w:p>
    <w:p w14:paraId="6F68383B" w14:textId="77777777" w:rsidR="003965BF" w:rsidRPr="00D410A2" w:rsidRDefault="003965BF" w:rsidP="003965BF">
      <w:pPr>
        <w:spacing w:line="260" w:lineRule="atLeast"/>
        <w:jc w:val="both"/>
        <w:rPr>
          <w:rFonts w:ascii="Arial" w:hAnsi="Arial" w:cs="Arial"/>
          <w:sz w:val="20"/>
          <w:szCs w:val="20"/>
          <w:lang w:eastAsia="en-US"/>
        </w:rPr>
      </w:pPr>
    </w:p>
    <w:p w14:paraId="0C421BDC" w14:textId="77777777" w:rsidR="003965BF" w:rsidRPr="00D410A2" w:rsidRDefault="003965BF" w:rsidP="003965BF">
      <w:pPr>
        <w:spacing w:line="260" w:lineRule="atLeast"/>
        <w:jc w:val="both"/>
        <w:rPr>
          <w:rFonts w:ascii="Arial" w:hAnsi="Arial" w:cs="Arial"/>
          <w:sz w:val="20"/>
          <w:szCs w:val="20"/>
          <w:lang w:eastAsia="en-US"/>
        </w:rPr>
      </w:pPr>
      <w:r w:rsidRPr="00D410A2">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D410A2" w:rsidRDefault="003965BF" w:rsidP="003965BF">
      <w:pPr>
        <w:spacing w:line="260" w:lineRule="atLeast"/>
        <w:jc w:val="both"/>
        <w:rPr>
          <w:rFonts w:ascii="Arial" w:hAnsi="Arial" w:cs="Arial"/>
          <w:sz w:val="20"/>
          <w:szCs w:val="20"/>
          <w:lang w:eastAsia="en-US"/>
        </w:rPr>
      </w:pPr>
    </w:p>
    <w:p w14:paraId="53F9F797" w14:textId="77777777" w:rsidR="003965BF" w:rsidRPr="00D410A2" w:rsidRDefault="003965BF" w:rsidP="003965BF">
      <w:pPr>
        <w:spacing w:line="260" w:lineRule="atLeast"/>
        <w:jc w:val="both"/>
        <w:rPr>
          <w:rFonts w:ascii="Arial" w:hAnsi="Arial" w:cs="Arial"/>
          <w:sz w:val="20"/>
          <w:szCs w:val="20"/>
          <w:lang w:eastAsia="en-US"/>
        </w:rPr>
      </w:pPr>
      <w:r w:rsidRPr="00D410A2">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D410A2" w:rsidRDefault="003965BF" w:rsidP="003965BF">
      <w:pPr>
        <w:spacing w:line="260" w:lineRule="atLeast"/>
        <w:jc w:val="both"/>
        <w:rPr>
          <w:rFonts w:ascii="Arial" w:hAnsi="Arial" w:cs="Arial"/>
          <w:sz w:val="20"/>
          <w:szCs w:val="20"/>
          <w:lang w:eastAsia="en-US"/>
        </w:rPr>
      </w:pPr>
    </w:p>
    <w:p w14:paraId="7ED5FE8E" w14:textId="77777777" w:rsidR="0075039D" w:rsidRPr="00D410A2" w:rsidRDefault="003965BF" w:rsidP="003965BF">
      <w:pPr>
        <w:spacing w:line="260" w:lineRule="atLeast"/>
        <w:jc w:val="both"/>
        <w:rPr>
          <w:rFonts w:ascii="Arial" w:hAnsi="Arial" w:cs="Arial"/>
          <w:sz w:val="20"/>
          <w:szCs w:val="20"/>
          <w:lang w:eastAsia="en-US"/>
        </w:rPr>
      </w:pPr>
      <w:r w:rsidRPr="00D410A2">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D410A2" w:rsidRDefault="005B5342" w:rsidP="00FB7DD3">
      <w:pPr>
        <w:spacing w:line="260" w:lineRule="atLeast"/>
        <w:jc w:val="both"/>
        <w:rPr>
          <w:rFonts w:ascii="Arial" w:hAnsi="Arial" w:cs="Arial"/>
          <w:sz w:val="20"/>
          <w:szCs w:val="20"/>
          <w:lang w:eastAsia="en-US"/>
        </w:rPr>
      </w:pPr>
    </w:p>
    <w:p w14:paraId="62133DFE" w14:textId="77777777" w:rsidR="0075039D" w:rsidRPr="00D410A2"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D410A2">
        <w:rPr>
          <w:rFonts w:ascii="Arial" w:hAnsi="Arial" w:cs="Arial"/>
          <w:b/>
          <w:bCs/>
          <w:iCs/>
          <w:sz w:val="20"/>
          <w:szCs w:val="20"/>
        </w:rPr>
        <w:t xml:space="preserve">          </w:t>
      </w:r>
      <w:r w:rsidR="0075039D" w:rsidRPr="00D410A2">
        <w:rPr>
          <w:rFonts w:ascii="Arial" w:hAnsi="Arial" w:cs="Arial"/>
          <w:b/>
          <w:bCs/>
          <w:iCs/>
          <w:sz w:val="20"/>
          <w:szCs w:val="20"/>
        </w:rPr>
        <w:t>2.3.1</w:t>
      </w:r>
      <w:r w:rsidR="003965BF" w:rsidRPr="00D410A2">
        <w:rPr>
          <w:rFonts w:ascii="Arial" w:hAnsi="Arial" w:cs="Arial"/>
          <w:b/>
          <w:bCs/>
          <w:iCs/>
          <w:sz w:val="20"/>
          <w:szCs w:val="20"/>
        </w:rPr>
        <w:t>5</w:t>
      </w:r>
      <w:r w:rsidR="0075039D" w:rsidRPr="00D410A2">
        <w:rPr>
          <w:rFonts w:ascii="Arial" w:hAnsi="Arial" w:cs="Arial"/>
          <w:b/>
          <w:bCs/>
          <w:iCs/>
          <w:sz w:val="20"/>
          <w:szCs w:val="20"/>
        </w:rPr>
        <w:t xml:space="preserve"> Zagotavljanje pravnega varstva</w:t>
      </w:r>
    </w:p>
    <w:p w14:paraId="173E21A7"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Pravno varstvo ponudnikov je zagotovljeno z Zakonom o pravnem varstvu v postopkih javnega naročanja (Uradni list RS, št. 43/11,</w:t>
      </w:r>
      <w:r w:rsidR="00EE75CA" w:rsidRPr="00D410A2">
        <w:rPr>
          <w:rFonts w:ascii="Arial" w:hAnsi="Arial" w:cs="Arial"/>
          <w:sz w:val="20"/>
          <w:szCs w:val="20"/>
          <w:lang w:eastAsia="en-US"/>
        </w:rPr>
        <w:t xml:space="preserve"> </w:t>
      </w:r>
      <w:r w:rsidRPr="00D410A2">
        <w:rPr>
          <w:rFonts w:ascii="Arial" w:hAnsi="Arial" w:cs="Arial"/>
          <w:sz w:val="20"/>
          <w:szCs w:val="20"/>
          <w:lang w:eastAsia="en-US"/>
        </w:rPr>
        <w:t>60/11 – ZTP-D, 63/13</w:t>
      </w:r>
      <w:r w:rsidR="00DF37A9" w:rsidRPr="00D410A2">
        <w:rPr>
          <w:rFonts w:ascii="Arial" w:hAnsi="Arial" w:cs="Arial"/>
          <w:sz w:val="20"/>
          <w:szCs w:val="20"/>
          <w:lang w:eastAsia="en-US"/>
        </w:rPr>
        <w:t xml:space="preserve">, </w:t>
      </w:r>
      <w:r w:rsidRPr="00D410A2">
        <w:rPr>
          <w:rFonts w:ascii="Arial" w:hAnsi="Arial" w:cs="Arial"/>
          <w:sz w:val="20"/>
          <w:szCs w:val="20"/>
          <w:lang w:eastAsia="en-US"/>
        </w:rPr>
        <w:t>90/14 – ZDU-1</w:t>
      </w:r>
      <w:r w:rsidR="00EE75CA" w:rsidRPr="00D410A2">
        <w:rPr>
          <w:rFonts w:ascii="Arial" w:hAnsi="Arial" w:cs="Arial"/>
          <w:sz w:val="20"/>
          <w:szCs w:val="20"/>
          <w:lang w:eastAsia="en-US"/>
        </w:rPr>
        <w:t>,</w:t>
      </w:r>
      <w:r w:rsidR="00DF37A9" w:rsidRPr="00D410A2">
        <w:rPr>
          <w:rFonts w:ascii="Arial" w:hAnsi="Arial" w:cs="Arial"/>
          <w:sz w:val="20"/>
          <w:szCs w:val="20"/>
          <w:lang w:eastAsia="en-US"/>
        </w:rPr>
        <w:t xml:space="preserve"> 60/2017</w:t>
      </w:r>
      <w:r w:rsidR="00EE75CA" w:rsidRPr="00D410A2">
        <w:rPr>
          <w:rFonts w:ascii="Arial" w:hAnsi="Arial" w:cs="Arial"/>
          <w:sz w:val="20"/>
          <w:szCs w:val="20"/>
          <w:lang w:eastAsia="en-US"/>
        </w:rPr>
        <w:t xml:space="preserve"> in 72/19</w:t>
      </w:r>
      <w:r w:rsidRPr="00D410A2">
        <w:rPr>
          <w:rFonts w:ascii="Arial" w:hAnsi="Arial" w:cs="Arial"/>
          <w:sz w:val="20"/>
          <w:szCs w:val="20"/>
          <w:lang w:eastAsia="en-US"/>
        </w:rPr>
        <w:t xml:space="preserve">).  </w:t>
      </w:r>
    </w:p>
    <w:p w14:paraId="459DB81E" w14:textId="77777777" w:rsidR="0075039D" w:rsidRPr="00D410A2" w:rsidRDefault="0075039D" w:rsidP="00FB7DD3">
      <w:pPr>
        <w:spacing w:line="260" w:lineRule="atLeast"/>
        <w:jc w:val="both"/>
        <w:rPr>
          <w:rFonts w:ascii="Arial" w:hAnsi="Arial" w:cs="Arial"/>
          <w:sz w:val="20"/>
          <w:szCs w:val="20"/>
          <w:lang w:eastAsia="en-US"/>
        </w:rPr>
      </w:pPr>
    </w:p>
    <w:p w14:paraId="4EAD366E"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Več o pravnem varstvu:</w:t>
      </w:r>
      <w:hyperlink r:id="rId17" w:history="1">
        <w:r w:rsidRPr="00D410A2">
          <w:rPr>
            <w:rFonts w:ascii="Arial" w:hAnsi="Arial" w:cs="Arial"/>
            <w:sz w:val="20"/>
            <w:szCs w:val="20"/>
            <w:u w:val="single"/>
            <w:lang w:eastAsia="en-US"/>
          </w:rPr>
          <w:t>http://www.djn.mju.gov.si/sistem-javnega-narocanja/pravno-varstvo</w:t>
        </w:r>
      </w:hyperlink>
    </w:p>
    <w:p w14:paraId="660E0A80" w14:textId="77777777" w:rsidR="00E37B2C" w:rsidRPr="00D410A2" w:rsidRDefault="00E37B2C" w:rsidP="00FB7DD3">
      <w:pPr>
        <w:spacing w:line="260" w:lineRule="atLeast"/>
        <w:jc w:val="both"/>
        <w:rPr>
          <w:rFonts w:ascii="Arial" w:hAnsi="Arial" w:cs="Arial"/>
          <w:sz w:val="20"/>
          <w:szCs w:val="20"/>
          <w:lang w:eastAsia="en-US"/>
        </w:rPr>
      </w:pPr>
    </w:p>
    <w:p w14:paraId="43B5C9F5" w14:textId="3CE6F731" w:rsidR="0075039D" w:rsidRPr="00D410A2" w:rsidRDefault="0033366C" w:rsidP="00FB7DD3">
      <w:pPr>
        <w:spacing w:line="260" w:lineRule="atLeast"/>
        <w:jc w:val="both"/>
        <w:rPr>
          <w:rFonts w:ascii="Arial" w:hAnsi="Arial" w:cs="Arial"/>
          <w:b/>
          <w:sz w:val="20"/>
          <w:szCs w:val="20"/>
          <w:lang w:eastAsia="en-US"/>
        </w:rPr>
      </w:pPr>
      <w:r w:rsidRPr="00D410A2">
        <w:rPr>
          <w:rFonts w:ascii="Arial" w:hAnsi="Arial" w:cs="Arial"/>
          <w:b/>
          <w:sz w:val="20"/>
          <w:szCs w:val="20"/>
          <w:lang w:eastAsia="en-US"/>
        </w:rPr>
        <w:t>2.3.1</w:t>
      </w:r>
      <w:r w:rsidR="003965BF" w:rsidRPr="00D410A2">
        <w:rPr>
          <w:rFonts w:ascii="Arial" w:hAnsi="Arial" w:cs="Arial"/>
          <w:b/>
          <w:sz w:val="20"/>
          <w:szCs w:val="20"/>
          <w:lang w:eastAsia="en-US"/>
        </w:rPr>
        <w:t>6</w:t>
      </w:r>
      <w:r w:rsidR="0075039D" w:rsidRPr="00D410A2">
        <w:rPr>
          <w:rFonts w:ascii="Arial" w:hAnsi="Arial" w:cs="Arial"/>
          <w:b/>
          <w:sz w:val="20"/>
          <w:szCs w:val="20"/>
          <w:lang w:eastAsia="en-US"/>
        </w:rPr>
        <w:t xml:space="preserve"> Protikorupcijsk</w:t>
      </w:r>
      <w:r w:rsidR="00956D08" w:rsidRPr="00D410A2">
        <w:rPr>
          <w:rFonts w:ascii="Arial" w:hAnsi="Arial" w:cs="Arial"/>
          <w:b/>
          <w:sz w:val="20"/>
          <w:szCs w:val="20"/>
          <w:lang w:eastAsia="en-US"/>
        </w:rPr>
        <w:t>a</w:t>
      </w:r>
      <w:r w:rsidR="0075039D" w:rsidRPr="00D410A2">
        <w:rPr>
          <w:rFonts w:ascii="Arial" w:hAnsi="Arial" w:cs="Arial"/>
          <w:b/>
          <w:sz w:val="20"/>
          <w:szCs w:val="20"/>
          <w:lang w:eastAsia="en-US"/>
        </w:rPr>
        <w:t xml:space="preserve"> določil</w:t>
      </w:r>
      <w:r w:rsidR="00956D08" w:rsidRPr="00D410A2">
        <w:rPr>
          <w:rFonts w:ascii="Arial" w:hAnsi="Arial" w:cs="Arial"/>
          <w:b/>
          <w:sz w:val="20"/>
          <w:szCs w:val="20"/>
          <w:lang w:eastAsia="en-US"/>
        </w:rPr>
        <w:t>a</w:t>
      </w:r>
    </w:p>
    <w:p w14:paraId="0FCA5D60" w14:textId="77777777" w:rsidR="00956D08" w:rsidRPr="00D410A2" w:rsidRDefault="00956D08" w:rsidP="00FB7DD3">
      <w:pPr>
        <w:spacing w:line="260" w:lineRule="atLeast"/>
        <w:jc w:val="both"/>
        <w:rPr>
          <w:rFonts w:ascii="Arial" w:hAnsi="Arial" w:cs="Arial"/>
          <w:sz w:val="20"/>
          <w:szCs w:val="20"/>
          <w:lang w:eastAsia="en-US"/>
        </w:rPr>
      </w:pPr>
    </w:p>
    <w:p w14:paraId="3011A6B4" w14:textId="04DD11A3" w:rsidR="0075039D" w:rsidRPr="00D410A2" w:rsidRDefault="00956D08" w:rsidP="00FB7DD3">
      <w:pPr>
        <w:spacing w:line="260" w:lineRule="atLeast"/>
        <w:jc w:val="both"/>
        <w:rPr>
          <w:rFonts w:ascii="Arial" w:hAnsi="Arial" w:cs="Arial"/>
          <w:sz w:val="20"/>
          <w:szCs w:val="20"/>
          <w:lang w:eastAsia="en-US"/>
        </w:rPr>
      </w:pPr>
      <w:r w:rsidRPr="00D410A2">
        <w:rPr>
          <w:rFonts w:ascii="Arial" w:hAnsi="Arial" w:cs="Arial"/>
          <w:b/>
          <w:bCs/>
          <w:sz w:val="20"/>
          <w:szCs w:val="20"/>
          <w:u w:val="single"/>
          <w:lang w:eastAsia="en-US"/>
        </w:rPr>
        <w:t>Prepoved lobiranja</w:t>
      </w:r>
      <w:r w:rsidRPr="00D410A2">
        <w:rPr>
          <w:rFonts w:ascii="Arial" w:hAnsi="Arial" w:cs="Arial"/>
          <w:b/>
          <w:bCs/>
          <w:sz w:val="20"/>
          <w:szCs w:val="20"/>
          <w:lang w:eastAsia="en-US"/>
        </w:rPr>
        <w:t>:</w:t>
      </w:r>
      <w:r w:rsidRPr="00D410A2">
        <w:rPr>
          <w:rFonts w:ascii="Arial" w:hAnsi="Arial" w:cs="Arial"/>
          <w:sz w:val="20"/>
          <w:szCs w:val="20"/>
          <w:lang w:eastAsia="en-US"/>
        </w:rPr>
        <w:t xml:space="preserve"> </w:t>
      </w:r>
      <w:r w:rsidR="0075039D" w:rsidRPr="00D410A2">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D410A2" w:rsidRDefault="0075039D" w:rsidP="00FB7DD3">
      <w:pPr>
        <w:spacing w:line="260" w:lineRule="atLeast"/>
        <w:jc w:val="both"/>
        <w:rPr>
          <w:rFonts w:ascii="Arial" w:hAnsi="Arial" w:cs="Arial"/>
          <w:sz w:val="20"/>
          <w:szCs w:val="20"/>
          <w:lang w:eastAsia="en-US"/>
        </w:rPr>
      </w:pPr>
    </w:p>
    <w:p w14:paraId="7F4EBCDD" w14:textId="77777777" w:rsidR="0055598E" w:rsidRPr="00D410A2" w:rsidRDefault="0055598E"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Lobiranje v postopkih oddaje javnih naročil ni dovoljeno. </w:t>
      </w:r>
    </w:p>
    <w:p w14:paraId="264B6D37" w14:textId="77777777" w:rsidR="003D07B7" w:rsidRPr="00D410A2" w:rsidRDefault="003D07B7" w:rsidP="00A54C59">
      <w:pPr>
        <w:spacing w:line="260" w:lineRule="atLeast"/>
        <w:jc w:val="both"/>
        <w:rPr>
          <w:rFonts w:ascii="Arial" w:hAnsi="Arial" w:cs="Arial"/>
          <w:b/>
          <w:sz w:val="20"/>
          <w:szCs w:val="20"/>
          <w:lang w:eastAsia="en-US"/>
        </w:rPr>
      </w:pPr>
      <w:bookmarkStart w:id="125" w:name="_Toc156997254"/>
      <w:bookmarkStart w:id="126" w:name="_Toc156998187"/>
    </w:p>
    <w:p w14:paraId="44177941" w14:textId="77777777" w:rsidR="00956D08" w:rsidRPr="00D410A2" w:rsidRDefault="00956D08" w:rsidP="00956D08">
      <w:pPr>
        <w:spacing w:line="260" w:lineRule="atLeast"/>
        <w:jc w:val="both"/>
        <w:rPr>
          <w:rFonts w:ascii="Arial" w:hAnsi="Arial" w:cs="Arial"/>
          <w:sz w:val="20"/>
          <w:szCs w:val="20"/>
          <w:lang w:eastAsia="en-US"/>
        </w:rPr>
      </w:pPr>
      <w:r w:rsidRPr="00D410A2">
        <w:rPr>
          <w:rFonts w:ascii="Arial" w:hAnsi="Arial" w:cs="Arial"/>
          <w:b/>
          <w:sz w:val="20"/>
          <w:szCs w:val="20"/>
          <w:u w:val="single"/>
          <w:lang w:eastAsia="en-US"/>
        </w:rPr>
        <w:t>Omejitev poslovanja</w:t>
      </w:r>
      <w:r w:rsidRPr="00D410A2">
        <w:rPr>
          <w:rFonts w:ascii="Arial" w:hAnsi="Arial" w:cs="Arial"/>
          <w:b/>
          <w:sz w:val="20"/>
          <w:szCs w:val="20"/>
          <w:lang w:eastAsia="en-US"/>
        </w:rPr>
        <w:t xml:space="preserve">: </w:t>
      </w:r>
      <w:r w:rsidRPr="00D410A2">
        <w:rPr>
          <w:rFonts w:ascii="Arial" w:hAnsi="Arial" w:cs="Arial"/>
          <w:sz w:val="20"/>
          <w:szCs w:val="20"/>
          <w:lang w:eastAsia="en-US"/>
        </w:rPr>
        <w:t xml:space="preserve">Naročnik Ministrstvo za okolje, podnebje in energijo (skladno s prvim odstavkom 35. člena </w:t>
      </w:r>
      <w:proofErr w:type="spellStart"/>
      <w:r w:rsidRPr="00D410A2">
        <w:rPr>
          <w:rFonts w:ascii="Arial" w:hAnsi="Arial" w:cs="Arial"/>
          <w:sz w:val="20"/>
          <w:szCs w:val="20"/>
          <w:lang w:eastAsia="en-US"/>
        </w:rPr>
        <w:t>ZIntPK</w:t>
      </w:r>
      <w:proofErr w:type="spellEnd"/>
      <w:r w:rsidRPr="00D410A2">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5393858F" w14:textId="77777777" w:rsidR="00956D08" w:rsidRPr="00D410A2" w:rsidRDefault="00956D08" w:rsidP="00956D08">
      <w:pPr>
        <w:spacing w:line="260" w:lineRule="atLeast"/>
        <w:jc w:val="both"/>
        <w:rPr>
          <w:rFonts w:ascii="Arial" w:hAnsi="Arial" w:cs="Arial"/>
          <w:sz w:val="20"/>
          <w:szCs w:val="20"/>
          <w:lang w:eastAsia="en-US"/>
        </w:rPr>
      </w:pPr>
      <w:r w:rsidRPr="00D410A2">
        <w:rPr>
          <w:rFonts w:ascii="Arial" w:hAnsi="Arial" w:cs="Arial"/>
          <w:sz w:val="20"/>
          <w:szCs w:val="20"/>
          <w:lang w:eastAsia="en-US"/>
        </w:rPr>
        <w:t>-        udeležen kot poslovodja, član poslovodstva ali zakoniti zastopnik ali</w:t>
      </w:r>
    </w:p>
    <w:p w14:paraId="5D779BB5" w14:textId="77777777" w:rsidR="00956D08" w:rsidRPr="00D410A2" w:rsidRDefault="00956D08" w:rsidP="00956D08">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40243F18" w:rsidR="00956D08" w:rsidRPr="00D410A2" w:rsidRDefault="00956D08" w:rsidP="00956D08">
      <w:pPr>
        <w:spacing w:line="260" w:lineRule="atLeast"/>
        <w:jc w:val="both"/>
        <w:rPr>
          <w:rFonts w:ascii="Arial" w:hAnsi="Arial" w:cs="Arial"/>
          <w:sz w:val="20"/>
          <w:szCs w:val="20"/>
          <w:lang w:eastAsia="en-US"/>
        </w:rPr>
      </w:pPr>
      <w:r w:rsidRPr="00D410A2">
        <w:rPr>
          <w:rFonts w:ascii="Arial" w:hAnsi="Arial" w:cs="Arial"/>
          <w:sz w:val="20"/>
          <w:szCs w:val="20"/>
          <w:lang w:eastAsia="en-US"/>
        </w:rPr>
        <w:lastRenderedPageBreak/>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32630D" w:rsidRPr="00D410A2">
        <w:rPr>
          <w:rFonts w:ascii="Arial" w:hAnsi="Arial" w:cs="Arial"/>
          <w:sz w:val="20"/>
          <w:szCs w:val="20"/>
          <w:lang w:eastAsia="en-US"/>
        </w:rPr>
        <w:t>7</w:t>
      </w:r>
      <w:r w:rsidRPr="00D410A2">
        <w:rPr>
          <w:rFonts w:ascii="Arial" w:hAnsi="Arial" w:cs="Arial"/>
          <w:sz w:val="20"/>
          <w:szCs w:val="20"/>
          <w:lang w:eastAsia="en-US"/>
        </w:rPr>
        <w:t xml:space="preserve">. </w:t>
      </w:r>
    </w:p>
    <w:p w14:paraId="1C5BDC6D" w14:textId="77777777" w:rsidR="00956D08" w:rsidRPr="00D410A2" w:rsidRDefault="00956D08" w:rsidP="00956D08">
      <w:pPr>
        <w:spacing w:line="260" w:lineRule="atLeast"/>
        <w:jc w:val="both"/>
        <w:rPr>
          <w:rFonts w:ascii="Arial" w:hAnsi="Arial" w:cs="Arial"/>
          <w:sz w:val="20"/>
          <w:szCs w:val="20"/>
          <w:lang w:eastAsia="en-US"/>
        </w:rPr>
      </w:pPr>
    </w:p>
    <w:p w14:paraId="7FFF3F73" w14:textId="2A16316F" w:rsidR="00956D08" w:rsidRPr="00D410A2" w:rsidRDefault="00956D08" w:rsidP="00956D08">
      <w:pPr>
        <w:spacing w:line="260" w:lineRule="atLeast"/>
        <w:jc w:val="both"/>
        <w:rPr>
          <w:rFonts w:ascii="Arial" w:hAnsi="Arial" w:cs="Arial"/>
          <w:sz w:val="20"/>
          <w:szCs w:val="20"/>
          <w:lang w:eastAsia="en-US"/>
        </w:rPr>
      </w:pPr>
      <w:r w:rsidRPr="00D410A2">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D410A2" w:rsidRDefault="00A44CBB" w:rsidP="00956D08">
      <w:pPr>
        <w:spacing w:line="260" w:lineRule="atLeast"/>
        <w:jc w:val="both"/>
        <w:rPr>
          <w:rFonts w:ascii="Arial" w:hAnsi="Arial" w:cs="Arial"/>
          <w:sz w:val="20"/>
          <w:szCs w:val="20"/>
          <w:lang w:eastAsia="en-US"/>
        </w:rPr>
      </w:pPr>
    </w:p>
    <w:p w14:paraId="02F9062E" w14:textId="1B978A3F" w:rsidR="00F64B6F" w:rsidRPr="00D410A2" w:rsidRDefault="00F64B6F" w:rsidP="00A54C59">
      <w:pPr>
        <w:spacing w:line="260" w:lineRule="atLeast"/>
        <w:jc w:val="both"/>
        <w:rPr>
          <w:rFonts w:ascii="Arial" w:hAnsi="Arial" w:cs="Arial"/>
          <w:b/>
          <w:sz w:val="20"/>
          <w:szCs w:val="20"/>
          <w:lang w:eastAsia="en-US"/>
        </w:rPr>
      </w:pPr>
    </w:p>
    <w:p w14:paraId="2C56D624" w14:textId="75F01BBE" w:rsidR="0075039D" w:rsidRPr="00D410A2" w:rsidRDefault="00A54C59" w:rsidP="00A54C59">
      <w:pPr>
        <w:spacing w:line="260" w:lineRule="atLeast"/>
        <w:jc w:val="both"/>
        <w:rPr>
          <w:rFonts w:ascii="Arial" w:hAnsi="Arial" w:cs="Arial"/>
          <w:b/>
          <w:sz w:val="20"/>
          <w:szCs w:val="20"/>
          <w:lang w:eastAsia="en-US"/>
        </w:rPr>
      </w:pPr>
      <w:r w:rsidRPr="00D410A2">
        <w:rPr>
          <w:rFonts w:ascii="Arial" w:hAnsi="Arial" w:cs="Arial"/>
          <w:b/>
          <w:sz w:val="20"/>
          <w:szCs w:val="20"/>
          <w:lang w:eastAsia="en-US"/>
        </w:rPr>
        <w:t xml:space="preserve">POGLAVJE 3: </w:t>
      </w:r>
      <w:r w:rsidR="0075039D" w:rsidRPr="00D410A2">
        <w:rPr>
          <w:rFonts w:ascii="Arial" w:hAnsi="Arial" w:cs="Arial"/>
          <w:b/>
          <w:sz w:val="20"/>
          <w:szCs w:val="20"/>
          <w:lang w:eastAsia="en-US"/>
        </w:rPr>
        <w:t xml:space="preserve">RAZLOGI ZA IZKLJUČITEV IN POGOJI ZA SODELOVANJE PONUDNIKA </w:t>
      </w:r>
    </w:p>
    <w:p w14:paraId="1A61FBCC" w14:textId="77777777" w:rsidR="0075039D" w:rsidRPr="00D410A2" w:rsidRDefault="0075039D" w:rsidP="00FB7DD3">
      <w:pPr>
        <w:spacing w:line="260" w:lineRule="atLeast"/>
        <w:jc w:val="both"/>
        <w:rPr>
          <w:rFonts w:ascii="Arial" w:hAnsi="Arial" w:cs="Arial"/>
          <w:b/>
          <w:sz w:val="20"/>
          <w:szCs w:val="20"/>
          <w:lang w:eastAsia="en-US"/>
        </w:rPr>
      </w:pPr>
    </w:p>
    <w:p w14:paraId="3C0576FC" w14:textId="77777777" w:rsidR="0075039D" w:rsidRPr="00D410A2" w:rsidRDefault="0075039D" w:rsidP="00FB7DD3">
      <w:pPr>
        <w:spacing w:line="260" w:lineRule="atLeast"/>
        <w:jc w:val="both"/>
        <w:rPr>
          <w:rFonts w:ascii="Arial" w:hAnsi="Arial" w:cs="Arial"/>
          <w:b/>
          <w:sz w:val="20"/>
          <w:szCs w:val="20"/>
          <w:lang w:eastAsia="en-US"/>
        </w:rPr>
      </w:pPr>
      <w:r w:rsidRPr="00D410A2">
        <w:rPr>
          <w:rFonts w:ascii="Arial" w:hAnsi="Arial" w:cs="Arial"/>
          <w:b/>
          <w:sz w:val="20"/>
          <w:szCs w:val="20"/>
          <w:lang w:eastAsia="en-US"/>
        </w:rPr>
        <w:t xml:space="preserve">3.1 </w:t>
      </w:r>
      <w:bookmarkEnd w:id="125"/>
      <w:bookmarkEnd w:id="126"/>
      <w:r w:rsidRPr="00D410A2">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D410A2">
        <w:rPr>
          <w:rFonts w:ascii="Arial" w:hAnsi="Arial" w:cs="Arial"/>
          <w:b/>
          <w:sz w:val="20"/>
          <w:szCs w:val="20"/>
          <w:lang w:eastAsia="en-US"/>
        </w:rPr>
        <w:t>(75. člen ZJN-3)</w:t>
      </w:r>
    </w:p>
    <w:p w14:paraId="2FE71126" w14:textId="21415A1F"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V predmetnem postopku oddaje javnega naročila lahko sodelujejo le gospodarski subjekti, za katere ne obstajajo naslednji </w:t>
      </w:r>
      <w:r w:rsidRPr="00D410A2">
        <w:rPr>
          <w:rFonts w:ascii="Arial" w:hAnsi="Arial" w:cs="Arial"/>
          <w:b/>
          <w:sz w:val="20"/>
          <w:szCs w:val="20"/>
          <w:lang w:eastAsia="en-US"/>
        </w:rPr>
        <w:t>razlogi za izključitev</w:t>
      </w:r>
      <w:r w:rsidRPr="00D410A2">
        <w:rPr>
          <w:rFonts w:ascii="Arial" w:hAnsi="Arial" w:cs="Arial"/>
          <w:sz w:val="20"/>
          <w:szCs w:val="20"/>
          <w:lang w:eastAsia="en-US"/>
        </w:rPr>
        <w:t>:</w:t>
      </w:r>
    </w:p>
    <w:p w14:paraId="4E89B905" w14:textId="77777777" w:rsidR="00CB553C" w:rsidRPr="00D410A2" w:rsidRDefault="00CB553C" w:rsidP="00FB7DD3">
      <w:pPr>
        <w:spacing w:line="260" w:lineRule="atLeast"/>
        <w:jc w:val="both"/>
        <w:rPr>
          <w:rFonts w:ascii="Arial" w:hAnsi="Arial" w:cs="Arial"/>
          <w:b/>
          <w:sz w:val="20"/>
          <w:szCs w:val="20"/>
          <w:lang w:eastAsia="en-US"/>
        </w:rPr>
      </w:pPr>
    </w:p>
    <w:p w14:paraId="148BC2F8" w14:textId="5DFC6635"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1. Gospodarskemu subjektu ali osebi, ki je članica upravnega, vodstvenega ali nadzornega organa tega gospodarskega subjekta</w:t>
      </w:r>
      <w:r w:rsidR="00655B58" w:rsidRPr="00D410A2">
        <w:rPr>
          <w:rFonts w:ascii="Arial" w:hAnsi="Arial" w:cs="Arial"/>
          <w:sz w:val="20"/>
          <w:szCs w:val="20"/>
          <w:lang w:eastAsia="en-US"/>
        </w:rPr>
        <w:t>,</w:t>
      </w:r>
      <w:r w:rsidRPr="00D410A2">
        <w:rPr>
          <w:rFonts w:ascii="Arial" w:hAnsi="Arial" w:cs="Arial"/>
          <w:sz w:val="20"/>
          <w:szCs w:val="20"/>
          <w:lang w:eastAsia="en-US"/>
        </w:rPr>
        <w:t xml:space="preserve"> ali ki ima pooblastila za njegovo zastopanje ali odločanje ali nadzor v njem, je bila izrečena pravnomočna sodba</w:t>
      </w:r>
      <w:r w:rsidR="001F4B92" w:rsidRPr="00D410A2">
        <w:rPr>
          <w:rFonts w:ascii="Arial" w:hAnsi="Arial" w:cs="Arial"/>
          <w:sz w:val="20"/>
          <w:szCs w:val="20"/>
          <w:lang w:eastAsia="en-US"/>
        </w:rPr>
        <w:t xml:space="preserve"> za</w:t>
      </w:r>
      <w:r w:rsidRPr="00D410A2">
        <w:rPr>
          <w:rFonts w:ascii="Arial" w:hAnsi="Arial" w:cs="Arial"/>
          <w:sz w:val="20"/>
          <w:szCs w:val="20"/>
          <w:lang w:eastAsia="en-US"/>
        </w:rPr>
        <w:t xml:space="preserve"> kazniv</w:t>
      </w:r>
      <w:r w:rsidR="001F4B92" w:rsidRPr="00D410A2">
        <w:rPr>
          <w:rFonts w:ascii="Arial" w:hAnsi="Arial" w:cs="Arial"/>
          <w:sz w:val="20"/>
          <w:szCs w:val="20"/>
          <w:lang w:eastAsia="en-US"/>
        </w:rPr>
        <w:t>a</w:t>
      </w:r>
      <w:r w:rsidRPr="00D410A2">
        <w:rPr>
          <w:rFonts w:ascii="Arial" w:hAnsi="Arial" w:cs="Arial"/>
          <w:sz w:val="20"/>
          <w:szCs w:val="20"/>
          <w:lang w:eastAsia="en-US"/>
        </w:rPr>
        <w:t xml:space="preserve"> dejanj</w:t>
      </w:r>
      <w:r w:rsidR="001F4B92" w:rsidRPr="00D410A2">
        <w:rPr>
          <w:rFonts w:ascii="Arial" w:hAnsi="Arial" w:cs="Arial"/>
          <w:sz w:val="20"/>
          <w:szCs w:val="20"/>
          <w:lang w:eastAsia="en-US"/>
        </w:rPr>
        <w:t>a</w:t>
      </w:r>
      <w:r w:rsidRPr="00D410A2">
        <w:rPr>
          <w:rFonts w:ascii="Arial" w:hAnsi="Arial" w:cs="Arial"/>
          <w:sz w:val="20"/>
          <w:szCs w:val="20"/>
          <w:lang w:eastAsia="en-US"/>
        </w:rPr>
        <w:t>, ki so opredeljena v prvem odstavku 75. člena ZJN-3</w:t>
      </w:r>
      <w:r w:rsidR="00655B58" w:rsidRPr="00D410A2">
        <w:rPr>
          <w:rFonts w:ascii="Arial" w:hAnsi="Arial" w:cs="Arial"/>
          <w:sz w:val="20"/>
          <w:szCs w:val="20"/>
          <w:lang w:eastAsia="en-US"/>
        </w:rPr>
        <w:t>,</w:t>
      </w:r>
      <w:r w:rsidR="001F4B92" w:rsidRPr="00D410A2">
        <w:rPr>
          <w:rFonts w:ascii="Arial" w:hAnsi="Arial" w:cs="Arial"/>
          <w:sz w:val="20"/>
          <w:szCs w:val="20"/>
          <w:lang w:eastAsia="en-US"/>
        </w:rPr>
        <w:t xml:space="preserve"> ali za primerljiva kazniva dejanja, ki so jih izrekla tuja sodišča</w:t>
      </w:r>
      <w:r w:rsidRPr="00D410A2">
        <w:rPr>
          <w:rFonts w:ascii="Arial" w:hAnsi="Arial" w:cs="Arial"/>
          <w:sz w:val="20"/>
          <w:szCs w:val="20"/>
          <w:lang w:eastAsia="en-US"/>
        </w:rPr>
        <w:t xml:space="preserve">. </w:t>
      </w:r>
    </w:p>
    <w:p w14:paraId="50C368E1" w14:textId="77777777" w:rsidR="00CB553C" w:rsidRPr="00D410A2" w:rsidRDefault="00CB553C" w:rsidP="00FB7DD3">
      <w:pPr>
        <w:spacing w:line="260" w:lineRule="atLeast"/>
        <w:jc w:val="both"/>
        <w:rPr>
          <w:rFonts w:ascii="Arial" w:hAnsi="Arial" w:cs="Arial"/>
          <w:sz w:val="20"/>
          <w:szCs w:val="20"/>
          <w:lang w:eastAsia="en-US"/>
        </w:rPr>
      </w:pPr>
    </w:p>
    <w:p w14:paraId="739B4FD5" w14:textId="50E120AE"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D410A2">
        <w:rPr>
          <w:rFonts w:ascii="Arial" w:hAnsi="Arial" w:cs="Arial"/>
          <w:sz w:val="20"/>
          <w:szCs w:val="20"/>
          <w:lang w:eastAsia="en-US"/>
        </w:rPr>
        <w:t>ma</w:t>
      </w:r>
      <w:r w:rsidRPr="00D410A2">
        <w:rPr>
          <w:rFonts w:ascii="Arial" w:hAnsi="Arial" w:cs="Arial"/>
          <w:sz w:val="20"/>
          <w:szCs w:val="20"/>
          <w:lang w:eastAsia="en-US"/>
        </w:rPr>
        <w:t xml:space="preserve"> predloženih vseh obračunov davčnih odtegljajev za dohodke iz delovnega razmerja za obdobje zadnjih petih let do </w:t>
      </w:r>
      <w:r w:rsidR="001F4B92" w:rsidRPr="00D410A2">
        <w:rPr>
          <w:rFonts w:ascii="Arial" w:hAnsi="Arial" w:cs="Arial"/>
          <w:sz w:val="20"/>
          <w:szCs w:val="20"/>
          <w:lang w:eastAsia="en-US"/>
        </w:rPr>
        <w:t xml:space="preserve">roka za </w:t>
      </w:r>
      <w:r w:rsidRPr="00D410A2">
        <w:rPr>
          <w:rFonts w:ascii="Arial" w:hAnsi="Arial" w:cs="Arial"/>
          <w:sz w:val="20"/>
          <w:szCs w:val="20"/>
          <w:lang w:eastAsia="en-US"/>
        </w:rPr>
        <w:t>oddaj</w:t>
      </w:r>
      <w:r w:rsidR="001F4B92" w:rsidRPr="00D410A2">
        <w:rPr>
          <w:rFonts w:ascii="Arial" w:hAnsi="Arial" w:cs="Arial"/>
          <w:sz w:val="20"/>
          <w:szCs w:val="20"/>
          <w:lang w:eastAsia="en-US"/>
        </w:rPr>
        <w:t>o</w:t>
      </w:r>
      <w:r w:rsidRPr="00D410A2">
        <w:rPr>
          <w:rFonts w:ascii="Arial" w:hAnsi="Arial" w:cs="Arial"/>
          <w:sz w:val="20"/>
          <w:szCs w:val="20"/>
          <w:lang w:eastAsia="en-US"/>
        </w:rPr>
        <w:t xml:space="preserve"> ponudbe ali prijave.</w:t>
      </w:r>
      <w:r w:rsidR="001F4B92" w:rsidRPr="00D410A2">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D410A2">
        <w:rPr>
          <w:rFonts w:ascii="Arial" w:hAnsi="Arial" w:cs="Arial"/>
          <w:sz w:val="20"/>
          <w:szCs w:val="20"/>
          <w:lang w:eastAsia="en-US"/>
        </w:rPr>
        <w:t>.</w:t>
      </w:r>
    </w:p>
    <w:p w14:paraId="2852A540" w14:textId="77777777" w:rsidR="00CB553C" w:rsidRPr="00D410A2" w:rsidRDefault="00CB553C" w:rsidP="00FB7DD3">
      <w:pPr>
        <w:spacing w:line="260" w:lineRule="atLeast"/>
        <w:jc w:val="both"/>
        <w:rPr>
          <w:rFonts w:ascii="Arial" w:hAnsi="Arial" w:cs="Arial"/>
          <w:sz w:val="20"/>
          <w:szCs w:val="20"/>
          <w:lang w:eastAsia="en-US"/>
        </w:rPr>
      </w:pPr>
    </w:p>
    <w:p w14:paraId="059A604B"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10A2">
        <w:rPr>
          <w:rFonts w:ascii="Arial" w:hAnsi="Arial" w:cs="Arial"/>
          <w:sz w:val="20"/>
          <w:szCs w:val="20"/>
          <w:lang w:eastAsia="en-US"/>
        </w:rPr>
        <w:t>z izrečenimi stranskimi sankcijami izločitve iz postopkov javnega naročanja.</w:t>
      </w:r>
    </w:p>
    <w:p w14:paraId="0E6CE122" w14:textId="77777777" w:rsidR="00CB553C" w:rsidRPr="00D410A2" w:rsidRDefault="00CB553C" w:rsidP="00FB7DD3">
      <w:pPr>
        <w:spacing w:line="260" w:lineRule="atLeast"/>
        <w:jc w:val="both"/>
        <w:rPr>
          <w:rFonts w:ascii="Arial" w:hAnsi="Arial" w:cs="Arial"/>
          <w:sz w:val="20"/>
          <w:szCs w:val="20"/>
          <w:lang w:eastAsia="en-US"/>
        </w:rPr>
      </w:pPr>
    </w:p>
    <w:p w14:paraId="02059E90"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4.</w:t>
      </w:r>
      <w:r w:rsidRPr="00D410A2">
        <w:rPr>
          <w:rFonts w:ascii="Arial" w:hAnsi="Arial" w:cs="Arial"/>
          <w:sz w:val="20"/>
          <w:szCs w:val="20"/>
        </w:rPr>
        <w:t xml:space="preserve"> </w:t>
      </w:r>
      <w:r w:rsidRPr="00D410A2">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D410A2" w:rsidRDefault="00CB553C" w:rsidP="00FB7DD3">
      <w:pPr>
        <w:spacing w:line="260" w:lineRule="atLeast"/>
        <w:jc w:val="both"/>
        <w:rPr>
          <w:rFonts w:ascii="Arial" w:hAnsi="Arial" w:cs="Arial"/>
          <w:sz w:val="20"/>
          <w:szCs w:val="20"/>
          <w:lang w:eastAsia="en-US"/>
        </w:rPr>
      </w:pPr>
    </w:p>
    <w:p w14:paraId="282173A0" w14:textId="01D00F36"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D410A2">
        <w:rPr>
          <w:rFonts w:ascii="Arial" w:hAnsi="Arial" w:cs="Arial"/>
          <w:sz w:val="20"/>
          <w:szCs w:val="20"/>
          <w:lang w:eastAsia="en-US"/>
        </w:rPr>
        <w:t>,</w:t>
      </w:r>
      <w:r w:rsidRPr="00D410A2">
        <w:rPr>
          <w:rFonts w:ascii="Arial" w:hAnsi="Arial" w:cs="Arial"/>
          <w:sz w:val="20"/>
          <w:szCs w:val="20"/>
          <w:lang w:eastAsia="en-US"/>
        </w:rPr>
        <w:t xml:space="preserve"> ali pa je nastal položaj z enakimi pravnimi posledicami;</w:t>
      </w:r>
    </w:p>
    <w:p w14:paraId="265D798C" w14:textId="77777777" w:rsidR="00CB553C" w:rsidRPr="00D410A2" w:rsidRDefault="00CB553C" w:rsidP="00FB7DD3">
      <w:pPr>
        <w:spacing w:line="260" w:lineRule="atLeast"/>
        <w:jc w:val="both"/>
        <w:rPr>
          <w:rFonts w:ascii="Arial" w:hAnsi="Arial" w:cs="Arial"/>
          <w:sz w:val="20"/>
          <w:szCs w:val="20"/>
          <w:lang w:eastAsia="en-US"/>
        </w:rPr>
      </w:pPr>
    </w:p>
    <w:p w14:paraId="6B0CC114"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D410A2" w:rsidRDefault="00CB553C" w:rsidP="00FB7DD3">
      <w:pPr>
        <w:spacing w:line="260" w:lineRule="atLeast"/>
        <w:jc w:val="both"/>
        <w:rPr>
          <w:rFonts w:ascii="Arial" w:hAnsi="Arial" w:cs="Arial"/>
          <w:sz w:val="20"/>
          <w:szCs w:val="20"/>
          <w:lang w:eastAsia="en-US"/>
        </w:rPr>
      </w:pPr>
    </w:p>
    <w:p w14:paraId="45B38011"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D410A2" w:rsidRDefault="00CB553C" w:rsidP="00FB7DD3">
      <w:pPr>
        <w:spacing w:line="260" w:lineRule="atLeast"/>
        <w:jc w:val="both"/>
        <w:rPr>
          <w:rFonts w:ascii="Arial" w:hAnsi="Arial" w:cs="Arial"/>
          <w:sz w:val="20"/>
          <w:szCs w:val="20"/>
          <w:lang w:eastAsia="en-US"/>
        </w:rPr>
      </w:pPr>
    </w:p>
    <w:p w14:paraId="76D1A94A" w14:textId="4173B8E5"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lastRenderedPageBreak/>
        <w:t>8. Če je gospodarski subjekt kriv dajanja resnih zavajajočih razlag pri dajanju informacij, zahtevanih zaradi preverjanja obstoja razlogov za izključitev ali izpolnjevanja pogojev za sodelovanje, ali če ni razkril teh informacij</w:t>
      </w:r>
      <w:r w:rsidR="00655B58" w:rsidRPr="00D410A2">
        <w:rPr>
          <w:rFonts w:ascii="Arial" w:hAnsi="Arial" w:cs="Arial"/>
          <w:sz w:val="20"/>
          <w:szCs w:val="20"/>
          <w:lang w:eastAsia="en-US"/>
        </w:rPr>
        <w:t>,</w:t>
      </w:r>
      <w:r w:rsidRPr="00D410A2">
        <w:rPr>
          <w:rFonts w:ascii="Arial" w:hAnsi="Arial" w:cs="Arial"/>
          <w:sz w:val="20"/>
          <w:szCs w:val="20"/>
          <w:lang w:eastAsia="en-US"/>
        </w:rPr>
        <w:t xml:space="preserve"> ali če ne more predložiti dokazil, ki se zahtevajo v skladu z 79. členom ZJN-3.</w:t>
      </w:r>
    </w:p>
    <w:p w14:paraId="645865AE" w14:textId="77777777" w:rsidR="00DA77BF" w:rsidRPr="00D410A2" w:rsidRDefault="00DA77BF" w:rsidP="00FB7DD3">
      <w:pPr>
        <w:spacing w:line="260" w:lineRule="atLeast"/>
        <w:jc w:val="both"/>
        <w:rPr>
          <w:rFonts w:ascii="Arial" w:hAnsi="Arial" w:cs="Arial"/>
          <w:sz w:val="20"/>
          <w:szCs w:val="20"/>
          <w:lang w:eastAsia="en-US"/>
        </w:rPr>
      </w:pPr>
    </w:p>
    <w:p w14:paraId="2E41B055" w14:textId="77777777"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D410A2" w:rsidRDefault="00DA77BF" w:rsidP="00FB7DD3">
      <w:pPr>
        <w:spacing w:line="260" w:lineRule="atLeast"/>
        <w:jc w:val="both"/>
        <w:rPr>
          <w:rFonts w:ascii="Arial" w:hAnsi="Arial" w:cs="Arial"/>
          <w:sz w:val="20"/>
          <w:szCs w:val="20"/>
          <w:lang w:eastAsia="en-US"/>
        </w:rPr>
      </w:pPr>
    </w:p>
    <w:p w14:paraId="76337093" w14:textId="43FDF089" w:rsidR="00D04BE8" w:rsidRPr="00D410A2" w:rsidRDefault="00D04BE8"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V primeru obstoja razloga za izključitev iz točke 1</w:t>
      </w:r>
      <w:r w:rsidR="003E00C0" w:rsidRPr="00D410A2">
        <w:rPr>
          <w:rFonts w:ascii="Arial" w:hAnsi="Arial" w:cs="Arial"/>
          <w:sz w:val="20"/>
          <w:szCs w:val="20"/>
          <w:lang w:eastAsia="en-US"/>
        </w:rPr>
        <w:t>, 4,</w:t>
      </w:r>
      <w:r w:rsidRPr="00D410A2">
        <w:rPr>
          <w:rFonts w:ascii="Arial" w:hAnsi="Arial" w:cs="Arial"/>
          <w:sz w:val="20"/>
          <w:szCs w:val="20"/>
          <w:lang w:eastAsia="en-US"/>
        </w:rPr>
        <w:t xml:space="preserve"> </w:t>
      </w:r>
      <w:r w:rsidR="003E00C0" w:rsidRPr="00D410A2">
        <w:rPr>
          <w:rFonts w:ascii="Arial" w:hAnsi="Arial" w:cs="Arial"/>
          <w:sz w:val="20"/>
          <w:szCs w:val="20"/>
          <w:lang w:eastAsia="en-US"/>
        </w:rPr>
        <w:t>5, 6</w:t>
      </w:r>
      <w:r w:rsidR="00A82711" w:rsidRPr="00D410A2">
        <w:rPr>
          <w:rFonts w:ascii="Arial" w:hAnsi="Arial" w:cs="Arial"/>
          <w:sz w:val="20"/>
          <w:szCs w:val="20"/>
          <w:lang w:eastAsia="en-US"/>
        </w:rPr>
        <w:t xml:space="preserve">, </w:t>
      </w:r>
      <w:r w:rsidR="003E00C0" w:rsidRPr="00D410A2">
        <w:rPr>
          <w:rFonts w:ascii="Arial" w:hAnsi="Arial" w:cs="Arial"/>
          <w:sz w:val="20"/>
          <w:szCs w:val="20"/>
          <w:lang w:eastAsia="en-US"/>
        </w:rPr>
        <w:t>7</w:t>
      </w:r>
      <w:r w:rsidR="00A82711" w:rsidRPr="00D410A2">
        <w:rPr>
          <w:rFonts w:ascii="Arial" w:hAnsi="Arial" w:cs="Arial"/>
          <w:sz w:val="20"/>
          <w:szCs w:val="20"/>
          <w:lang w:eastAsia="en-US"/>
        </w:rPr>
        <w:t xml:space="preserve"> in 8</w:t>
      </w:r>
      <w:r w:rsidRPr="00D410A2">
        <w:rPr>
          <w:rFonts w:ascii="Arial" w:hAnsi="Arial" w:cs="Arial"/>
          <w:sz w:val="20"/>
          <w:szCs w:val="20"/>
          <w:lang w:eastAsia="en-US"/>
        </w:rPr>
        <w:t xml:space="preserve"> opozarjamo na možnost popravnega mehanizma</w:t>
      </w:r>
      <w:r w:rsidR="00241DAE" w:rsidRPr="00D410A2">
        <w:rPr>
          <w:rFonts w:ascii="Arial" w:hAnsi="Arial" w:cs="Arial"/>
          <w:sz w:val="20"/>
          <w:szCs w:val="20"/>
          <w:lang w:eastAsia="en-US"/>
        </w:rPr>
        <w:t>.</w:t>
      </w:r>
      <w:r w:rsidRPr="00D410A2">
        <w:rPr>
          <w:rFonts w:ascii="Arial" w:hAnsi="Arial" w:cs="Arial"/>
          <w:sz w:val="20"/>
          <w:szCs w:val="20"/>
          <w:lang w:eastAsia="en-US"/>
        </w:rPr>
        <w:t xml:space="preserve"> vendar je v tem primeru potrebno obstoj tega razloga ustrezno označiti v ESPD obrazcu. </w:t>
      </w:r>
      <w:r w:rsidR="009923CB" w:rsidRPr="00D410A2">
        <w:rPr>
          <w:rFonts w:ascii="Arial" w:hAnsi="Arial" w:cs="Arial"/>
          <w:sz w:val="20"/>
          <w:szCs w:val="20"/>
          <w:lang w:eastAsia="en-US"/>
        </w:rPr>
        <w:t xml:space="preserve">Gospodarski subjekt, ki je v enem od položajev iz </w:t>
      </w:r>
      <w:r w:rsidR="00537878" w:rsidRPr="00D410A2">
        <w:rPr>
          <w:rFonts w:ascii="Arial" w:hAnsi="Arial" w:cs="Arial"/>
          <w:sz w:val="20"/>
          <w:szCs w:val="20"/>
          <w:lang w:eastAsia="en-US"/>
        </w:rPr>
        <w:t>točke 1, 4, 5, 6</w:t>
      </w:r>
      <w:r w:rsidR="00A82711" w:rsidRPr="00D410A2">
        <w:rPr>
          <w:rFonts w:ascii="Arial" w:hAnsi="Arial" w:cs="Arial"/>
          <w:sz w:val="20"/>
          <w:szCs w:val="20"/>
          <w:lang w:eastAsia="en-US"/>
        </w:rPr>
        <w:t xml:space="preserve">, </w:t>
      </w:r>
      <w:r w:rsidR="00537878" w:rsidRPr="00D410A2">
        <w:rPr>
          <w:rFonts w:ascii="Arial" w:hAnsi="Arial" w:cs="Arial"/>
          <w:sz w:val="20"/>
          <w:szCs w:val="20"/>
          <w:lang w:eastAsia="en-US"/>
        </w:rPr>
        <w:t>7</w:t>
      </w:r>
      <w:r w:rsidR="00A82711" w:rsidRPr="00D410A2">
        <w:rPr>
          <w:rFonts w:ascii="Arial" w:hAnsi="Arial" w:cs="Arial"/>
          <w:sz w:val="20"/>
          <w:szCs w:val="20"/>
          <w:lang w:eastAsia="en-US"/>
        </w:rPr>
        <w:t xml:space="preserve"> in 8</w:t>
      </w:r>
      <w:r w:rsidR="009923CB" w:rsidRPr="00D410A2">
        <w:rPr>
          <w:rFonts w:ascii="Arial" w:hAnsi="Arial" w:cs="Arial"/>
          <w:sz w:val="20"/>
          <w:szCs w:val="20"/>
          <w:lang w:eastAsia="en-US"/>
        </w:rPr>
        <w:t>,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D410A2" w:rsidRDefault="00D04BE8" w:rsidP="00FB7DD3">
      <w:pPr>
        <w:spacing w:line="260" w:lineRule="atLeast"/>
        <w:jc w:val="both"/>
        <w:rPr>
          <w:rFonts w:ascii="Arial" w:hAnsi="Arial" w:cs="Arial"/>
          <w:sz w:val="20"/>
          <w:szCs w:val="20"/>
          <w:lang w:eastAsia="en-US"/>
        </w:rPr>
      </w:pPr>
    </w:p>
    <w:p w14:paraId="60D92B67" w14:textId="1AE0CC40" w:rsidR="00E30D29" w:rsidRPr="00D410A2" w:rsidRDefault="00E30D29" w:rsidP="00FB7DD3">
      <w:pPr>
        <w:autoSpaceDE w:val="0"/>
        <w:autoSpaceDN w:val="0"/>
        <w:adjustRightInd w:val="0"/>
        <w:spacing w:line="260" w:lineRule="atLeast"/>
        <w:jc w:val="both"/>
        <w:rPr>
          <w:rFonts w:ascii="Arial" w:hAnsi="Arial" w:cs="Arial"/>
          <w:sz w:val="20"/>
          <w:szCs w:val="20"/>
        </w:rPr>
      </w:pPr>
      <w:r w:rsidRPr="00D410A2">
        <w:rPr>
          <w:rFonts w:ascii="Arial" w:hAnsi="Arial" w:cs="Arial"/>
          <w:sz w:val="20"/>
          <w:szCs w:val="20"/>
        </w:rPr>
        <w:t>Naročnik bo ponudnika izključil iz nadaljnjega postopka izbire, če ugotovi, da za ponudnika in soponudnike obstajajo navedeni razlogi za izključitev</w:t>
      </w:r>
      <w:r w:rsidR="00F64B6F" w:rsidRPr="00D410A2">
        <w:rPr>
          <w:rFonts w:ascii="Arial" w:hAnsi="Arial" w:cs="Arial"/>
          <w:sz w:val="20"/>
          <w:szCs w:val="20"/>
        </w:rPr>
        <w:t xml:space="preserve">. </w:t>
      </w:r>
    </w:p>
    <w:p w14:paraId="349802BD" w14:textId="77777777" w:rsidR="006E1182" w:rsidRPr="00D410A2"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D410A2" w:rsidRDefault="00E30D29"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D410A2">
        <w:rPr>
          <w:rFonts w:ascii="Arial" w:hAnsi="Arial" w:cs="Arial"/>
          <w:sz w:val="20"/>
          <w:szCs w:val="20"/>
          <w:lang w:eastAsia="en-US"/>
        </w:rPr>
        <w:t xml:space="preserve">1, </w:t>
      </w:r>
      <w:r w:rsidRPr="00D410A2">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D410A2" w:rsidRDefault="003E176C" w:rsidP="00FB7DD3">
      <w:pPr>
        <w:spacing w:line="260" w:lineRule="atLeast"/>
        <w:jc w:val="both"/>
        <w:rPr>
          <w:rFonts w:ascii="Arial" w:hAnsi="Arial" w:cs="Arial"/>
          <w:b/>
          <w:sz w:val="20"/>
          <w:szCs w:val="20"/>
          <w:lang w:eastAsia="en-US"/>
        </w:rPr>
      </w:pPr>
    </w:p>
    <w:p w14:paraId="1B7A9837" w14:textId="6467435C" w:rsidR="00E30D29" w:rsidRPr="00D410A2" w:rsidRDefault="00E30D29" w:rsidP="00FB7DD3">
      <w:pPr>
        <w:spacing w:line="260" w:lineRule="atLeast"/>
        <w:jc w:val="both"/>
        <w:rPr>
          <w:rFonts w:ascii="Arial" w:hAnsi="Arial" w:cs="Arial"/>
          <w:b/>
          <w:sz w:val="20"/>
          <w:szCs w:val="20"/>
          <w:lang w:eastAsia="en-US"/>
        </w:rPr>
      </w:pPr>
      <w:r w:rsidRPr="00D410A2">
        <w:rPr>
          <w:rFonts w:ascii="Arial" w:hAnsi="Arial" w:cs="Arial"/>
          <w:b/>
          <w:sz w:val="20"/>
          <w:szCs w:val="20"/>
          <w:lang w:eastAsia="en-US"/>
        </w:rPr>
        <w:t>Navodila v zvezi s preverjanjem kazenske evidence (točka 1 razlogov za izključitev):</w:t>
      </w:r>
    </w:p>
    <w:p w14:paraId="492E2D34" w14:textId="77777777" w:rsidR="00DA77BF" w:rsidRPr="00D410A2" w:rsidRDefault="00DA77BF" w:rsidP="00FB7DD3">
      <w:pPr>
        <w:spacing w:line="260" w:lineRule="atLeast"/>
        <w:jc w:val="both"/>
        <w:rPr>
          <w:rFonts w:ascii="Arial" w:hAnsi="Arial" w:cs="Arial"/>
          <w:b/>
          <w:sz w:val="20"/>
          <w:szCs w:val="20"/>
          <w:lang w:eastAsia="en-US"/>
        </w:rPr>
      </w:pPr>
    </w:p>
    <w:p w14:paraId="0B88F8B7" w14:textId="77777777" w:rsidR="00E30D29" w:rsidRPr="00D410A2" w:rsidRDefault="00E30D29" w:rsidP="00DA77BF">
      <w:pPr>
        <w:pStyle w:val="Odstavekseznama"/>
        <w:spacing w:line="260" w:lineRule="atLeast"/>
        <w:ind w:left="0"/>
        <w:jc w:val="center"/>
        <w:rPr>
          <w:rFonts w:ascii="Arial" w:hAnsi="Arial" w:cs="Arial"/>
          <w:sz w:val="20"/>
          <w:szCs w:val="20"/>
          <w:u w:val="single"/>
          <w:lang w:eastAsia="en-US"/>
        </w:rPr>
      </w:pPr>
      <w:r w:rsidRPr="00D410A2">
        <w:rPr>
          <w:rFonts w:ascii="Arial" w:hAnsi="Arial" w:cs="Arial"/>
          <w:sz w:val="20"/>
          <w:szCs w:val="20"/>
          <w:u w:val="single"/>
          <w:lang w:eastAsia="en-US"/>
        </w:rPr>
        <w:t>ZA GOSPODARSKE SUBJEKTE S SEDEŽEM V RS</w:t>
      </w:r>
    </w:p>
    <w:p w14:paraId="20CE1D07" w14:textId="6D00E583" w:rsidR="00DA77BF" w:rsidRPr="00D410A2" w:rsidRDefault="009777D4" w:rsidP="001C4981">
      <w:pPr>
        <w:suppressAutoHyphens/>
        <w:spacing w:before="120" w:after="120" w:line="260" w:lineRule="atLeast"/>
        <w:jc w:val="both"/>
        <w:rPr>
          <w:rFonts w:ascii="Arial" w:hAnsi="Arial" w:cs="Arial"/>
          <w:b/>
          <w:sz w:val="20"/>
          <w:szCs w:val="20"/>
          <w:lang w:eastAsia="ar-SA"/>
        </w:rPr>
      </w:pPr>
      <w:r w:rsidRPr="00D410A2">
        <w:rPr>
          <w:rFonts w:ascii="Arial" w:hAnsi="Arial" w:cs="Arial"/>
          <w:sz w:val="20"/>
          <w:szCs w:val="20"/>
          <w:lang w:eastAsia="ar-SA"/>
        </w:rPr>
        <w:t xml:space="preserve">Zaželeno je, da vsi gospodarski subjekti s sedežem v RS, ki nastopajo v ponudbi (ponudniki, </w:t>
      </w:r>
      <w:proofErr w:type="spellStart"/>
      <w:r w:rsidRPr="00D410A2">
        <w:rPr>
          <w:rFonts w:ascii="Arial" w:hAnsi="Arial" w:cs="Arial"/>
          <w:sz w:val="20"/>
          <w:szCs w:val="20"/>
          <w:lang w:eastAsia="ar-SA"/>
        </w:rPr>
        <w:t>soponudniki</w:t>
      </w:r>
      <w:proofErr w:type="spellEnd"/>
      <w:r w:rsidRPr="00D410A2">
        <w:rPr>
          <w:rFonts w:ascii="Arial" w:hAnsi="Arial" w:cs="Arial"/>
          <w:sz w:val="20"/>
          <w:szCs w:val="20"/>
          <w:lang w:eastAsia="ar-SA"/>
        </w:rPr>
        <w:t xml:space="preserve"> in podizvajalci), že v ponudbi predložijo potrdila iz Kazenske evidence RS, ki ne smejo biti starejša od </w:t>
      </w:r>
      <w:r w:rsidR="00AF0C95" w:rsidRPr="00D410A2">
        <w:rPr>
          <w:rFonts w:ascii="Arial" w:hAnsi="Arial" w:cs="Arial"/>
          <w:sz w:val="20"/>
          <w:szCs w:val="20"/>
          <w:lang w:eastAsia="ar-SA"/>
        </w:rPr>
        <w:t>4 mesecev</w:t>
      </w:r>
      <w:r w:rsidRPr="00D410A2">
        <w:rPr>
          <w:rFonts w:ascii="Arial" w:hAnsi="Arial" w:cs="Arial"/>
          <w:sz w:val="20"/>
          <w:szCs w:val="20"/>
          <w:lang w:eastAsia="ar-SA"/>
        </w:rPr>
        <w:t xml:space="preserve"> pred rokom za oddajo ponudb, za </w:t>
      </w:r>
      <w:r w:rsidRPr="00D410A2">
        <w:rPr>
          <w:rFonts w:ascii="Arial" w:hAnsi="Arial" w:cs="Arial"/>
          <w:b/>
          <w:sz w:val="20"/>
          <w:szCs w:val="20"/>
          <w:lang w:eastAsia="ar-SA"/>
        </w:rPr>
        <w:t>vse</w:t>
      </w:r>
      <w:r w:rsidRPr="00D410A2">
        <w:rPr>
          <w:rFonts w:ascii="Arial" w:hAnsi="Arial" w:cs="Arial"/>
          <w:sz w:val="20"/>
          <w:szCs w:val="20"/>
          <w:lang w:eastAsia="ar-SA"/>
        </w:rPr>
        <w:t xml:space="preserve"> pravne osebe in za </w:t>
      </w:r>
      <w:r w:rsidRPr="00D410A2">
        <w:rPr>
          <w:rFonts w:ascii="Arial" w:hAnsi="Arial" w:cs="Arial"/>
          <w:b/>
          <w:sz w:val="20"/>
          <w:szCs w:val="20"/>
          <w:lang w:eastAsia="ar-SA"/>
        </w:rPr>
        <w:t>vse osebe</w:t>
      </w:r>
      <w:r w:rsidRPr="00D410A2">
        <w:rPr>
          <w:rFonts w:ascii="Arial" w:hAnsi="Arial" w:cs="Arial"/>
          <w:sz w:val="20"/>
          <w:szCs w:val="20"/>
          <w:lang w:eastAsia="ar-SA"/>
        </w:rPr>
        <w:t>, ki so članice upravnega, vodstvenega ali nadzornega organa gospodarskega subjekta</w:t>
      </w:r>
      <w:r w:rsidR="00655B58" w:rsidRPr="00D410A2">
        <w:rPr>
          <w:rFonts w:ascii="Arial" w:hAnsi="Arial" w:cs="Arial"/>
          <w:sz w:val="20"/>
          <w:szCs w:val="20"/>
          <w:lang w:eastAsia="ar-SA"/>
        </w:rPr>
        <w:t>,</w:t>
      </w:r>
      <w:r w:rsidRPr="00D410A2">
        <w:rPr>
          <w:rFonts w:ascii="Arial" w:hAnsi="Arial" w:cs="Arial"/>
          <w:sz w:val="20"/>
          <w:szCs w:val="20"/>
          <w:lang w:eastAsia="ar-SA"/>
        </w:rPr>
        <w:t xml:space="preserve"> ali ki imajo pooblastila za njegovo zastopanje ali odločanje ali nadzor v njem (1. odstavek 75. člena ZJN-3). </w:t>
      </w:r>
      <w:r w:rsidR="00655B58" w:rsidRPr="00D410A2">
        <w:rPr>
          <w:rFonts w:ascii="Arial" w:hAnsi="Arial" w:cs="Arial"/>
          <w:sz w:val="20"/>
          <w:szCs w:val="20"/>
          <w:lang w:eastAsia="ar-SA"/>
        </w:rPr>
        <w:t>Če</w:t>
      </w:r>
      <w:r w:rsidRPr="00D410A2">
        <w:rPr>
          <w:rFonts w:ascii="Arial" w:hAnsi="Arial" w:cs="Arial"/>
          <w:sz w:val="20"/>
          <w:szCs w:val="20"/>
          <w:lang w:eastAsia="ar-SA"/>
        </w:rPr>
        <w:t xml:space="preserve"> ta potrdila ne bodo predložena že v ponudbi, </w:t>
      </w:r>
      <w:r w:rsidR="000F3D07" w:rsidRPr="00D410A2">
        <w:rPr>
          <w:rFonts w:ascii="Arial" w:hAnsi="Arial" w:cs="Arial"/>
          <w:sz w:val="20"/>
          <w:szCs w:val="20"/>
          <w:lang w:eastAsia="ar-SA"/>
        </w:rPr>
        <w:t xml:space="preserve">bo naročnik </w:t>
      </w:r>
      <w:r w:rsidRPr="00D410A2">
        <w:rPr>
          <w:rFonts w:ascii="Arial" w:hAnsi="Arial" w:cs="Arial"/>
          <w:sz w:val="20"/>
          <w:szCs w:val="20"/>
          <w:lang w:eastAsia="ar-SA"/>
        </w:rPr>
        <w:t xml:space="preserve">za </w:t>
      </w:r>
      <w:r w:rsidRPr="00D410A2">
        <w:rPr>
          <w:rFonts w:ascii="Arial" w:hAnsi="Arial" w:cs="Arial"/>
          <w:b/>
          <w:sz w:val="20"/>
          <w:szCs w:val="20"/>
          <w:lang w:eastAsia="ar-SA"/>
        </w:rPr>
        <w:t>vse</w:t>
      </w:r>
      <w:r w:rsidRPr="00D410A2">
        <w:rPr>
          <w:rFonts w:ascii="Arial" w:hAnsi="Arial" w:cs="Arial"/>
          <w:sz w:val="20"/>
          <w:szCs w:val="20"/>
          <w:lang w:eastAsia="ar-SA"/>
        </w:rPr>
        <w:t xml:space="preserve"> </w:t>
      </w:r>
      <w:r w:rsidRPr="00D410A2">
        <w:rPr>
          <w:rFonts w:ascii="Arial" w:hAnsi="Arial" w:cs="Arial"/>
          <w:b/>
          <w:bCs/>
          <w:sz w:val="20"/>
          <w:szCs w:val="20"/>
          <w:lang w:eastAsia="ar-SA"/>
        </w:rPr>
        <w:t>pravne osebe</w:t>
      </w:r>
      <w:r w:rsidRPr="00D410A2">
        <w:rPr>
          <w:rFonts w:ascii="Arial" w:hAnsi="Arial" w:cs="Arial"/>
          <w:sz w:val="20"/>
          <w:szCs w:val="20"/>
          <w:lang w:eastAsia="ar-SA"/>
        </w:rPr>
        <w:t xml:space="preserve"> in za </w:t>
      </w:r>
      <w:r w:rsidRPr="00D410A2">
        <w:rPr>
          <w:rFonts w:ascii="Arial" w:hAnsi="Arial" w:cs="Arial"/>
          <w:b/>
          <w:sz w:val="20"/>
          <w:szCs w:val="20"/>
          <w:lang w:eastAsia="ar-SA"/>
        </w:rPr>
        <w:t xml:space="preserve">vse </w:t>
      </w:r>
      <w:r w:rsidR="00E96AED" w:rsidRPr="00D410A2">
        <w:rPr>
          <w:rFonts w:ascii="Arial" w:hAnsi="Arial" w:cs="Arial"/>
          <w:b/>
          <w:sz w:val="20"/>
          <w:szCs w:val="20"/>
          <w:lang w:eastAsia="ar-SA"/>
        </w:rPr>
        <w:t xml:space="preserve">fizične </w:t>
      </w:r>
      <w:r w:rsidRPr="00D410A2">
        <w:rPr>
          <w:rFonts w:ascii="Arial" w:hAnsi="Arial" w:cs="Arial"/>
          <w:b/>
          <w:sz w:val="20"/>
          <w:szCs w:val="20"/>
          <w:lang w:eastAsia="ar-SA"/>
        </w:rPr>
        <w:t>osebe</w:t>
      </w:r>
      <w:r w:rsidRPr="00D410A2">
        <w:rPr>
          <w:rFonts w:ascii="Arial" w:hAnsi="Arial" w:cs="Arial"/>
          <w:sz w:val="20"/>
          <w:szCs w:val="20"/>
          <w:lang w:eastAsia="ar-SA"/>
        </w:rPr>
        <w:t>, ki so članice upravnega, vodstvenega ali nadzornega organa gospodarskega subjekta</w:t>
      </w:r>
      <w:r w:rsidR="00655B58" w:rsidRPr="00D410A2">
        <w:rPr>
          <w:rFonts w:ascii="Arial" w:hAnsi="Arial" w:cs="Arial"/>
          <w:sz w:val="20"/>
          <w:szCs w:val="20"/>
          <w:lang w:eastAsia="ar-SA"/>
        </w:rPr>
        <w:t>,</w:t>
      </w:r>
      <w:r w:rsidRPr="00D410A2">
        <w:rPr>
          <w:rFonts w:ascii="Arial" w:hAnsi="Arial" w:cs="Arial"/>
          <w:sz w:val="20"/>
          <w:szCs w:val="20"/>
          <w:lang w:eastAsia="ar-SA"/>
        </w:rPr>
        <w:t xml:space="preserve"> ali ki imajo pooblastila za njegovo zastopanje ali odločanje ali nadzor v njem</w:t>
      </w:r>
      <w:r w:rsidR="003D07B7" w:rsidRPr="00D410A2">
        <w:rPr>
          <w:rFonts w:ascii="Arial" w:hAnsi="Arial" w:cs="Arial"/>
          <w:sz w:val="20"/>
          <w:szCs w:val="20"/>
          <w:lang w:eastAsia="ar-SA"/>
        </w:rPr>
        <w:t>,</w:t>
      </w:r>
      <w:r w:rsidRPr="00D410A2">
        <w:rPr>
          <w:rFonts w:ascii="Arial" w:hAnsi="Arial" w:cs="Arial"/>
          <w:sz w:val="20"/>
          <w:szCs w:val="20"/>
          <w:lang w:eastAsia="ar-SA"/>
        </w:rPr>
        <w:t xml:space="preserve"> izpolnjevanje pogojev preveril najkasneje v </w:t>
      </w:r>
      <w:r w:rsidR="00AF0C95" w:rsidRPr="00D410A2">
        <w:rPr>
          <w:rFonts w:ascii="Arial" w:hAnsi="Arial" w:cs="Arial"/>
          <w:sz w:val="20"/>
          <w:szCs w:val="20"/>
          <w:lang w:eastAsia="ar-SA"/>
        </w:rPr>
        <w:t>9</w:t>
      </w:r>
      <w:r w:rsidRPr="00D410A2">
        <w:rPr>
          <w:rFonts w:ascii="Arial" w:hAnsi="Arial" w:cs="Arial"/>
          <w:sz w:val="20"/>
          <w:szCs w:val="20"/>
          <w:lang w:eastAsia="ar-SA"/>
        </w:rPr>
        <w:t>0 dneh po roku za od</w:t>
      </w:r>
      <w:r w:rsidR="00525AF3" w:rsidRPr="00D410A2">
        <w:rPr>
          <w:rFonts w:ascii="Arial" w:hAnsi="Arial" w:cs="Arial"/>
          <w:sz w:val="20"/>
          <w:szCs w:val="20"/>
          <w:lang w:eastAsia="ar-SA"/>
        </w:rPr>
        <w:t>dajo</w:t>
      </w:r>
      <w:r w:rsidRPr="00D410A2">
        <w:rPr>
          <w:rFonts w:ascii="Arial" w:hAnsi="Arial" w:cs="Arial"/>
          <w:sz w:val="20"/>
          <w:szCs w:val="20"/>
          <w:lang w:eastAsia="ar-SA"/>
        </w:rPr>
        <w:t xml:space="preserve"> ponudb.</w:t>
      </w:r>
      <w:r w:rsidR="00E96AED" w:rsidRPr="00D410A2">
        <w:rPr>
          <w:rFonts w:ascii="Arial" w:hAnsi="Arial" w:cs="Arial"/>
          <w:sz w:val="20"/>
          <w:szCs w:val="20"/>
          <w:lang w:eastAsia="ar-SA"/>
        </w:rPr>
        <w:t xml:space="preserve"> </w:t>
      </w:r>
      <w:r w:rsidR="00E96AED" w:rsidRPr="00D410A2">
        <w:rPr>
          <w:rFonts w:ascii="Arial" w:hAnsi="Arial" w:cs="Arial"/>
          <w:b/>
          <w:sz w:val="20"/>
          <w:szCs w:val="20"/>
          <w:lang w:eastAsia="ar-SA"/>
        </w:rPr>
        <w:t xml:space="preserve">Zato prosimo, da v ESPD obrazec pri navedbi zastopnikov gospodarskega subjekta (fizičnih oseb) navedete njihove EMŠO številke. </w:t>
      </w:r>
    </w:p>
    <w:p w14:paraId="1E3C4AAB" w14:textId="77777777" w:rsidR="00E30D29" w:rsidRPr="00D410A2" w:rsidRDefault="00E30D29" w:rsidP="00DA77BF">
      <w:pPr>
        <w:pStyle w:val="Odstavekseznama"/>
        <w:spacing w:line="260" w:lineRule="atLeast"/>
        <w:ind w:left="0"/>
        <w:jc w:val="center"/>
        <w:rPr>
          <w:rFonts w:ascii="Arial" w:hAnsi="Arial" w:cs="Arial"/>
          <w:sz w:val="20"/>
          <w:szCs w:val="20"/>
          <w:u w:val="single"/>
          <w:lang w:eastAsia="en-US"/>
        </w:rPr>
      </w:pPr>
      <w:r w:rsidRPr="00D410A2">
        <w:rPr>
          <w:rFonts w:ascii="Arial" w:hAnsi="Arial" w:cs="Arial"/>
          <w:sz w:val="20"/>
          <w:szCs w:val="20"/>
          <w:u w:val="single"/>
          <w:lang w:eastAsia="en-US"/>
        </w:rPr>
        <w:t>ZA GOSPODARSKE SUBJEKTE S SEDEŽEM IZVEN RS</w:t>
      </w:r>
    </w:p>
    <w:p w14:paraId="0A0953A6" w14:textId="5FFE787A" w:rsidR="008A0916" w:rsidRPr="00D410A2" w:rsidRDefault="009777D4" w:rsidP="008A0916">
      <w:pPr>
        <w:suppressAutoHyphens/>
        <w:spacing w:before="120" w:after="120" w:line="260" w:lineRule="atLeast"/>
        <w:jc w:val="both"/>
        <w:rPr>
          <w:rFonts w:ascii="Arial" w:hAnsi="Arial" w:cs="Arial"/>
          <w:sz w:val="20"/>
          <w:szCs w:val="20"/>
          <w:lang w:eastAsia="ar-SA"/>
        </w:rPr>
      </w:pPr>
      <w:r w:rsidRPr="00D410A2">
        <w:rPr>
          <w:rFonts w:ascii="Arial" w:hAnsi="Arial" w:cs="Arial"/>
          <w:sz w:val="20"/>
          <w:szCs w:val="20"/>
          <w:lang w:eastAsia="ar-SA"/>
        </w:rPr>
        <w:t xml:space="preserve">Zaželeno je, da vsi gospodarski subjekti s sedežem izven RS, ki nastopajo v ponudbi (ponudniki, </w:t>
      </w:r>
      <w:proofErr w:type="spellStart"/>
      <w:r w:rsidRPr="00D410A2">
        <w:rPr>
          <w:rFonts w:ascii="Arial" w:hAnsi="Arial" w:cs="Arial"/>
          <w:sz w:val="20"/>
          <w:szCs w:val="20"/>
          <w:lang w:eastAsia="ar-SA"/>
        </w:rPr>
        <w:t>soponudniki</w:t>
      </w:r>
      <w:proofErr w:type="spellEnd"/>
      <w:r w:rsidRPr="00D410A2">
        <w:rPr>
          <w:rFonts w:ascii="Arial" w:hAnsi="Arial" w:cs="Arial"/>
          <w:sz w:val="20"/>
          <w:szCs w:val="20"/>
          <w:lang w:eastAsia="ar-SA"/>
        </w:rPr>
        <w:t xml:space="preserve"> in podizvajalci), že v ponudbi predložijo potrdila iz uradnih evidenc v matični državi (oziroma druga dokazila</w:t>
      </w:r>
      <w:r w:rsidR="00655B58" w:rsidRPr="00D410A2">
        <w:rPr>
          <w:rFonts w:ascii="Arial" w:hAnsi="Arial" w:cs="Arial"/>
          <w:sz w:val="20"/>
          <w:szCs w:val="20"/>
          <w:lang w:eastAsia="ar-SA"/>
        </w:rPr>
        <w:t>,</w:t>
      </w:r>
      <w:r w:rsidRPr="00D410A2">
        <w:rPr>
          <w:rFonts w:ascii="Arial" w:hAnsi="Arial" w:cs="Arial"/>
          <w:sz w:val="20"/>
          <w:szCs w:val="20"/>
          <w:lang w:eastAsia="ar-SA"/>
        </w:rPr>
        <w:t xml:space="preserve"> skladno z določili 77. člena ZJN-3) o neobstoju razlogov za izključitev iz točke 1, ki ne smejo biti starejša od </w:t>
      </w:r>
      <w:r w:rsidR="00AF0C95" w:rsidRPr="00D410A2">
        <w:rPr>
          <w:rFonts w:ascii="Arial" w:hAnsi="Arial" w:cs="Arial"/>
          <w:sz w:val="20"/>
          <w:szCs w:val="20"/>
          <w:lang w:eastAsia="ar-SA"/>
        </w:rPr>
        <w:t>4 mesecev</w:t>
      </w:r>
      <w:r w:rsidRPr="00D410A2">
        <w:rPr>
          <w:rFonts w:ascii="Arial" w:hAnsi="Arial" w:cs="Arial"/>
          <w:sz w:val="20"/>
          <w:szCs w:val="20"/>
          <w:lang w:eastAsia="ar-SA"/>
        </w:rPr>
        <w:t xml:space="preserve"> pred rokom za oddajo ponudb, za </w:t>
      </w:r>
      <w:r w:rsidRPr="00D410A2">
        <w:rPr>
          <w:rFonts w:ascii="Arial" w:hAnsi="Arial" w:cs="Arial"/>
          <w:b/>
          <w:sz w:val="20"/>
          <w:szCs w:val="20"/>
          <w:lang w:eastAsia="ar-SA"/>
        </w:rPr>
        <w:t>vse</w:t>
      </w:r>
      <w:r w:rsidRPr="00D410A2">
        <w:rPr>
          <w:rFonts w:ascii="Arial" w:hAnsi="Arial" w:cs="Arial"/>
          <w:sz w:val="20"/>
          <w:szCs w:val="20"/>
          <w:lang w:eastAsia="ar-SA"/>
        </w:rPr>
        <w:t xml:space="preserve"> </w:t>
      </w:r>
      <w:r w:rsidRPr="00D410A2">
        <w:rPr>
          <w:rFonts w:ascii="Arial" w:hAnsi="Arial" w:cs="Arial"/>
          <w:b/>
          <w:sz w:val="20"/>
          <w:szCs w:val="20"/>
          <w:lang w:eastAsia="ar-SA"/>
        </w:rPr>
        <w:t>pravne osebe</w:t>
      </w:r>
      <w:r w:rsidRPr="00D410A2">
        <w:rPr>
          <w:rFonts w:ascii="Arial" w:hAnsi="Arial" w:cs="Arial"/>
          <w:sz w:val="20"/>
          <w:szCs w:val="20"/>
          <w:lang w:eastAsia="ar-SA"/>
        </w:rPr>
        <w:t xml:space="preserve"> in za </w:t>
      </w:r>
      <w:r w:rsidRPr="00D410A2">
        <w:rPr>
          <w:rFonts w:ascii="Arial" w:hAnsi="Arial" w:cs="Arial"/>
          <w:b/>
          <w:sz w:val="20"/>
          <w:szCs w:val="20"/>
          <w:lang w:eastAsia="ar-SA"/>
        </w:rPr>
        <w:t xml:space="preserve">vse </w:t>
      </w:r>
      <w:r w:rsidR="00E96AED" w:rsidRPr="00D410A2">
        <w:rPr>
          <w:rFonts w:ascii="Arial" w:hAnsi="Arial" w:cs="Arial"/>
          <w:b/>
          <w:sz w:val="20"/>
          <w:szCs w:val="20"/>
          <w:lang w:eastAsia="ar-SA"/>
        </w:rPr>
        <w:t xml:space="preserve">fizične </w:t>
      </w:r>
      <w:r w:rsidRPr="00D410A2">
        <w:rPr>
          <w:rFonts w:ascii="Arial" w:hAnsi="Arial" w:cs="Arial"/>
          <w:b/>
          <w:sz w:val="20"/>
          <w:szCs w:val="20"/>
          <w:lang w:eastAsia="ar-SA"/>
        </w:rPr>
        <w:t>osebe</w:t>
      </w:r>
      <w:r w:rsidRPr="00D410A2">
        <w:rPr>
          <w:rFonts w:ascii="Arial" w:hAnsi="Arial" w:cs="Arial"/>
          <w:sz w:val="20"/>
          <w:szCs w:val="20"/>
          <w:lang w:eastAsia="ar-SA"/>
        </w:rPr>
        <w:t>, ki so članice upravnega, vodstvenega ali nadzornega organa gospodarskega subjekta</w:t>
      </w:r>
      <w:r w:rsidR="00655B58" w:rsidRPr="00D410A2">
        <w:rPr>
          <w:rFonts w:ascii="Arial" w:hAnsi="Arial" w:cs="Arial"/>
          <w:sz w:val="20"/>
          <w:szCs w:val="20"/>
          <w:lang w:eastAsia="ar-SA"/>
        </w:rPr>
        <w:t>,</w:t>
      </w:r>
      <w:r w:rsidRPr="00D410A2">
        <w:rPr>
          <w:rFonts w:ascii="Arial" w:hAnsi="Arial" w:cs="Arial"/>
          <w:sz w:val="20"/>
          <w:szCs w:val="20"/>
          <w:lang w:eastAsia="ar-SA"/>
        </w:rPr>
        <w:t xml:space="preserve"> ali ki imajo pooblastila za njegovo zastopanje ali odločanje ali nadzor v njem (1. odstavek 75. člena ZJN-3). </w:t>
      </w:r>
      <w:r w:rsidR="00655B58" w:rsidRPr="00D410A2">
        <w:rPr>
          <w:rFonts w:ascii="Arial" w:hAnsi="Arial" w:cs="Arial"/>
          <w:sz w:val="20"/>
          <w:szCs w:val="20"/>
          <w:lang w:eastAsia="ar-SA"/>
        </w:rPr>
        <w:t>Če</w:t>
      </w:r>
      <w:r w:rsidRPr="00D410A2">
        <w:rPr>
          <w:rFonts w:ascii="Arial" w:hAnsi="Arial" w:cs="Arial"/>
          <w:sz w:val="20"/>
          <w:szCs w:val="20"/>
          <w:lang w:eastAsia="ar-SA"/>
        </w:rPr>
        <w:t xml:space="preserve"> ta potrdila ne bodo predložena že v ponudbi, si naročnik pridržuje pravico</w:t>
      </w:r>
      <w:r w:rsidR="00655B58" w:rsidRPr="00D410A2">
        <w:rPr>
          <w:rFonts w:ascii="Arial" w:hAnsi="Arial" w:cs="Arial"/>
          <w:sz w:val="20"/>
          <w:szCs w:val="20"/>
          <w:lang w:eastAsia="ar-SA"/>
        </w:rPr>
        <w:t xml:space="preserve"> zahtevati</w:t>
      </w:r>
      <w:r w:rsidRPr="00D410A2">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D410A2">
        <w:rPr>
          <w:rFonts w:ascii="Arial" w:hAnsi="Arial" w:cs="Arial"/>
          <w:sz w:val="20"/>
          <w:szCs w:val="20"/>
          <w:lang w:eastAsia="ar-SA"/>
        </w:rPr>
        <w:t>4 mesecev</w:t>
      </w:r>
      <w:r w:rsidRPr="00D410A2">
        <w:rPr>
          <w:rFonts w:ascii="Arial" w:hAnsi="Arial" w:cs="Arial"/>
          <w:sz w:val="20"/>
          <w:szCs w:val="20"/>
          <w:lang w:eastAsia="ar-SA"/>
        </w:rPr>
        <w:t xml:space="preserve"> </w:t>
      </w:r>
      <w:r w:rsidR="00AF0C95" w:rsidRPr="00D410A2">
        <w:rPr>
          <w:rFonts w:ascii="Arial" w:hAnsi="Arial" w:cs="Arial"/>
          <w:sz w:val="20"/>
          <w:szCs w:val="20"/>
          <w:lang w:eastAsia="ar-SA"/>
        </w:rPr>
        <w:t>pred oziroma 9</w:t>
      </w:r>
      <w:r w:rsidRPr="00D410A2">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D410A2"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D410A2" w:rsidRDefault="0075039D" w:rsidP="00162339">
            <w:pPr>
              <w:spacing w:line="260" w:lineRule="atLeast"/>
              <w:jc w:val="both"/>
              <w:rPr>
                <w:rFonts w:ascii="Arial" w:hAnsi="Arial" w:cs="Arial"/>
                <w:sz w:val="20"/>
                <w:szCs w:val="20"/>
              </w:rPr>
            </w:pPr>
            <w:r w:rsidRPr="00D410A2">
              <w:rPr>
                <w:rFonts w:ascii="Arial" w:hAnsi="Arial" w:cs="Arial"/>
                <w:b/>
                <w:sz w:val="20"/>
                <w:szCs w:val="20"/>
              </w:rPr>
              <w:t xml:space="preserve">DOKAZILO: </w:t>
            </w:r>
            <w:r w:rsidR="001443A5" w:rsidRPr="00D410A2">
              <w:rPr>
                <w:rFonts w:ascii="Arial" w:hAnsi="Arial" w:cs="Arial"/>
                <w:sz w:val="20"/>
                <w:szCs w:val="20"/>
              </w:rPr>
              <w:t>ESPD obrazec za vsak posamezen gospodarski subjekt</w:t>
            </w:r>
            <w:r w:rsidR="00E96AED" w:rsidRPr="00D410A2">
              <w:rPr>
                <w:rFonts w:ascii="Arial" w:hAnsi="Arial" w:cs="Arial"/>
                <w:sz w:val="20"/>
                <w:szCs w:val="20"/>
              </w:rPr>
              <w:t xml:space="preserve"> z navedbo gospodarskih subjektov in njihovih zastopnikov z </w:t>
            </w:r>
            <w:r w:rsidR="00E96AED" w:rsidRPr="00D410A2">
              <w:rPr>
                <w:rFonts w:ascii="Arial" w:hAnsi="Arial" w:cs="Arial"/>
                <w:b/>
                <w:bCs/>
                <w:sz w:val="20"/>
                <w:szCs w:val="20"/>
              </w:rPr>
              <w:t>EMŠO številkami</w:t>
            </w:r>
            <w:r w:rsidR="00E96AED" w:rsidRPr="00D410A2">
              <w:rPr>
                <w:rFonts w:ascii="Arial" w:hAnsi="Arial" w:cs="Arial"/>
                <w:sz w:val="20"/>
                <w:szCs w:val="20"/>
              </w:rPr>
              <w:t xml:space="preserve"> ali </w:t>
            </w:r>
            <w:r w:rsidR="001443A5" w:rsidRPr="00D410A2">
              <w:rPr>
                <w:rFonts w:ascii="Arial" w:hAnsi="Arial" w:cs="Arial"/>
                <w:sz w:val="20"/>
                <w:szCs w:val="20"/>
              </w:rPr>
              <w:t xml:space="preserve">potrdila iz KE </w:t>
            </w:r>
          </w:p>
        </w:tc>
      </w:tr>
    </w:tbl>
    <w:p w14:paraId="3DDF70E6" w14:textId="77777777" w:rsidR="00214A24" w:rsidRPr="00D410A2" w:rsidRDefault="00214A24" w:rsidP="00FB7DD3">
      <w:pPr>
        <w:spacing w:line="260" w:lineRule="atLeast"/>
        <w:jc w:val="both"/>
        <w:rPr>
          <w:rFonts w:ascii="Arial" w:hAnsi="Arial" w:cs="Arial"/>
          <w:b/>
          <w:sz w:val="20"/>
          <w:szCs w:val="20"/>
          <w:lang w:eastAsia="en-US"/>
        </w:rPr>
      </w:pPr>
    </w:p>
    <w:p w14:paraId="3FFAFA93" w14:textId="77777777" w:rsidR="0075039D" w:rsidRPr="00D410A2" w:rsidRDefault="0075039D" w:rsidP="00B12DC7">
      <w:pPr>
        <w:spacing w:line="260" w:lineRule="atLeast"/>
        <w:jc w:val="both"/>
        <w:rPr>
          <w:rFonts w:ascii="Arial" w:hAnsi="Arial" w:cs="Arial"/>
          <w:b/>
          <w:sz w:val="20"/>
          <w:szCs w:val="20"/>
          <w:lang w:eastAsia="en-US"/>
        </w:rPr>
      </w:pPr>
      <w:r w:rsidRPr="00D410A2">
        <w:rPr>
          <w:rFonts w:ascii="Arial" w:hAnsi="Arial" w:cs="Arial"/>
          <w:b/>
          <w:sz w:val="20"/>
          <w:szCs w:val="20"/>
          <w:lang w:eastAsia="en-US"/>
        </w:rPr>
        <w:t>3.2. Pogoji za sodelovanje (76. člen ZJN-3)</w:t>
      </w:r>
    </w:p>
    <w:p w14:paraId="1A6BBD22" w14:textId="77777777" w:rsidR="000470EA" w:rsidRPr="00D410A2" w:rsidRDefault="000470EA" w:rsidP="000470EA">
      <w:pPr>
        <w:spacing w:line="260" w:lineRule="atLeast"/>
        <w:jc w:val="both"/>
        <w:rPr>
          <w:rFonts w:ascii="Arial" w:hAnsi="Arial" w:cs="Arial"/>
          <w:b/>
          <w:sz w:val="20"/>
          <w:szCs w:val="20"/>
          <w:lang w:eastAsia="en-US"/>
        </w:rPr>
      </w:pPr>
    </w:p>
    <w:p w14:paraId="32439220" w14:textId="77777777" w:rsidR="000470EA" w:rsidRPr="00D410A2" w:rsidRDefault="000470EA" w:rsidP="000470EA">
      <w:pPr>
        <w:spacing w:line="260" w:lineRule="atLeast"/>
        <w:jc w:val="both"/>
        <w:rPr>
          <w:rFonts w:ascii="Arial" w:hAnsi="Arial" w:cs="Arial"/>
          <w:b/>
          <w:sz w:val="20"/>
          <w:szCs w:val="20"/>
          <w:lang w:eastAsia="en-US"/>
        </w:rPr>
      </w:pPr>
      <w:r w:rsidRPr="00D410A2">
        <w:rPr>
          <w:rFonts w:ascii="Arial" w:hAnsi="Arial" w:cs="Arial"/>
          <w:b/>
          <w:sz w:val="20"/>
          <w:szCs w:val="20"/>
          <w:lang w:eastAsia="en-US"/>
        </w:rPr>
        <w:t>3.2.1 Ustreznost za opravljanje poklicne dejavnosti</w:t>
      </w:r>
    </w:p>
    <w:p w14:paraId="6549A81E" w14:textId="77777777" w:rsidR="008B5BB0" w:rsidRPr="00D410A2" w:rsidRDefault="000470EA"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D410A2" w:rsidRDefault="008A0916" w:rsidP="00FB7DD3">
      <w:pPr>
        <w:spacing w:line="260" w:lineRule="atLeast"/>
        <w:jc w:val="both"/>
        <w:rPr>
          <w:rFonts w:ascii="Arial" w:hAnsi="Arial" w:cs="Arial"/>
          <w:sz w:val="20"/>
          <w:szCs w:val="20"/>
          <w:lang w:eastAsia="en-US"/>
        </w:rPr>
      </w:pPr>
    </w:p>
    <w:p w14:paraId="490EA306" w14:textId="5C60005A" w:rsidR="000470EA" w:rsidRPr="00D410A2"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410A2">
        <w:rPr>
          <w:rFonts w:ascii="Arial" w:hAnsi="Arial" w:cs="Arial"/>
          <w:b/>
          <w:sz w:val="20"/>
          <w:lang w:eastAsia="en-US"/>
        </w:rPr>
        <w:t xml:space="preserve">DOKAZILO: </w:t>
      </w:r>
      <w:r w:rsidRPr="00D410A2">
        <w:rPr>
          <w:rFonts w:ascii="Arial" w:hAnsi="Arial" w:cs="Arial"/>
          <w:sz w:val="20"/>
          <w:lang w:eastAsia="en-US"/>
        </w:rPr>
        <w:t>ESPD obrazec za vsak posamezen gospodarski subjekt - del IV</w:t>
      </w:r>
      <w:r w:rsidR="00DA7332" w:rsidRPr="00D410A2">
        <w:rPr>
          <w:rFonts w:ascii="Arial" w:hAnsi="Arial" w:cs="Arial"/>
          <w:sz w:val="20"/>
          <w:lang w:eastAsia="en-US"/>
        </w:rPr>
        <w:t>, oddelek A</w:t>
      </w:r>
      <w:r w:rsidR="0055677C" w:rsidRPr="00D410A2">
        <w:rPr>
          <w:rFonts w:ascii="Arial" w:hAnsi="Arial" w:cs="Arial"/>
          <w:sz w:val="20"/>
          <w:lang w:eastAsia="en-US"/>
        </w:rPr>
        <w:t xml:space="preserve"> </w:t>
      </w:r>
    </w:p>
    <w:p w14:paraId="5190ED0D" w14:textId="77777777" w:rsidR="000470EA" w:rsidRPr="00D410A2" w:rsidRDefault="000470EA" w:rsidP="00FB7DD3">
      <w:pPr>
        <w:spacing w:line="260" w:lineRule="atLeast"/>
        <w:jc w:val="both"/>
        <w:rPr>
          <w:rFonts w:ascii="Arial" w:hAnsi="Arial" w:cs="Arial"/>
          <w:sz w:val="20"/>
          <w:lang w:eastAsia="en-US"/>
        </w:rPr>
      </w:pPr>
    </w:p>
    <w:p w14:paraId="3FE2FDB0" w14:textId="77777777" w:rsidR="0075039D" w:rsidRPr="00D410A2" w:rsidRDefault="00B12DC7" w:rsidP="00FB7DD3">
      <w:pPr>
        <w:spacing w:line="260" w:lineRule="atLeast"/>
        <w:jc w:val="both"/>
        <w:rPr>
          <w:rFonts w:ascii="Arial" w:hAnsi="Arial" w:cs="Arial"/>
          <w:b/>
          <w:sz w:val="20"/>
          <w:szCs w:val="20"/>
          <w:lang w:eastAsia="en-US"/>
        </w:rPr>
      </w:pPr>
      <w:bookmarkStart w:id="127" w:name="_Toc156997257"/>
      <w:r w:rsidRPr="00D410A2">
        <w:rPr>
          <w:rFonts w:ascii="Arial" w:hAnsi="Arial" w:cs="Arial"/>
          <w:b/>
          <w:sz w:val="20"/>
          <w:szCs w:val="20"/>
          <w:lang w:eastAsia="en-US"/>
        </w:rPr>
        <w:t>3.2.</w:t>
      </w:r>
      <w:r w:rsidR="000470EA" w:rsidRPr="00D410A2">
        <w:rPr>
          <w:rFonts w:ascii="Arial" w:hAnsi="Arial" w:cs="Arial"/>
          <w:b/>
          <w:sz w:val="20"/>
          <w:szCs w:val="20"/>
          <w:lang w:eastAsia="en-US"/>
        </w:rPr>
        <w:t>2</w:t>
      </w:r>
      <w:r w:rsidR="0075039D" w:rsidRPr="00D410A2">
        <w:rPr>
          <w:rFonts w:ascii="Arial" w:hAnsi="Arial" w:cs="Arial"/>
          <w:b/>
          <w:sz w:val="20"/>
          <w:szCs w:val="20"/>
          <w:lang w:eastAsia="en-US"/>
        </w:rPr>
        <w:t xml:space="preserve"> Ekonomski in finančni položaj (76. člen ZJN-3)</w:t>
      </w:r>
      <w:bookmarkEnd w:id="127"/>
    </w:p>
    <w:p w14:paraId="022B2D58"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D410A2" w:rsidRDefault="0075039D" w:rsidP="00FB7DD3">
      <w:pPr>
        <w:spacing w:line="260" w:lineRule="atLeast"/>
        <w:jc w:val="both"/>
        <w:rPr>
          <w:rFonts w:ascii="Arial" w:hAnsi="Arial" w:cs="Arial"/>
          <w:sz w:val="20"/>
          <w:szCs w:val="20"/>
          <w:lang w:eastAsia="en-US"/>
        </w:rPr>
      </w:pPr>
    </w:p>
    <w:p w14:paraId="633DA514" w14:textId="41942977" w:rsidR="008A0916" w:rsidRPr="00D410A2" w:rsidRDefault="0075039D" w:rsidP="00FB7DD3">
      <w:pPr>
        <w:spacing w:line="260" w:lineRule="atLeast"/>
        <w:jc w:val="both"/>
        <w:rPr>
          <w:rFonts w:ascii="Arial" w:hAnsi="Arial"/>
          <w:sz w:val="20"/>
          <w:lang w:eastAsia="en-US"/>
        </w:rPr>
      </w:pPr>
      <w:r w:rsidRPr="00D410A2">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D410A2" w:rsidRDefault="001C4981" w:rsidP="00FB7DD3">
      <w:pPr>
        <w:spacing w:line="260" w:lineRule="atLeast"/>
        <w:jc w:val="both"/>
        <w:rPr>
          <w:rFonts w:ascii="Arial" w:hAnsi="Arial"/>
          <w:sz w:val="20"/>
          <w:lang w:eastAsia="en-US"/>
        </w:rPr>
      </w:pPr>
    </w:p>
    <w:p w14:paraId="55DB217A" w14:textId="7F27C3D2" w:rsidR="001443A5" w:rsidRPr="00D410A2"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410A2">
        <w:rPr>
          <w:rFonts w:ascii="Arial" w:hAnsi="Arial" w:cs="Arial"/>
          <w:b/>
          <w:sz w:val="20"/>
          <w:lang w:eastAsia="en-US"/>
        </w:rPr>
        <w:t xml:space="preserve">DOKAZILO: </w:t>
      </w:r>
      <w:r w:rsidR="0005325C" w:rsidRPr="00D410A2">
        <w:rPr>
          <w:rFonts w:ascii="Arial" w:hAnsi="Arial" w:cs="Arial"/>
          <w:bCs/>
          <w:sz w:val="20"/>
          <w:lang w:eastAsia="en-US"/>
        </w:rPr>
        <w:t xml:space="preserve">Izjava na obrazcu </w:t>
      </w:r>
      <w:r w:rsidR="0032630D" w:rsidRPr="00D410A2">
        <w:rPr>
          <w:rFonts w:ascii="Arial" w:hAnsi="Arial" w:cs="Arial"/>
          <w:bCs/>
          <w:sz w:val="20"/>
          <w:lang w:eastAsia="en-US"/>
        </w:rPr>
        <w:t>6</w:t>
      </w:r>
    </w:p>
    <w:p w14:paraId="52A021B5" w14:textId="77777777" w:rsidR="00B54309" w:rsidRPr="00D410A2"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D410A2"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D410A2"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D410A2"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Pr="00D410A2" w:rsidRDefault="00CE4D1F" w:rsidP="009A5BA7">
      <w:pPr>
        <w:spacing w:line="260" w:lineRule="atLeast"/>
        <w:jc w:val="both"/>
        <w:rPr>
          <w:rFonts w:ascii="Arial" w:hAnsi="Arial" w:cs="Arial"/>
          <w:b/>
          <w:bCs/>
          <w:sz w:val="20"/>
          <w:szCs w:val="20"/>
          <w:lang w:eastAsia="en-US"/>
        </w:rPr>
      </w:pPr>
    </w:p>
    <w:p w14:paraId="3493D8B8" w14:textId="526BCB8F" w:rsidR="0075039D" w:rsidRPr="00D410A2" w:rsidRDefault="00B12DC7" w:rsidP="009A5BA7">
      <w:pPr>
        <w:spacing w:line="260" w:lineRule="atLeast"/>
        <w:jc w:val="both"/>
        <w:rPr>
          <w:rFonts w:ascii="Arial" w:hAnsi="Arial" w:cs="Arial"/>
          <w:b/>
          <w:bCs/>
          <w:sz w:val="20"/>
          <w:szCs w:val="20"/>
          <w:lang w:eastAsia="en-US"/>
        </w:rPr>
      </w:pPr>
      <w:r w:rsidRPr="00D410A2">
        <w:rPr>
          <w:rFonts w:ascii="Arial" w:hAnsi="Arial" w:cs="Arial"/>
          <w:b/>
          <w:bCs/>
          <w:sz w:val="20"/>
          <w:szCs w:val="20"/>
          <w:lang w:eastAsia="en-US"/>
        </w:rPr>
        <w:t>3.2.</w:t>
      </w:r>
      <w:r w:rsidR="000470EA" w:rsidRPr="00D410A2">
        <w:rPr>
          <w:rFonts w:ascii="Arial" w:hAnsi="Arial" w:cs="Arial"/>
          <w:b/>
          <w:bCs/>
          <w:sz w:val="20"/>
          <w:szCs w:val="20"/>
          <w:lang w:eastAsia="en-US"/>
        </w:rPr>
        <w:t>3</w:t>
      </w:r>
      <w:r w:rsidR="00751283" w:rsidRPr="00D410A2">
        <w:rPr>
          <w:rFonts w:ascii="Arial" w:hAnsi="Arial" w:cs="Arial"/>
          <w:b/>
          <w:bCs/>
          <w:sz w:val="20"/>
          <w:szCs w:val="20"/>
          <w:lang w:eastAsia="en-US"/>
        </w:rPr>
        <w:t xml:space="preserve"> T</w:t>
      </w:r>
      <w:r w:rsidR="00A86D41" w:rsidRPr="00D410A2">
        <w:rPr>
          <w:rFonts w:ascii="Arial" w:hAnsi="Arial" w:cs="Arial"/>
          <w:b/>
          <w:bCs/>
          <w:sz w:val="20"/>
          <w:szCs w:val="20"/>
          <w:lang w:eastAsia="en-US"/>
        </w:rPr>
        <w:t>ehnična</w:t>
      </w:r>
      <w:r w:rsidR="00171667" w:rsidRPr="00D410A2">
        <w:rPr>
          <w:rFonts w:ascii="Arial" w:hAnsi="Arial" w:cs="Arial"/>
          <w:b/>
          <w:bCs/>
          <w:sz w:val="20"/>
          <w:szCs w:val="20"/>
          <w:lang w:eastAsia="en-US"/>
        </w:rPr>
        <w:t xml:space="preserve"> in kadrovska</w:t>
      </w:r>
      <w:r w:rsidR="00751283" w:rsidRPr="00D410A2">
        <w:rPr>
          <w:rFonts w:ascii="Arial" w:hAnsi="Arial" w:cs="Arial"/>
          <w:b/>
          <w:bCs/>
          <w:sz w:val="20"/>
          <w:szCs w:val="20"/>
          <w:lang w:eastAsia="en-US"/>
        </w:rPr>
        <w:t xml:space="preserve"> sposobnost</w:t>
      </w:r>
    </w:p>
    <w:p w14:paraId="26EDCCC8" w14:textId="77777777" w:rsidR="00751283" w:rsidRPr="00D410A2" w:rsidRDefault="00751283" w:rsidP="009A5BA7">
      <w:pPr>
        <w:spacing w:line="260" w:lineRule="atLeast"/>
        <w:jc w:val="both"/>
        <w:rPr>
          <w:rFonts w:ascii="Arial" w:hAnsi="Arial" w:cs="Arial"/>
          <w:sz w:val="20"/>
          <w:szCs w:val="20"/>
          <w:lang w:eastAsia="en-US"/>
        </w:rPr>
      </w:pPr>
    </w:p>
    <w:p w14:paraId="0BD5E881" w14:textId="0AFD801B" w:rsidR="00751283" w:rsidRPr="00D410A2" w:rsidRDefault="00751283" w:rsidP="00A86D41">
      <w:pPr>
        <w:pStyle w:val="Odstavekseznama"/>
        <w:numPr>
          <w:ilvl w:val="3"/>
          <w:numId w:val="3"/>
        </w:numPr>
        <w:spacing w:line="260" w:lineRule="atLeast"/>
        <w:jc w:val="both"/>
        <w:rPr>
          <w:rFonts w:ascii="Arial" w:hAnsi="Arial" w:cs="Arial"/>
          <w:b/>
          <w:bCs/>
          <w:sz w:val="20"/>
          <w:szCs w:val="20"/>
          <w:lang w:eastAsia="en-US"/>
        </w:rPr>
      </w:pPr>
      <w:r w:rsidRPr="00D410A2">
        <w:rPr>
          <w:rFonts w:ascii="Arial" w:hAnsi="Arial" w:cs="Arial"/>
          <w:b/>
          <w:bCs/>
          <w:sz w:val="20"/>
          <w:szCs w:val="20"/>
          <w:lang w:eastAsia="en-US"/>
        </w:rPr>
        <w:t>Seznam zahtevanih referenčnih poslov (t</w:t>
      </w:r>
      <w:r w:rsidR="00A86D41" w:rsidRPr="00D410A2">
        <w:rPr>
          <w:rFonts w:ascii="Arial" w:hAnsi="Arial" w:cs="Arial"/>
          <w:b/>
          <w:bCs/>
          <w:sz w:val="20"/>
          <w:szCs w:val="20"/>
          <w:lang w:eastAsia="en-US"/>
        </w:rPr>
        <w:t>ehnična</w:t>
      </w:r>
      <w:r w:rsidRPr="00D410A2">
        <w:rPr>
          <w:rFonts w:ascii="Arial" w:hAnsi="Arial" w:cs="Arial"/>
          <w:b/>
          <w:bCs/>
          <w:sz w:val="20"/>
          <w:szCs w:val="20"/>
          <w:lang w:eastAsia="en-US"/>
        </w:rPr>
        <w:t xml:space="preserve"> sposobnost)</w:t>
      </w:r>
    </w:p>
    <w:p w14:paraId="2C48A353" w14:textId="1E8BAACE" w:rsidR="00A86D41" w:rsidRPr="00D410A2" w:rsidRDefault="00A86D41" w:rsidP="00A86D41">
      <w:pPr>
        <w:spacing w:line="260" w:lineRule="atLeast"/>
        <w:jc w:val="both"/>
        <w:rPr>
          <w:rFonts w:ascii="Arial" w:hAnsi="Arial" w:cs="Arial"/>
          <w:b/>
          <w:bCs/>
          <w:sz w:val="20"/>
          <w:szCs w:val="20"/>
          <w:lang w:eastAsia="en-US"/>
        </w:rPr>
      </w:pPr>
    </w:p>
    <w:p w14:paraId="2A393D2B" w14:textId="3073276F" w:rsidR="008128C5" w:rsidRPr="00D410A2" w:rsidRDefault="008128C5" w:rsidP="008128C5">
      <w:pPr>
        <w:jc w:val="both"/>
        <w:rPr>
          <w:rFonts w:ascii="Arial" w:hAnsi="Arial" w:cs="Arial"/>
          <w:sz w:val="20"/>
          <w:szCs w:val="20"/>
          <w:lang w:eastAsia="ar-SA"/>
        </w:rPr>
      </w:pPr>
      <w:r w:rsidRPr="00D410A2">
        <w:rPr>
          <w:rFonts w:ascii="Arial" w:hAnsi="Arial" w:cs="Arial"/>
          <w:sz w:val="20"/>
          <w:szCs w:val="20"/>
          <w:lang w:eastAsia="ar-SA"/>
        </w:rPr>
        <w:t>Ponudnik (oziroma skupina ponudnikov) mora izkazati, da ima izkušnje na področju izdelave in vodenja projektov s področja priprave strokovnih podlag</w:t>
      </w:r>
      <w:r w:rsidR="00613B7A" w:rsidRPr="00D410A2">
        <w:rPr>
          <w:rFonts w:ascii="Arial" w:hAnsi="Arial" w:cs="Arial"/>
          <w:sz w:val="20"/>
          <w:szCs w:val="20"/>
          <w:lang w:eastAsia="ar-SA"/>
        </w:rPr>
        <w:t xml:space="preserve"> in</w:t>
      </w:r>
      <w:r w:rsidRPr="00D410A2">
        <w:rPr>
          <w:rFonts w:ascii="Arial" w:hAnsi="Arial" w:cs="Arial"/>
          <w:sz w:val="20"/>
          <w:szCs w:val="20"/>
          <w:lang w:eastAsia="ar-SA"/>
        </w:rPr>
        <w:t xml:space="preserve"> prostorskega načrtovanja</w:t>
      </w:r>
      <w:r w:rsidR="00155B13" w:rsidRPr="00D410A2">
        <w:rPr>
          <w:rFonts w:ascii="Arial" w:hAnsi="Arial" w:cs="Arial"/>
          <w:sz w:val="20"/>
          <w:szCs w:val="20"/>
          <w:lang w:eastAsia="ar-SA"/>
        </w:rPr>
        <w:t>, in sicer</w:t>
      </w:r>
      <w:r w:rsidRPr="00D410A2">
        <w:rPr>
          <w:rFonts w:ascii="Arial" w:hAnsi="Arial" w:cs="Arial"/>
          <w:sz w:val="20"/>
          <w:szCs w:val="20"/>
          <w:lang w:eastAsia="ar-SA"/>
        </w:rPr>
        <w:t xml:space="preserve">: </w:t>
      </w:r>
    </w:p>
    <w:p w14:paraId="36EEF9BB" w14:textId="77777777" w:rsidR="008128C5" w:rsidRPr="00D410A2" w:rsidRDefault="008128C5" w:rsidP="008128C5">
      <w:pPr>
        <w:jc w:val="both"/>
        <w:rPr>
          <w:rFonts w:ascii="Arial" w:hAnsi="Arial" w:cs="Arial"/>
          <w:sz w:val="20"/>
          <w:szCs w:val="20"/>
          <w:lang w:eastAsia="ar-SA"/>
        </w:rPr>
      </w:pPr>
    </w:p>
    <w:p w14:paraId="70EC5E3E" w14:textId="7DF91724" w:rsidR="008128C5" w:rsidRPr="00D410A2"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bookmarkStart w:id="128" w:name="_Hlk164178775"/>
      <w:r w:rsidRPr="00D410A2">
        <w:rPr>
          <w:rFonts w:ascii="Arial" w:hAnsi="Arial" w:cs="Arial"/>
          <w:sz w:val="20"/>
          <w:szCs w:val="20"/>
          <w:lang w:eastAsia="ar-SA"/>
        </w:rPr>
        <w:t xml:space="preserve">v zadnjih petih letih (šteto od </w:t>
      </w:r>
      <w:r w:rsidR="009F629A" w:rsidRPr="00D410A2">
        <w:rPr>
          <w:rFonts w:ascii="Arial" w:hAnsi="Arial" w:cs="Arial"/>
          <w:sz w:val="20"/>
          <w:szCs w:val="20"/>
          <w:lang w:eastAsia="ar-SA"/>
        </w:rPr>
        <w:t>objave tega javnega naročila)</w:t>
      </w:r>
      <w:r w:rsidRPr="00D410A2">
        <w:rPr>
          <w:rFonts w:ascii="Arial" w:hAnsi="Arial" w:cs="Arial"/>
          <w:sz w:val="20"/>
          <w:szCs w:val="20"/>
          <w:lang w:eastAsia="ar-SA"/>
        </w:rPr>
        <w:t xml:space="preserve"> </w:t>
      </w:r>
      <w:r w:rsidR="00155B13" w:rsidRPr="00D410A2">
        <w:rPr>
          <w:rFonts w:ascii="Arial" w:hAnsi="Arial" w:cs="Arial"/>
          <w:sz w:val="20"/>
          <w:szCs w:val="20"/>
          <w:lang w:eastAsia="ar-SA"/>
        </w:rPr>
        <w:t xml:space="preserve">je </w:t>
      </w:r>
      <w:r w:rsidRPr="00D410A2">
        <w:rPr>
          <w:rFonts w:ascii="Arial" w:hAnsi="Arial" w:cs="Arial"/>
          <w:sz w:val="20"/>
          <w:szCs w:val="20"/>
          <w:lang w:eastAsia="ar-SA"/>
        </w:rPr>
        <w:t xml:space="preserve">izdelal vsaj en projekt izdelave občinskih prostorskih načrtov (OPN) oziroma izdelave sprememb in dopolnitev OPN v vrednosti najmanj </w:t>
      </w:r>
      <w:r w:rsidR="0079113C" w:rsidRPr="00D410A2">
        <w:rPr>
          <w:rFonts w:ascii="Arial" w:hAnsi="Arial" w:cs="Arial"/>
          <w:sz w:val="20"/>
          <w:szCs w:val="20"/>
          <w:lang w:eastAsia="ar-SA"/>
        </w:rPr>
        <w:t>6</w:t>
      </w:r>
      <w:r w:rsidRPr="00D410A2">
        <w:rPr>
          <w:rFonts w:ascii="Arial" w:hAnsi="Arial" w:cs="Arial"/>
          <w:sz w:val="20"/>
          <w:szCs w:val="20"/>
          <w:lang w:eastAsia="ar-SA"/>
        </w:rPr>
        <w:t>0.000,00 EUR brez DDV</w:t>
      </w:r>
      <w:r w:rsidR="00155B13" w:rsidRPr="00D410A2">
        <w:rPr>
          <w:rFonts w:ascii="Arial" w:hAnsi="Arial" w:cs="Arial"/>
          <w:sz w:val="20"/>
          <w:szCs w:val="20"/>
          <w:lang w:eastAsia="ar-SA"/>
        </w:rPr>
        <w:t xml:space="preserve"> in</w:t>
      </w:r>
    </w:p>
    <w:p w14:paraId="36E85AE3" w14:textId="52C50E6B" w:rsidR="008128C5" w:rsidRPr="00D410A2"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r w:rsidRPr="00D410A2">
        <w:rPr>
          <w:rFonts w:ascii="Arial" w:hAnsi="Arial" w:cs="Arial"/>
          <w:sz w:val="20"/>
          <w:szCs w:val="20"/>
          <w:lang w:eastAsia="ar-SA"/>
        </w:rPr>
        <w:t xml:space="preserve">v zadnjih petih letih </w:t>
      </w:r>
      <w:r w:rsidR="009F629A" w:rsidRPr="00D410A2">
        <w:rPr>
          <w:rFonts w:ascii="Arial" w:hAnsi="Arial" w:cs="Arial"/>
          <w:sz w:val="20"/>
          <w:szCs w:val="20"/>
          <w:lang w:eastAsia="ar-SA"/>
        </w:rPr>
        <w:t>(šteto od objave tega javnega naročila)</w:t>
      </w:r>
      <w:r w:rsidR="00155B13" w:rsidRPr="00D410A2">
        <w:rPr>
          <w:rFonts w:ascii="Arial" w:hAnsi="Arial" w:cs="Arial"/>
          <w:sz w:val="20"/>
          <w:szCs w:val="20"/>
          <w:lang w:eastAsia="ar-SA"/>
        </w:rPr>
        <w:t xml:space="preserve"> je</w:t>
      </w:r>
      <w:r w:rsidR="009F629A" w:rsidRPr="00D410A2">
        <w:rPr>
          <w:rFonts w:ascii="Arial" w:hAnsi="Arial" w:cs="Arial"/>
          <w:sz w:val="20"/>
          <w:szCs w:val="20"/>
          <w:lang w:eastAsia="ar-SA"/>
        </w:rPr>
        <w:t xml:space="preserve"> </w:t>
      </w:r>
      <w:r w:rsidRPr="00D410A2">
        <w:rPr>
          <w:rFonts w:ascii="Arial" w:hAnsi="Arial" w:cs="Arial"/>
          <w:sz w:val="20"/>
          <w:szCs w:val="20"/>
          <w:lang w:eastAsia="ar-SA"/>
        </w:rPr>
        <w:t xml:space="preserve">izdelal vsaj en projekt državnega prostorskega načrta (DPN) v vrednosti najmanj </w:t>
      </w:r>
      <w:r w:rsidR="0079113C" w:rsidRPr="00D410A2">
        <w:rPr>
          <w:rFonts w:ascii="Arial" w:hAnsi="Arial" w:cs="Arial"/>
          <w:sz w:val="20"/>
          <w:szCs w:val="20"/>
          <w:lang w:eastAsia="ar-SA"/>
        </w:rPr>
        <w:t>5</w:t>
      </w:r>
      <w:r w:rsidR="00374D71" w:rsidRPr="00D410A2">
        <w:rPr>
          <w:rFonts w:ascii="Arial" w:hAnsi="Arial" w:cs="Arial"/>
          <w:sz w:val="20"/>
          <w:szCs w:val="20"/>
          <w:lang w:eastAsia="ar-SA"/>
        </w:rPr>
        <w:t>0.000,00</w:t>
      </w:r>
      <w:r w:rsidRPr="00D410A2">
        <w:rPr>
          <w:rFonts w:ascii="Arial" w:hAnsi="Arial" w:cs="Arial"/>
          <w:sz w:val="20"/>
          <w:szCs w:val="20"/>
          <w:lang w:eastAsia="ar-SA"/>
        </w:rPr>
        <w:t xml:space="preserve"> EUR brez DDV</w:t>
      </w:r>
      <w:r w:rsidR="00374D71" w:rsidRPr="00D410A2">
        <w:rPr>
          <w:rFonts w:ascii="Arial" w:hAnsi="Arial" w:cs="Arial"/>
          <w:sz w:val="20"/>
          <w:szCs w:val="20"/>
          <w:lang w:eastAsia="ar-SA"/>
        </w:rPr>
        <w:t xml:space="preserve"> oziroma je izdelal vsaj en projekt DPN, v katerem je prostorska ureditev potekala čez območje dveh ali več občin</w:t>
      </w:r>
      <w:r w:rsidR="00155B13" w:rsidRPr="00D410A2">
        <w:rPr>
          <w:rFonts w:ascii="Arial" w:hAnsi="Arial" w:cs="Arial"/>
          <w:sz w:val="20"/>
          <w:szCs w:val="20"/>
          <w:lang w:eastAsia="ar-SA"/>
        </w:rPr>
        <w:t xml:space="preserve"> in</w:t>
      </w:r>
    </w:p>
    <w:p w14:paraId="0AF376FB" w14:textId="1B4941DD" w:rsidR="008128C5" w:rsidRPr="00D410A2"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r w:rsidRPr="00D410A2">
        <w:rPr>
          <w:rFonts w:ascii="Arial" w:hAnsi="Arial" w:cs="Arial"/>
          <w:sz w:val="20"/>
          <w:szCs w:val="20"/>
          <w:lang w:eastAsia="ar-SA"/>
        </w:rPr>
        <w:t>v zadnjih petih letih</w:t>
      </w:r>
      <w:r w:rsidR="009F629A" w:rsidRPr="00D410A2">
        <w:rPr>
          <w:rFonts w:ascii="Arial" w:hAnsi="Arial" w:cs="Arial"/>
          <w:sz w:val="20"/>
          <w:szCs w:val="20"/>
          <w:lang w:eastAsia="ar-SA"/>
        </w:rPr>
        <w:t xml:space="preserve"> (šteto od objave tega javnega naročila) </w:t>
      </w:r>
      <w:r w:rsidR="00155B13" w:rsidRPr="00D410A2">
        <w:rPr>
          <w:rFonts w:ascii="Arial" w:hAnsi="Arial" w:cs="Arial"/>
          <w:sz w:val="20"/>
          <w:szCs w:val="20"/>
          <w:lang w:eastAsia="ar-SA"/>
        </w:rPr>
        <w:t>je</w:t>
      </w:r>
      <w:r w:rsidRPr="00D410A2">
        <w:rPr>
          <w:rFonts w:ascii="Arial" w:hAnsi="Arial" w:cs="Arial"/>
          <w:sz w:val="20"/>
          <w:szCs w:val="20"/>
          <w:lang w:eastAsia="ar-SA"/>
        </w:rPr>
        <w:t xml:space="preserve"> izdelal vsaj eno strokovno študijo oz. analizo s področja priprave strokovnih podlag za načrtovanje politik in ukrepov povečevanja rabe obnovljivih virov energije v vrednosti najmanj </w:t>
      </w:r>
      <w:r w:rsidR="002B0200" w:rsidRPr="00D410A2">
        <w:rPr>
          <w:rFonts w:ascii="Arial" w:hAnsi="Arial" w:cs="Arial"/>
          <w:sz w:val="20"/>
          <w:szCs w:val="20"/>
          <w:lang w:eastAsia="ar-SA"/>
        </w:rPr>
        <w:t>3</w:t>
      </w:r>
      <w:r w:rsidRPr="00D410A2">
        <w:rPr>
          <w:rFonts w:ascii="Arial" w:hAnsi="Arial" w:cs="Arial"/>
          <w:sz w:val="20"/>
          <w:szCs w:val="20"/>
          <w:lang w:eastAsia="ar-SA"/>
        </w:rPr>
        <w:t xml:space="preserve">0.000 EUR brez DDV ali najmanj dve strokovni študiji oz. analizi s področja priprave strokovnih podlag za načrtovanje politik in ukrepov povečevanja rabe obnovljivih virov energije, pri čemer vrednost posamezne študije ali analize ni nižja od </w:t>
      </w:r>
      <w:r w:rsidR="002B0200" w:rsidRPr="00D410A2">
        <w:rPr>
          <w:rFonts w:ascii="Arial" w:hAnsi="Arial" w:cs="Arial"/>
          <w:sz w:val="20"/>
          <w:szCs w:val="20"/>
          <w:lang w:eastAsia="ar-SA"/>
        </w:rPr>
        <w:t>15</w:t>
      </w:r>
      <w:r w:rsidRPr="00D410A2">
        <w:rPr>
          <w:rFonts w:ascii="Arial" w:hAnsi="Arial" w:cs="Arial"/>
          <w:sz w:val="20"/>
          <w:szCs w:val="20"/>
          <w:lang w:eastAsia="ar-SA"/>
        </w:rPr>
        <w:t xml:space="preserve">.000 EUR brez DDV; </w:t>
      </w:r>
    </w:p>
    <w:bookmarkEnd w:id="128"/>
    <w:p w14:paraId="13341897" w14:textId="77777777" w:rsidR="008128C5" w:rsidRPr="00D410A2" w:rsidRDefault="008128C5" w:rsidP="008128C5">
      <w:pPr>
        <w:rPr>
          <w:rFonts w:ascii="Arial" w:hAnsi="Arial" w:cs="Arial"/>
          <w:sz w:val="20"/>
          <w:szCs w:val="20"/>
          <w:lang w:eastAsia="ar-SA"/>
        </w:rPr>
      </w:pPr>
    </w:p>
    <w:p w14:paraId="1F37EDF7" w14:textId="6D905168" w:rsidR="00CE4D1F" w:rsidRPr="00D410A2" w:rsidRDefault="00CE4D1F" w:rsidP="00CE4D1F">
      <w:pPr>
        <w:autoSpaceDE w:val="0"/>
        <w:autoSpaceDN w:val="0"/>
        <w:adjustRightInd w:val="0"/>
        <w:spacing w:line="260" w:lineRule="atLeast"/>
        <w:jc w:val="both"/>
        <w:rPr>
          <w:rFonts w:ascii="Arial" w:eastAsia="Calibri" w:hAnsi="Arial" w:cs="Arial"/>
          <w:sz w:val="20"/>
          <w:szCs w:val="20"/>
        </w:rPr>
      </w:pPr>
      <w:r w:rsidRPr="00D410A2">
        <w:rPr>
          <w:rFonts w:ascii="Arial" w:eastAsia="Calibri" w:hAnsi="Arial" w:cs="Arial"/>
          <w:sz w:val="20"/>
          <w:szCs w:val="20"/>
        </w:rPr>
        <w:t>Ponudnik izpolnjevanje pogoja teh</w:t>
      </w:r>
      <w:r w:rsidR="008128C5" w:rsidRPr="00D410A2">
        <w:rPr>
          <w:rFonts w:ascii="Arial" w:eastAsia="Calibri" w:hAnsi="Arial" w:cs="Arial"/>
          <w:sz w:val="20"/>
          <w:szCs w:val="20"/>
        </w:rPr>
        <w:t xml:space="preserve">nične sposobnosti izkaže sam, </w:t>
      </w:r>
      <w:r w:rsidRPr="00D410A2">
        <w:rPr>
          <w:rFonts w:ascii="Arial" w:eastAsia="Calibri" w:hAnsi="Arial" w:cs="Arial"/>
          <w:sz w:val="20"/>
          <w:szCs w:val="20"/>
        </w:rPr>
        <w:t xml:space="preserve">s </w:t>
      </w:r>
      <w:proofErr w:type="spellStart"/>
      <w:r w:rsidRPr="00D410A2">
        <w:rPr>
          <w:rFonts w:ascii="Arial" w:eastAsia="Calibri" w:hAnsi="Arial" w:cs="Arial"/>
          <w:sz w:val="20"/>
          <w:szCs w:val="20"/>
        </w:rPr>
        <w:t>soponudniko</w:t>
      </w:r>
      <w:r w:rsidR="008128C5" w:rsidRPr="00D410A2">
        <w:rPr>
          <w:rFonts w:ascii="Arial" w:eastAsia="Calibri" w:hAnsi="Arial" w:cs="Arial"/>
          <w:sz w:val="20"/>
          <w:szCs w:val="20"/>
        </w:rPr>
        <w:t>m</w:t>
      </w:r>
      <w:proofErr w:type="spellEnd"/>
      <w:r w:rsidR="008128C5" w:rsidRPr="00D410A2">
        <w:rPr>
          <w:rFonts w:ascii="Arial" w:eastAsia="Calibri" w:hAnsi="Arial" w:cs="Arial"/>
          <w:sz w:val="20"/>
          <w:szCs w:val="20"/>
        </w:rPr>
        <w:t xml:space="preserve"> ali s podizvajalcem. Tisti gospodarski subjekt, ki izkaže zgoraj navedene referenčne posle</w:t>
      </w:r>
      <w:r w:rsidRPr="00D410A2">
        <w:rPr>
          <w:rFonts w:ascii="Arial" w:eastAsia="Calibri" w:hAnsi="Arial" w:cs="Arial"/>
          <w:sz w:val="20"/>
          <w:szCs w:val="20"/>
        </w:rPr>
        <w:t>, mora že v ponudbi s prevzemom deleža javnega naročila izkazati, da bo pri izvedbi naročila tudi aktivno sodeloval.</w:t>
      </w:r>
    </w:p>
    <w:p w14:paraId="7635C975" w14:textId="77777777" w:rsidR="0059483D" w:rsidRPr="00D410A2" w:rsidRDefault="0059483D" w:rsidP="00204C6E">
      <w:pPr>
        <w:autoSpaceDE w:val="0"/>
        <w:autoSpaceDN w:val="0"/>
        <w:adjustRightInd w:val="0"/>
        <w:spacing w:line="260" w:lineRule="atLeast"/>
        <w:jc w:val="both"/>
        <w:rPr>
          <w:rFonts w:ascii="Arial" w:eastAsia="Calibri" w:hAnsi="Arial" w:cs="Arial"/>
          <w:sz w:val="20"/>
          <w:szCs w:val="20"/>
        </w:rPr>
      </w:pPr>
    </w:p>
    <w:p w14:paraId="30F76CCC" w14:textId="65492A5D" w:rsidR="0059483D" w:rsidRPr="00D410A2" w:rsidRDefault="0059483D" w:rsidP="0059483D">
      <w:pPr>
        <w:jc w:val="both"/>
        <w:rPr>
          <w:rFonts w:ascii="Arial" w:hAnsi="Arial" w:cs="Arial"/>
          <w:sz w:val="20"/>
          <w:szCs w:val="20"/>
        </w:rPr>
      </w:pPr>
      <w:r w:rsidRPr="00D410A2">
        <w:rPr>
          <w:rFonts w:ascii="Arial" w:hAnsi="Arial" w:cs="Arial"/>
          <w:sz w:val="20"/>
          <w:szCs w:val="20"/>
        </w:rPr>
        <w:t xml:space="preserve">Naročnik bo pri pogojih upošteval </w:t>
      </w:r>
      <w:r w:rsidR="008128C5" w:rsidRPr="00D410A2">
        <w:rPr>
          <w:rFonts w:ascii="Arial" w:hAnsi="Arial" w:cs="Arial"/>
          <w:sz w:val="20"/>
          <w:szCs w:val="20"/>
        </w:rPr>
        <w:t>samo dokončana referenčna dela, kar mora</w:t>
      </w:r>
      <w:r w:rsidRPr="00D410A2">
        <w:rPr>
          <w:rFonts w:ascii="Arial" w:hAnsi="Arial" w:cs="Arial"/>
          <w:sz w:val="20"/>
          <w:szCs w:val="20"/>
        </w:rPr>
        <w:t xml:space="preserve"> biti razvidno tudi iz referenčnega potrdila.</w:t>
      </w:r>
      <w:r w:rsidR="008128C5" w:rsidRPr="00D410A2">
        <w:rPr>
          <w:rFonts w:ascii="Arial" w:hAnsi="Arial" w:cs="Arial"/>
          <w:sz w:val="20"/>
          <w:szCs w:val="20"/>
        </w:rPr>
        <w:t xml:space="preserve"> Kot datum zaključka posla pri posamezni referenci se šteje datum izdelave oziroma dokončanja projekta.</w:t>
      </w:r>
    </w:p>
    <w:p w14:paraId="0DF2411A" w14:textId="77777777" w:rsidR="0059483D" w:rsidRPr="00D410A2" w:rsidRDefault="0059483D" w:rsidP="0059483D">
      <w:pPr>
        <w:jc w:val="both"/>
        <w:rPr>
          <w:rFonts w:ascii="Arial" w:hAnsi="Arial" w:cs="Arial"/>
          <w:sz w:val="20"/>
          <w:szCs w:val="20"/>
        </w:rPr>
      </w:pPr>
    </w:p>
    <w:p w14:paraId="32611743" w14:textId="780DFCD1" w:rsidR="0059483D" w:rsidRPr="00D410A2" w:rsidRDefault="007D1087" w:rsidP="0059483D">
      <w:pPr>
        <w:jc w:val="both"/>
        <w:rPr>
          <w:rFonts w:ascii="Arial" w:hAnsi="Arial" w:cs="Arial"/>
          <w:sz w:val="20"/>
          <w:szCs w:val="20"/>
        </w:rPr>
      </w:pPr>
      <w:r w:rsidRPr="00D410A2">
        <w:rPr>
          <w:rFonts w:ascii="Arial" w:hAnsi="Arial" w:cs="Arial"/>
          <w:sz w:val="20"/>
          <w:szCs w:val="20"/>
        </w:rPr>
        <w:t>Referenčna vrednost je vezana</w:t>
      </w:r>
      <w:r w:rsidR="0059483D" w:rsidRPr="00D410A2">
        <w:rPr>
          <w:rFonts w:ascii="Arial" w:hAnsi="Arial" w:cs="Arial"/>
          <w:sz w:val="20"/>
          <w:szCs w:val="20"/>
        </w:rPr>
        <w:t xml:space="preserve"> na vrednost zahtevanega referenčnega področja (če je npr. pogodb</w:t>
      </w:r>
      <w:r w:rsidR="0016098B" w:rsidRPr="00D410A2">
        <w:rPr>
          <w:rFonts w:ascii="Arial" w:hAnsi="Arial" w:cs="Arial"/>
          <w:sz w:val="20"/>
          <w:szCs w:val="20"/>
        </w:rPr>
        <w:t>a vsebovala še druge aktivnosti</w:t>
      </w:r>
      <w:r w:rsidRPr="00D410A2">
        <w:rPr>
          <w:rFonts w:ascii="Arial" w:hAnsi="Arial" w:cs="Arial"/>
          <w:sz w:val="20"/>
          <w:szCs w:val="20"/>
        </w:rPr>
        <w:t>,</w:t>
      </w:r>
      <w:r w:rsidR="0059483D" w:rsidRPr="00D410A2">
        <w:rPr>
          <w:rFonts w:ascii="Arial" w:hAnsi="Arial" w:cs="Arial"/>
          <w:sz w:val="20"/>
          <w:szCs w:val="20"/>
        </w:rPr>
        <w:t xml:space="preserve"> se le</w:t>
      </w:r>
      <w:r w:rsidR="00B06F7A" w:rsidRPr="00D410A2">
        <w:rPr>
          <w:rFonts w:ascii="Arial" w:hAnsi="Arial" w:cs="Arial"/>
          <w:sz w:val="20"/>
          <w:szCs w:val="20"/>
        </w:rPr>
        <w:t>-</w:t>
      </w:r>
      <w:r w:rsidR="0059483D" w:rsidRPr="00D410A2">
        <w:rPr>
          <w:rFonts w:ascii="Arial" w:hAnsi="Arial" w:cs="Arial"/>
          <w:sz w:val="20"/>
          <w:szCs w:val="20"/>
        </w:rPr>
        <w:t xml:space="preserve">te ne štejejo v referenčno vrednost). </w:t>
      </w:r>
    </w:p>
    <w:p w14:paraId="4E47C5CE" w14:textId="77777777" w:rsidR="0059483D" w:rsidRPr="00D410A2" w:rsidRDefault="0059483D" w:rsidP="0059483D">
      <w:pPr>
        <w:jc w:val="both"/>
        <w:rPr>
          <w:rFonts w:ascii="Arial" w:hAnsi="Arial" w:cs="Arial"/>
          <w:sz w:val="20"/>
          <w:szCs w:val="20"/>
        </w:rPr>
      </w:pPr>
    </w:p>
    <w:p w14:paraId="45C4A47A" w14:textId="77777777" w:rsidR="0059483D" w:rsidRPr="00D410A2" w:rsidRDefault="0059483D" w:rsidP="0059483D">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Referenca za izpolnjevanje posameznega pogoja mora v celoti izhajati iz enega posla (pogodbe). </w:t>
      </w:r>
    </w:p>
    <w:p w14:paraId="79A7AF27" w14:textId="77777777" w:rsidR="0059483D" w:rsidRPr="00D410A2" w:rsidRDefault="0059483D" w:rsidP="00204C6E">
      <w:pPr>
        <w:autoSpaceDE w:val="0"/>
        <w:autoSpaceDN w:val="0"/>
        <w:adjustRightInd w:val="0"/>
        <w:spacing w:line="260" w:lineRule="atLeast"/>
        <w:jc w:val="both"/>
        <w:rPr>
          <w:rFonts w:ascii="Arial" w:eastAsia="Calibri" w:hAnsi="Arial" w:cs="Arial"/>
          <w:sz w:val="20"/>
          <w:szCs w:val="20"/>
        </w:rPr>
      </w:pPr>
    </w:p>
    <w:p w14:paraId="766EA45E" w14:textId="77777777" w:rsidR="00BB1FC7" w:rsidRPr="00D410A2"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22A5A3A0" w:rsidR="00762308" w:rsidRPr="00D410A2"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D410A2">
        <w:rPr>
          <w:rFonts w:ascii="Arial" w:hAnsi="Arial" w:cs="Arial"/>
          <w:b/>
          <w:sz w:val="20"/>
          <w:lang w:eastAsia="en-US"/>
        </w:rPr>
        <w:t xml:space="preserve">DOKAZILO: </w:t>
      </w:r>
      <w:r w:rsidR="00E239D6" w:rsidRPr="00D410A2">
        <w:rPr>
          <w:rFonts w:ascii="Arial" w:hAnsi="Arial" w:cs="Arial"/>
          <w:sz w:val="20"/>
          <w:lang w:eastAsia="en-US"/>
        </w:rPr>
        <w:t>Izjava na</w:t>
      </w:r>
      <w:r w:rsidR="00E239D6" w:rsidRPr="00D410A2">
        <w:rPr>
          <w:rFonts w:ascii="Arial" w:hAnsi="Arial" w:cs="Arial"/>
          <w:b/>
          <w:sz w:val="20"/>
          <w:lang w:eastAsia="en-US"/>
        </w:rPr>
        <w:t xml:space="preserve"> </w:t>
      </w:r>
      <w:r w:rsidR="00E239D6" w:rsidRPr="00D410A2">
        <w:rPr>
          <w:rFonts w:ascii="Arial" w:hAnsi="Arial" w:cs="Arial"/>
          <w:sz w:val="20"/>
          <w:lang w:eastAsia="en-US"/>
        </w:rPr>
        <w:t>obrazcu</w:t>
      </w:r>
      <w:r w:rsidRPr="00D410A2">
        <w:rPr>
          <w:rFonts w:ascii="Arial" w:hAnsi="Arial" w:cs="Arial"/>
          <w:sz w:val="20"/>
          <w:lang w:eastAsia="en-US"/>
        </w:rPr>
        <w:t xml:space="preserve"> 2</w:t>
      </w:r>
      <w:r w:rsidR="00E17C53" w:rsidRPr="00D410A2">
        <w:rPr>
          <w:rFonts w:ascii="Arial" w:hAnsi="Arial" w:cs="Arial"/>
          <w:sz w:val="20"/>
          <w:lang w:eastAsia="en-US"/>
        </w:rPr>
        <w:t xml:space="preserve"> (</w:t>
      </w:r>
      <w:r w:rsidR="003459AE" w:rsidRPr="00D410A2">
        <w:rPr>
          <w:rFonts w:ascii="Arial" w:hAnsi="Arial" w:cs="Arial"/>
          <w:sz w:val="20"/>
          <w:lang w:eastAsia="en-US"/>
        </w:rPr>
        <w:t>z navedbo referenčnih projektov</w:t>
      </w:r>
      <w:r w:rsidR="00E17C53" w:rsidRPr="00D410A2">
        <w:rPr>
          <w:rFonts w:ascii="Arial" w:hAnsi="Arial" w:cs="Arial"/>
          <w:sz w:val="20"/>
          <w:lang w:eastAsia="en-US"/>
        </w:rPr>
        <w:t>)</w:t>
      </w:r>
    </w:p>
    <w:p w14:paraId="00F732B8" w14:textId="77777777" w:rsidR="00A93C7A" w:rsidRPr="00D410A2"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D410A2" w:rsidRDefault="00BB1FC7" w:rsidP="00BB1FC7">
      <w:pPr>
        <w:autoSpaceDE w:val="0"/>
        <w:autoSpaceDN w:val="0"/>
        <w:adjustRightInd w:val="0"/>
        <w:spacing w:line="260" w:lineRule="atLeast"/>
        <w:jc w:val="both"/>
        <w:rPr>
          <w:rFonts w:ascii="Arial" w:hAnsi="Arial" w:cs="Arial"/>
          <w:b/>
          <w:sz w:val="20"/>
          <w:szCs w:val="20"/>
        </w:rPr>
      </w:pPr>
      <w:r w:rsidRPr="00D410A2">
        <w:rPr>
          <w:rFonts w:ascii="Arial" w:hAnsi="Arial" w:cs="Arial"/>
          <w:b/>
          <w:sz w:val="20"/>
          <w:szCs w:val="20"/>
        </w:rPr>
        <w:t>3.2.3.2 Kadrovska sposobnost</w:t>
      </w:r>
    </w:p>
    <w:p w14:paraId="04245FB3" w14:textId="170C2606" w:rsidR="00D95ED7" w:rsidRPr="00D410A2" w:rsidRDefault="00D95ED7" w:rsidP="00D95ED7">
      <w:pPr>
        <w:autoSpaceDE w:val="0"/>
        <w:autoSpaceDN w:val="0"/>
        <w:adjustRightInd w:val="0"/>
        <w:spacing w:line="260" w:lineRule="atLeast"/>
        <w:jc w:val="both"/>
        <w:rPr>
          <w:rFonts w:ascii="Arial" w:hAnsi="Arial" w:cs="Arial"/>
          <w:sz w:val="20"/>
          <w:szCs w:val="20"/>
        </w:rPr>
      </w:pPr>
    </w:p>
    <w:p w14:paraId="39B85E3E" w14:textId="6D65A58F" w:rsidR="008128C5" w:rsidRPr="00D410A2" w:rsidRDefault="008128C5" w:rsidP="008128C5">
      <w:pPr>
        <w:jc w:val="both"/>
        <w:rPr>
          <w:rFonts w:ascii="Arial" w:hAnsi="Arial" w:cs="Arial"/>
          <w:sz w:val="20"/>
          <w:szCs w:val="20"/>
        </w:rPr>
      </w:pPr>
      <w:r w:rsidRPr="00D410A2">
        <w:rPr>
          <w:rFonts w:ascii="Arial" w:hAnsi="Arial" w:cs="Arial"/>
          <w:sz w:val="20"/>
          <w:szCs w:val="20"/>
        </w:rPr>
        <w:t>Ponudnik mora imeti ves čas izvajanja t</w:t>
      </w:r>
      <w:r w:rsidR="00E97192" w:rsidRPr="00D410A2">
        <w:rPr>
          <w:rFonts w:ascii="Arial" w:hAnsi="Arial" w:cs="Arial"/>
          <w:sz w:val="20"/>
          <w:szCs w:val="20"/>
        </w:rPr>
        <w:t xml:space="preserve">ega naročila na voljo </w:t>
      </w:r>
      <w:r w:rsidR="002B0200" w:rsidRPr="00D410A2">
        <w:rPr>
          <w:rFonts w:ascii="Arial" w:hAnsi="Arial" w:cs="Arial"/>
          <w:sz w:val="20"/>
          <w:szCs w:val="20"/>
        </w:rPr>
        <w:t>6</w:t>
      </w:r>
      <w:r w:rsidR="00E97192" w:rsidRPr="00D410A2">
        <w:rPr>
          <w:rFonts w:ascii="Arial" w:hAnsi="Arial" w:cs="Arial"/>
          <w:sz w:val="20"/>
          <w:szCs w:val="20"/>
        </w:rPr>
        <w:t>-člansko</w:t>
      </w:r>
      <w:r w:rsidRPr="00D410A2">
        <w:rPr>
          <w:rFonts w:ascii="Arial" w:hAnsi="Arial" w:cs="Arial"/>
          <w:sz w:val="20"/>
          <w:szCs w:val="20"/>
        </w:rPr>
        <w:t xml:space="preserve"> delovno skupino, ki ustreza najmanj pogojem, ki so navedeni v spodnji tabeli. </w:t>
      </w:r>
    </w:p>
    <w:p w14:paraId="71045599" w14:textId="77777777" w:rsidR="008128C5" w:rsidRPr="00D410A2" w:rsidRDefault="008128C5" w:rsidP="008128C5">
      <w:pPr>
        <w:jc w:val="both"/>
        <w:rPr>
          <w:rFonts w:ascii="Arial" w:hAnsi="Arial" w:cs="Arial"/>
          <w:sz w:val="20"/>
          <w:szCs w:val="20"/>
        </w:rPr>
      </w:pPr>
    </w:p>
    <w:p w14:paraId="3EC434AD" w14:textId="77777777" w:rsidR="0016098B" w:rsidRPr="00D410A2" w:rsidRDefault="0016098B" w:rsidP="008128C5">
      <w:pPr>
        <w:jc w:val="both"/>
        <w:rPr>
          <w:rFonts w:ascii="Arial" w:hAnsi="Arial" w:cs="Arial"/>
          <w:sz w:val="20"/>
          <w:szCs w:val="20"/>
        </w:rPr>
      </w:pPr>
      <w:r w:rsidRPr="00D410A2">
        <w:rPr>
          <w:rFonts w:ascii="Arial" w:hAnsi="Arial" w:cs="Arial"/>
          <w:sz w:val="20"/>
          <w:szCs w:val="20"/>
        </w:rPr>
        <w:t xml:space="preserve">Pogoj za priznanje sposobnosti so naslednje zahteve za kadre: </w:t>
      </w:r>
    </w:p>
    <w:p w14:paraId="26BEA47F" w14:textId="77777777" w:rsidR="008128C5" w:rsidRPr="00D410A2" w:rsidRDefault="008128C5" w:rsidP="008128C5">
      <w:pPr>
        <w:jc w:val="both"/>
        <w:rPr>
          <w:rFonts w:ascii="Arial" w:hAnsi="Arial" w:cs="Arial"/>
          <w:sz w:val="20"/>
          <w:szCs w:val="20"/>
        </w:rPr>
      </w:pPr>
    </w:p>
    <w:p w14:paraId="6419AFF0" w14:textId="7000487F" w:rsidR="000323BA" w:rsidRPr="00D410A2" w:rsidRDefault="000323BA" w:rsidP="008128C5">
      <w:pPr>
        <w:jc w:val="both"/>
        <w:rPr>
          <w:rFonts w:ascii="Arial" w:hAnsi="Arial" w:cs="Arial"/>
          <w:sz w:val="20"/>
          <w:szCs w:val="20"/>
        </w:rPr>
      </w:pPr>
      <w:r w:rsidRPr="00D410A2">
        <w:rPr>
          <w:rFonts w:ascii="Arial" w:hAnsi="Arial" w:cs="Arial"/>
          <w:sz w:val="20"/>
          <w:szCs w:val="20"/>
        </w:rPr>
        <w:lastRenderedPageBreak/>
        <w:t>Za vse strokovnjake je zahtevana izobrazba najmanj raven 8 po SOK (univerzitetni program ali specializacija po visokošolskih programih po »</w:t>
      </w:r>
      <w:proofErr w:type="spellStart"/>
      <w:r w:rsidRPr="00D410A2">
        <w:rPr>
          <w:rFonts w:ascii="Arial" w:hAnsi="Arial" w:cs="Arial"/>
          <w:sz w:val="20"/>
          <w:szCs w:val="20"/>
        </w:rPr>
        <w:t>predbolonjskih</w:t>
      </w:r>
      <w:proofErr w:type="spellEnd"/>
      <w:r w:rsidRPr="00D410A2">
        <w:rPr>
          <w:rFonts w:ascii="Arial" w:hAnsi="Arial" w:cs="Arial"/>
          <w:sz w:val="20"/>
          <w:szCs w:val="20"/>
        </w:rPr>
        <w:t>« programih ali magisterij stroke – 2. bolonjska stopnja po bolonjskih programih), razen v primeru, da je strokovnjak pooblaščeni inženir s področja gradbeništva, elektrotehnike ali strojništva, vpisan v imenik pooblaščenih inženirjev Inženirske zbornice Slovenije, ko je nivo izobrazbe lahko nižji. Za vse strokovnjake je zahtevano tudi določeno število let delovnih izkušenj</w:t>
      </w:r>
      <w:r w:rsidR="00B93BCE" w:rsidRPr="00D410A2">
        <w:rPr>
          <w:rFonts w:ascii="Arial" w:hAnsi="Arial" w:cs="Arial"/>
          <w:sz w:val="20"/>
          <w:szCs w:val="20"/>
        </w:rPr>
        <w:t>.</w:t>
      </w:r>
    </w:p>
    <w:p w14:paraId="788A6D9C" w14:textId="77777777" w:rsidR="000323BA" w:rsidRPr="00D410A2" w:rsidRDefault="000323BA" w:rsidP="008128C5">
      <w:pPr>
        <w:jc w:val="both"/>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53"/>
        <w:gridCol w:w="6794"/>
      </w:tblGrid>
      <w:tr w:rsidR="00D410A2" w:rsidRPr="00D410A2" w14:paraId="0E26525F" w14:textId="77777777" w:rsidTr="009F629A">
        <w:trPr>
          <w:cantSplit/>
          <w:trHeight w:val="459"/>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7AB955D4" w14:textId="77777777" w:rsidR="008128C5" w:rsidRPr="00D410A2" w:rsidRDefault="008128C5" w:rsidP="008128C5">
            <w:pPr>
              <w:jc w:val="both"/>
              <w:rPr>
                <w:rFonts w:ascii="Arial" w:hAnsi="Arial" w:cs="Arial"/>
                <w:sz w:val="20"/>
                <w:szCs w:val="20"/>
              </w:rPr>
            </w:pPr>
          </w:p>
        </w:tc>
        <w:tc>
          <w:tcPr>
            <w:tcW w:w="1853" w:type="dxa"/>
            <w:tcBorders>
              <w:top w:val="single" w:sz="4" w:space="0" w:color="auto"/>
              <w:left w:val="single" w:sz="4" w:space="0" w:color="auto"/>
              <w:bottom w:val="single" w:sz="4" w:space="0" w:color="auto"/>
              <w:right w:val="single" w:sz="4" w:space="0" w:color="auto"/>
            </w:tcBorders>
            <w:shd w:val="clear" w:color="auto" w:fill="D9D9D9"/>
            <w:hideMark/>
          </w:tcPr>
          <w:p w14:paraId="331EA0F9"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Član delovne skupine</w:t>
            </w:r>
          </w:p>
        </w:tc>
        <w:tc>
          <w:tcPr>
            <w:tcW w:w="6794" w:type="dxa"/>
            <w:tcBorders>
              <w:top w:val="single" w:sz="4" w:space="0" w:color="auto"/>
              <w:left w:val="single" w:sz="4" w:space="0" w:color="auto"/>
              <w:bottom w:val="single" w:sz="4" w:space="0" w:color="auto"/>
              <w:right w:val="single" w:sz="4" w:space="0" w:color="auto"/>
            </w:tcBorders>
            <w:shd w:val="clear" w:color="auto" w:fill="D9D9D9"/>
            <w:hideMark/>
          </w:tcPr>
          <w:p w14:paraId="39124D25"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Področje/zahtevane reference</w:t>
            </w:r>
          </w:p>
        </w:tc>
      </w:tr>
      <w:tr w:rsidR="00D410A2" w:rsidRPr="00D410A2" w14:paraId="2CB63B8D" w14:textId="77777777" w:rsidTr="009F629A">
        <w:trPr>
          <w:cantSplit/>
        </w:trPr>
        <w:tc>
          <w:tcPr>
            <w:tcW w:w="562" w:type="dxa"/>
            <w:tcBorders>
              <w:top w:val="single" w:sz="4" w:space="0" w:color="auto"/>
              <w:left w:val="single" w:sz="4" w:space="0" w:color="auto"/>
              <w:bottom w:val="single" w:sz="4" w:space="0" w:color="auto"/>
              <w:right w:val="single" w:sz="4" w:space="0" w:color="auto"/>
            </w:tcBorders>
            <w:hideMark/>
          </w:tcPr>
          <w:p w14:paraId="6F32B663"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1</w:t>
            </w:r>
          </w:p>
        </w:tc>
        <w:tc>
          <w:tcPr>
            <w:tcW w:w="1853" w:type="dxa"/>
            <w:tcBorders>
              <w:top w:val="single" w:sz="4" w:space="0" w:color="auto"/>
              <w:left w:val="single" w:sz="4" w:space="0" w:color="auto"/>
              <w:bottom w:val="single" w:sz="4" w:space="0" w:color="auto"/>
              <w:right w:val="single" w:sz="4" w:space="0" w:color="auto"/>
            </w:tcBorders>
            <w:hideMark/>
          </w:tcPr>
          <w:p w14:paraId="078BF6CB"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Vodja projekta</w:t>
            </w:r>
          </w:p>
        </w:tc>
        <w:tc>
          <w:tcPr>
            <w:tcW w:w="6794" w:type="dxa"/>
            <w:tcBorders>
              <w:top w:val="single" w:sz="4" w:space="0" w:color="auto"/>
              <w:left w:val="single" w:sz="4" w:space="0" w:color="auto"/>
              <w:bottom w:val="single" w:sz="4" w:space="0" w:color="auto"/>
              <w:right w:val="single" w:sz="4" w:space="0" w:color="auto"/>
            </w:tcBorders>
            <w:hideMark/>
          </w:tcPr>
          <w:p w14:paraId="1F8782EB" w14:textId="28BF7FFE" w:rsidR="008128C5" w:rsidRPr="00D410A2" w:rsidRDefault="008128C5" w:rsidP="00E658C7">
            <w:pPr>
              <w:jc w:val="both"/>
              <w:rPr>
                <w:rFonts w:ascii="Arial" w:hAnsi="Arial" w:cs="Arial"/>
                <w:sz w:val="20"/>
                <w:szCs w:val="20"/>
              </w:rPr>
            </w:pPr>
            <w:r w:rsidRPr="00D410A2">
              <w:rPr>
                <w:rFonts w:ascii="Arial" w:hAnsi="Arial" w:cs="Arial"/>
                <w:sz w:val="20"/>
                <w:szCs w:val="20"/>
              </w:rPr>
              <w:t>z najmanj 10 leti izkušenj kot vodja projektov s področja krajinske arhitekture, prostorskega načrtovanja, geodezije, gradbeništva ali elektrotehnike. Poleg tega mora dokazati, da je bil odgovorni vodja ali namestnik vodje pri izdelavi vsaj dveh projektov, ki izpolnjuje</w:t>
            </w:r>
            <w:r w:rsidR="00155B13" w:rsidRPr="00D410A2">
              <w:rPr>
                <w:rFonts w:ascii="Arial" w:hAnsi="Arial" w:cs="Arial"/>
                <w:sz w:val="20"/>
                <w:szCs w:val="20"/>
              </w:rPr>
              <w:t>ta</w:t>
            </w:r>
            <w:r w:rsidRPr="00D410A2">
              <w:rPr>
                <w:rFonts w:ascii="Arial" w:hAnsi="Arial" w:cs="Arial"/>
                <w:sz w:val="20"/>
                <w:szCs w:val="20"/>
              </w:rPr>
              <w:t xml:space="preserve"> r</w:t>
            </w:r>
            <w:r w:rsidR="0016098B" w:rsidRPr="00D410A2">
              <w:rPr>
                <w:rFonts w:ascii="Arial" w:hAnsi="Arial" w:cs="Arial"/>
                <w:sz w:val="20"/>
                <w:szCs w:val="20"/>
              </w:rPr>
              <w:t>eferenčne zahteve iz točke 3.2.3.1.</w:t>
            </w:r>
          </w:p>
        </w:tc>
      </w:tr>
      <w:tr w:rsidR="00D410A2" w:rsidRPr="00D410A2" w14:paraId="21DA9BAA" w14:textId="77777777" w:rsidTr="009F629A">
        <w:trPr>
          <w:cantSplit/>
        </w:trPr>
        <w:tc>
          <w:tcPr>
            <w:tcW w:w="562" w:type="dxa"/>
            <w:tcBorders>
              <w:top w:val="single" w:sz="4" w:space="0" w:color="auto"/>
              <w:left w:val="single" w:sz="4" w:space="0" w:color="auto"/>
              <w:bottom w:val="single" w:sz="4" w:space="0" w:color="auto"/>
              <w:right w:val="single" w:sz="4" w:space="0" w:color="auto"/>
            </w:tcBorders>
            <w:hideMark/>
          </w:tcPr>
          <w:p w14:paraId="66176351"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2</w:t>
            </w:r>
          </w:p>
        </w:tc>
        <w:tc>
          <w:tcPr>
            <w:tcW w:w="1853" w:type="dxa"/>
            <w:tcBorders>
              <w:top w:val="single" w:sz="4" w:space="0" w:color="auto"/>
              <w:left w:val="single" w:sz="4" w:space="0" w:color="auto"/>
              <w:bottom w:val="single" w:sz="4" w:space="0" w:color="auto"/>
              <w:right w:val="single" w:sz="4" w:space="0" w:color="auto"/>
            </w:tcBorders>
            <w:hideMark/>
          </w:tcPr>
          <w:p w14:paraId="2A4A0520"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Namestnik vodje projekta in odgovorni za kakovost</w:t>
            </w:r>
          </w:p>
        </w:tc>
        <w:tc>
          <w:tcPr>
            <w:tcW w:w="6794" w:type="dxa"/>
            <w:tcBorders>
              <w:top w:val="single" w:sz="4" w:space="0" w:color="auto"/>
              <w:left w:val="single" w:sz="4" w:space="0" w:color="auto"/>
              <w:bottom w:val="single" w:sz="4" w:space="0" w:color="auto"/>
              <w:right w:val="single" w:sz="4" w:space="0" w:color="auto"/>
            </w:tcBorders>
            <w:hideMark/>
          </w:tcPr>
          <w:p w14:paraId="74B36946" w14:textId="2D7C7FBB" w:rsidR="008128C5" w:rsidRPr="00D410A2" w:rsidRDefault="008128C5" w:rsidP="00E658C7">
            <w:pPr>
              <w:jc w:val="both"/>
              <w:rPr>
                <w:rFonts w:ascii="Arial" w:hAnsi="Arial" w:cs="Arial"/>
                <w:sz w:val="20"/>
                <w:szCs w:val="20"/>
              </w:rPr>
            </w:pPr>
            <w:r w:rsidRPr="00D410A2">
              <w:rPr>
                <w:rFonts w:ascii="Arial" w:hAnsi="Arial" w:cs="Arial"/>
                <w:sz w:val="20"/>
                <w:szCs w:val="20"/>
              </w:rPr>
              <w:t xml:space="preserve">z najmanj 5 leti izkušenj kot vodja projektov s področja krajinske arhitekture, prostorskega načrtovanja, geodezije, gradbeništva ali elektrotehnike. Poleg tega mora dokazati, da je </w:t>
            </w:r>
            <w:r w:rsidR="00E658C7" w:rsidRPr="00D410A2">
              <w:rPr>
                <w:rFonts w:ascii="Arial" w:hAnsi="Arial" w:cs="Arial"/>
                <w:sz w:val="20"/>
                <w:szCs w:val="20"/>
              </w:rPr>
              <w:t xml:space="preserve">aktivno </w:t>
            </w:r>
            <w:r w:rsidRPr="00D410A2">
              <w:rPr>
                <w:rFonts w:ascii="Arial" w:hAnsi="Arial" w:cs="Arial"/>
                <w:sz w:val="20"/>
                <w:szCs w:val="20"/>
              </w:rPr>
              <w:t>sodeloval pri izdelavi vsaj enega projekta, ki izpolnjuje r</w:t>
            </w:r>
            <w:r w:rsidR="0016098B" w:rsidRPr="00D410A2">
              <w:rPr>
                <w:rFonts w:ascii="Arial" w:hAnsi="Arial" w:cs="Arial"/>
                <w:sz w:val="20"/>
                <w:szCs w:val="20"/>
              </w:rPr>
              <w:t>eferenčne zahteve iz točke 3.2.3.1.</w:t>
            </w:r>
          </w:p>
        </w:tc>
      </w:tr>
      <w:tr w:rsidR="00D410A2" w:rsidRPr="00D410A2" w14:paraId="2EACA60C"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5A929EB3"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3</w:t>
            </w:r>
          </w:p>
        </w:tc>
        <w:tc>
          <w:tcPr>
            <w:tcW w:w="1853" w:type="dxa"/>
            <w:tcBorders>
              <w:top w:val="single" w:sz="4" w:space="0" w:color="auto"/>
              <w:left w:val="single" w:sz="4" w:space="0" w:color="auto"/>
              <w:bottom w:val="single" w:sz="4" w:space="0" w:color="auto"/>
              <w:right w:val="single" w:sz="4" w:space="0" w:color="auto"/>
            </w:tcBorders>
          </w:tcPr>
          <w:p w14:paraId="45DF1FFB"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Strokovnjak s področja prostorskega načrtovanja</w:t>
            </w:r>
          </w:p>
        </w:tc>
        <w:tc>
          <w:tcPr>
            <w:tcW w:w="6794" w:type="dxa"/>
            <w:tcBorders>
              <w:top w:val="single" w:sz="4" w:space="0" w:color="auto"/>
              <w:left w:val="single" w:sz="4" w:space="0" w:color="auto"/>
              <w:bottom w:val="single" w:sz="4" w:space="0" w:color="auto"/>
              <w:right w:val="single" w:sz="4" w:space="0" w:color="auto"/>
            </w:tcBorders>
          </w:tcPr>
          <w:p w14:paraId="1BDAA9B1" w14:textId="252AFD1A" w:rsidR="0016098B" w:rsidRPr="00D410A2" w:rsidRDefault="008128C5" w:rsidP="0079113C">
            <w:pPr>
              <w:jc w:val="both"/>
              <w:rPr>
                <w:rFonts w:ascii="Arial" w:hAnsi="Arial" w:cs="Arial"/>
                <w:sz w:val="20"/>
                <w:szCs w:val="20"/>
              </w:rPr>
            </w:pPr>
            <w:r w:rsidRPr="00D410A2">
              <w:rPr>
                <w:rFonts w:ascii="Arial" w:hAnsi="Arial" w:cs="Arial"/>
                <w:sz w:val="20"/>
                <w:szCs w:val="20"/>
              </w:rPr>
              <w:t>z najmanj 5 leti izkušenj s področja prostorskega načrtovanja. Dokazati mora, da je vpisan v imenik pri Zbornici za arhitekturo in prostor Slovenije kot pooblaščen prostorski načrtovalec. Poleg tega mora dokazati, da je aktivno sodeloval pri izdelavi vsaj enega projekta, ki izpolnjuje referenčne</w:t>
            </w:r>
            <w:r w:rsidR="0016098B" w:rsidRPr="00D410A2">
              <w:rPr>
                <w:rFonts w:ascii="Arial" w:hAnsi="Arial" w:cs="Arial"/>
                <w:sz w:val="20"/>
                <w:szCs w:val="20"/>
              </w:rPr>
              <w:t xml:space="preserve"> zahteve iz točke 3.2.3.1.</w:t>
            </w:r>
            <w:r w:rsidR="00871A4E" w:rsidRPr="00D410A2">
              <w:rPr>
                <w:rFonts w:ascii="Arial" w:hAnsi="Arial" w:cs="Arial"/>
                <w:sz w:val="20"/>
                <w:szCs w:val="20"/>
              </w:rPr>
              <w:t>a ali 3.2.3.1.b</w:t>
            </w:r>
          </w:p>
        </w:tc>
      </w:tr>
      <w:tr w:rsidR="00D410A2" w:rsidRPr="00D410A2" w14:paraId="046C912B"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43C37DF5" w14:textId="6F6B260E" w:rsidR="008128C5" w:rsidRPr="00D410A2" w:rsidRDefault="0079113C" w:rsidP="008128C5">
            <w:pPr>
              <w:jc w:val="both"/>
              <w:rPr>
                <w:rFonts w:ascii="Arial" w:hAnsi="Arial" w:cs="Arial"/>
                <w:sz w:val="20"/>
                <w:szCs w:val="20"/>
              </w:rPr>
            </w:pPr>
            <w:r w:rsidRPr="00D410A2">
              <w:rPr>
                <w:rFonts w:ascii="Arial" w:hAnsi="Arial" w:cs="Arial"/>
                <w:sz w:val="20"/>
                <w:szCs w:val="20"/>
              </w:rPr>
              <w:t>4</w:t>
            </w:r>
          </w:p>
        </w:tc>
        <w:tc>
          <w:tcPr>
            <w:tcW w:w="1853" w:type="dxa"/>
            <w:tcBorders>
              <w:top w:val="single" w:sz="4" w:space="0" w:color="auto"/>
              <w:left w:val="single" w:sz="4" w:space="0" w:color="auto"/>
              <w:bottom w:val="single" w:sz="4" w:space="0" w:color="auto"/>
              <w:right w:val="single" w:sz="4" w:space="0" w:color="auto"/>
            </w:tcBorders>
          </w:tcPr>
          <w:p w14:paraId="3DC40921"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Strokovnjak s področja  obnovljivih virov energije - sonce</w:t>
            </w:r>
          </w:p>
        </w:tc>
        <w:tc>
          <w:tcPr>
            <w:tcW w:w="6794" w:type="dxa"/>
            <w:tcBorders>
              <w:top w:val="single" w:sz="4" w:space="0" w:color="auto"/>
              <w:left w:val="single" w:sz="4" w:space="0" w:color="auto"/>
              <w:bottom w:val="single" w:sz="4" w:space="0" w:color="auto"/>
              <w:right w:val="single" w:sz="4" w:space="0" w:color="auto"/>
            </w:tcBorders>
          </w:tcPr>
          <w:p w14:paraId="249F0AC3" w14:textId="08CE45C2" w:rsidR="008128C5" w:rsidRPr="00D410A2" w:rsidRDefault="008128C5" w:rsidP="008128C5">
            <w:pPr>
              <w:jc w:val="both"/>
              <w:rPr>
                <w:rFonts w:ascii="Arial" w:hAnsi="Arial" w:cs="Arial"/>
                <w:sz w:val="20"/>
                <w:szCs w:val="20"/>
              </w:rPr>
            </w:pPr>
            <w:r w:rsidRPr="00D410A2">
              <w:rPr>
                <w:rFonts w:ascii="Arial" w:hAnsi="Arial" w:cs="Arial"/>
                <w:sz w:val="20"/>
                <w:szCs w:val="20"/>
              </w:rPr>
              <w:t>z najmanj 5 leti izkušenj s področja pridobivanja električne energije iz energije sonca. Poleg tega mora strokovnjak dokazati, da</w:t>
            </w:r>
            <w:r w:rsidR="00871A4E" w:rsidRPr="00D410A2">
              <w:rPr>
                <w:rFonts w:ascii="Arial" w:hAnsi="Arial" w:cs="Arial"/>
                <w:sz w:val="20"/>
                <w:szCs w:val="20"/>
              </w:rPr>
              <w:t xml:space="preserve"> je aktivno sodeloval pri izdelavi vsaj enega projekta, ki </w:t>
            </w:r>
            <w:r w:rsidRPr="00D410A2">
              <w:rPr>
                <w:rFonts w:ascii="Arial" w:hAnsi="Arial" w:cs="Arial"/>
                <w:sz w:val="20"/>
                <w:szCs w:val="20"/>
              </w:rPr>
              <w:t>izpolnjuje r</w:t>
            </w:r>
            <w:r w:rsidR="0016098B" w:rsidRPr="00D410A2">
              <w:rPr>
                <w:rFonts w:ascii="Arial" w:hAnsi="Arial" w:cs="Arial"/>
                <w:sz w:val="20"/>
                <w:szCs w:val="20"/>
              </w:rPr>
              <w:t>eferenčne zahteve iz točke 3.2.3.1.</w:t>
            </w:r>
            <w:r w:rsidRPr="00D410A2">
              <w:rPr>
                <w:rFonts w:ascii="Arial" w:hAnsi="Arial" w:cs="Arial"/>
                <w:sz w:val="20"/>
                <w:szCs w:val="20"/>
              </w:rPr>
              <w:t>c.</w:t>
            </w:r>
          </w:p>
        </w:tc>
      </w:tr>
      <w:tr w:rsidR="00D410A2" w:rsidRPr="00D410A2" w14:paraId="399B2070"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5409C62F" w14:textId="1AAD13E9" w:rsidR="008128C5" w:rsidRPr="00D410A2" w:rsidRDefault="0079113C" w:rsidP="008128C5">
            <w:pPr>
              <w:jc w:val="both"/>
              <w:rPr>
                <w:rFonts w:ascii="Arial" w:hAnsi="Arial" w:cs="Arial"/>
                <w:sz w:val="20"/>
                <w:szCs w:val="20"/>
              </w:rPr>
            </w:pPr>
            <w:r w:rsidRPr="00D410A2">
              <w:rPr>
                <w:rFonts w:ascii="Arial" w:hAnsi="Arial" w:cs="Arial"/>
                <w:sz w:val="20"/>
                <w:szCs w:val="20"/>
              </w:rPr>
              <w:t>5</w:t>
            </w:r>
          </w:p>
        </w:tc>
        <w:tc>
          <w:tcPr>
            <w:tcW w:w="1853" w:type="dxa"/>
            <w:tcBorders>
              <w:top w:val="single" w:sz="4" w:space="0" w:color="auto"/>
              <w:left w:val="single" w:sz="4" w:space="0" w:color="auto"/>
              <w:bottom w:val="single" w:sz="4" w:space="0" w:color="auto"/>
              <w:right w:val="single" w:sz="4" w:space="0" w:color="auto"/>
            </w:tcBorders>
          </w:tcPr>
          <w:p w14:paraId="1604CF52"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Strokovnjak s področja  obnovljivih virov energije - veter</w:t>
            </w:r>
          </w:p>
        </w:tc>
        <w:tc>
          <w:tcPr>
            <w:tcW w:w="6794" w:type="dxa"/>
            <w:tcBorders>
              <w:top w:val="single" w:sz="4" w:space="0" w:color="auto"/>
              <w:left w:val="single" w:sz="4" w:space="0" w:color="auto"/>
              <w:bottom w:val="single" w:sz="4" w:space="0" w:color="auto"/>
              <w:right w:val="single" w:sz="4" w:space="0" w:color="auto"/>
            </w:tcBorders>
          </w:tcPr>
          <w:p w14:paraId="519232E3" w14:textId="283F3DA6" w:rsidR="008128C5" w:rsidRPr="00D410A2" w:rsidRDefault="008128C5" w:rsidP="008128C5">
            <w:pPr>
              <w:jc w:val="both"/>
              <w:rPr>
                <w:rFonts w:ascii="Arial" w:hAnsi="Arial" w:cs="Arial"/>
                <w:sz w:val="20"/>
                <w:szCs w:val="20"/>
              </w:rPr>
            </w:pPr>
            <w:r w:rsidRPr="00D410A2">
              <w:rPr>
                <w:rFonts w:ascii="Arial" w:hAnsi="Arial" w:cs="Arial"/>
                <w:sz w:val="20"/>
                <w:szCs w:val="20"/>
              </w:rPr>
              <w:t>z najmanj 5 leti izkušenj s področja pridobivanja električne energije iz energije</w:t>
            </w:r>
            <w:r w:rsidR="0079113C" w:rsidRPr="00D410A2">
              <w:rPr>
                <w:rFonts w:ascii="Arial" w:hAnsi="Arial" w:cs="Arial"/>
                <w:sz w:val="20"/>
                <w:szCs w:val="20"/>
              </w:rPr>
              <w:t xml:space="preserve"> vetra</w:t>
            </w:r>
            <w:r w:rsidRPr="00D410A2">
              <w:rPr>
                <w:rFonts w:ascii="Arial" w:hAnsi="Arial" w:cs="Arial"/>
                <w:sz w:val="20"/>
                <w:szCs w:val="20"/>
              </w:rPr>
              <w:t xml:space="preserve">. Poleg tega mora strokovnjak dokazati, da </w:t>
            </w:r>
            <w:r w:rsidR="00871A4E" w:rsidRPr="00D410A2">
              <w:rPr>
                <w:rFonts w:ascii="Arial" w:hAnsi="Arial" w:cs="Arial"/>
                <w:sz w:val="20"/>
                <w:szCs w:val="20"/>
              </w:rPr>
              <w:t xml:space="preserve">je aktivno sodeloval pri izdelavi vsaj enega projekta, ki </w:t>
            </w:r>
            <w:r w:rsidRPr="00D410A2">
              <w:rPr>
                <w:rFonts w:ascii="Arial" w:hAnsi="Arial" w:cs="Arial"/>
                <w:sz w:val="20"/>
                <w:szCs w:val="20"/>
              </w:rPr>
              <w:t xml:space="preserve">izpolnjuje referenčne zahteve iz točke </w:t>
            </w:r>
            <w:r w:rsidR="009E3FC4" w:rsidRPr="00D410A2">
              <w:rPr>
                <w:rFonts w:ascii="Arial" w:hAnsi="Arial" w:cs="Arial"/>
                <w:sz w:val="20"/>
                <w:szCs w:val="20"/>
              </w:rPr>
              <w:t>3.2.3.1.c.</w:t>
            </w:r>
          </w:p>
          <w:p w14:paraId="70B70DD9" w14:textId="77777777" w:rsidR="008128C5" w:rsidRPr="00D410A2" w:rsidRDefault="008128C5" w:rsidP="008128C5">
            <w:pPr>
              <w:jc w:val="both"/>
              <w:rPr>
                <w:rFonts w:ascii="Arial" w:hAnsi="Arial" w:cs="Arial"/>
                <w:sz w:val="20"/>
                <w:szCs w:val="20"/>
              </w:rPr>
            </w:pPr>
          </w:p>
        </w:tc>
      </w:tr>
      <w:tr w:rsidR="008128C5" w:rsidRPr="00D410A2" w14:paraId="017B445F"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0F384407" w14:textId="73524135" w:rsidR="008128C5" w:rsidRPr="00D410A2" w:rsidRDefault="0079113C" w:rsidP="008128C5">
            <w:pPr>
              <w:jc w:val="both"/>
              <w:rPr>
                <w:rFonts w:ascii="Arial" w:hAnsi="Arial" w:cs="Arial"/>
                <w:sz w:val="20"/>
                <w:szCs w:val="20"/>
              </w:rPr>
            </w:pPr>
            <w:r w:rsidRPr="00D410A2">
              <w:rPr>
                <w:rFonts w:ascii="Arial" w:hAnsi="Arial" w:cs="Arial"/>
                <w:sz w:val="20"/>
                <w:szCs w:val="20"/>
              </w:rPr>
              <w:t>6</w:t>
            </w:r>
          </w:p>
        </w:tc>
        <w:tc>
          <w:tcPr>
            <w:tcW w:w="1853" w:type="dxa"/>
            <w:tcBorders>
              <w:top w:val="single" w:sz="4" w:space="0" w:color="auto"/>
              <w:left w:val="single" w:sz="4" w:space="0" w:color="auto"/>
              <w:bottom w:val="single" w:sz="4" w:space="0" w:color="auto"/>
              <w:right w:val="single" w:sz="4" w:space="0" w:color="auto"/>
            </w:tcBorders>
          </w:tcPr>
          <w:p w14:paraId="7C968420" w14:textId="77777777" w:rsidR="008128C5" w:rsidRPr="00D410A2" w:rsidRDefault="008128C5" w:rsidP="008128C5">
            <w:pPr>
              <w:jc w:val="both"/>
              <w:rPr>
                <w:rFonts w:ascii="Arial" w:hAnsi="Arial" w:cs="Arial"/>
                <w:sz w:val="20"/>
                <w:szCs w:val="20"/>
              </w:rPr>
            </w:pPr>
            <w:r w:rsidRPr="00D410A2">
              <w:rPr>
                <w:rFonts w:ascii="Arial" w:hAnsi="Arial" w:cs="Arial"/>
                <w:sz w:val="20"/>
                <w:szCs w:val="20"/>
              </w:rPr>
              <w:t>Strokovnjak za strateško komuniciranje</w:t>
            </w:r>
          </w:p>
        </w:tc>
        <w:tc>
          <w:tcPr>
            <w:tcW w:w="6794" w:type="dxa"/>
            <w:tcBorders>
              <w:top w:val="single" w:sz="4" w:space="0" w:color="auto"/>
              <w:left w:val="single" w:sz="4" w:space="0" w:color="auto"/>
              <w:bottom w:val="single" w:sz="4" w:space="0" w:color="auto"/>
              <w:right w:val="single" w:sz="4" w:space="0" w:color="auto"/>
            </w:tcBorders>
          </w:tcPr>
          <w:p w14:paraId="3557B9AF" w14:textId="1E8B5B08" w:rsidR="008128C5" w:rsidRPr="00D410A2" w:rsidRDefault="008128C5" w:rsidP="00E658C7">
            <w:pPr>
              <w:jc w:val="both"/>
              <w:rPr>
                <w:rFonts w:ascii="Arial" w:hAnsi="Arial" w:cs="Arial"/>
                <w:sz w:val="20"/>
                <w:szCs w:val="20"/>
              </w:rPr>
            </w:pPr>
            <w:r w:rsidRPr="00D410A2">
              <w:rPr>
                <w:rFonts w:ascii="Arial" w:hAnsi="Arial" w:cs="Arial"/>
                <w:sz w:val="20"/>
                <w:szCs w:val="20"/>
              </w:rPr>
              <w:t>z najmanj 5 leti izkušenj s področja strateškega komuniciranja. Poleg tega mora dokazati, da je v preteklih petih letih, šteto od dneva objave tega naročil</w:t>
            </w:r>
            <w:r w:rsidR="00E658C7" w:rsidRPr="00D410A2">
              <w:rPr>
                <w:rFonts w:ascii="Arial" w:hAnsi="Arial" w:cs="Arial"/>
                <w:sz w:val="20"/>
                <w:szCs w:val="20"/>
              </w:rPr>
              <w:t xml:space="preserve">a, vodil vsaj tri </w:t>
            </w:r>
            <w:proofErr w:type="spellStart"/>
            <w:r w:rsidR="00E658C7" w:rsidRPr="00D410A2">
              <w:rPr>
                <w:rFonts w:ascii="Arial" w:hAnsi="Arial" w:cs="Arial"/>
                <w:sz w:val="20"/>
                <w:szCs w:val="20"/>
              </w:rPr>
              <w:t>m</w:t>
            </w:r>
            <w:r w:rsidRPr="00D410A2">
              <w:rPr>
                <w:rFonts w:ascii="Arial" w:hAnsi="Arial" w:cs="Arial"/>
                <w:sz w:val="20"/>
                <w:szCs w:val="20"/>
              </w:rPr>
              <w:t>oderiranja</w:t>
            </w:r>
            <w:proofErr w:type="spellEnd"/>
            <w:r w:rsidRPr="00D410A2">
              <w:rPr>
                <w:rFonts w:ascii="Arial" w:hAnsi="Arial" w:cs="Arial"/>
                <w:sz w:val="20"/>
                <w:szCs w:val="20"/>
              </w:rPr>
              <w:t xml:space="preserve"> z vključevanjem </w:t>
            </w:r>
            <w:r w:rsidR="00E658C7" w:rsidRPr="00D410A2">
              <w:rPr>
                <w:rFonts w:ascii="Arial" w:hAnsi="Arial" w:cs="Arial"/>
                <w:sz w:val="20"/>
                <w:szCs w:val="20"/>
              </w:rPr>
              <w:t xml:space="preserve">večjega </w:t>
            </w:r>
            <w:r w:rsidRPr="00D410A2">
              <w:rPr>
                <w:rFonts w:ascii="Arial" w:hAnsi="Arial" w:cs="Arial"/>
                <w:sz w:val="20"/>
                <w:szCs w:val="20"/>
              </w:rPr>
              <w:t>deležnikov</w:t>
            </w:r>
            <w:r w:rsidR="00E658C7" w:rsidRPr="00D410A2">
              <w:rPr>
                <w:rFonts w:ascii="Arial" w:hAnsi="Arial" w:cs="Arial"/>
                <w:sz w:val="20"/>
                <w:szCs w:val="20"/>
              </w:rPr>
              <w:t xml:space="preserve"> (več kot </w:t>
            </w:r>
            <w:r w:rsidR="00084883" w:rsidRPr="00D410A2">
              <w:rPr>
                <w:rFonts w:ascii="Arial" w:hAnsi="Arial" w:cs="Arial"/>
                <w:sz w:val="20"/>
                <w:szCs w:val="20"/>
              </w:rPr>
              <w:t>3</w:t>
            </w:r>
            <w:r w:rsidR="00E658C7" w:rsidRPr="00D410A2">
              <w:rPr>
                <w:rFonts w:ascii="Arial" w:hAnsi="Arial" w:cs="Arial"/>
                <w:sz w:val="20"/>
                <w:szCs w:val="20"/>
              </w:rPr>
              <w:t>0)</w:t>
            </w:r>
            <w:r w:rsidRPr="00D410A2">
              <w:rPr>
                <w:rFonts w:ascii="Arial" w:hAnsi="Arial" w:cs="Arial"/>
                <w:sz w:val="20"/>
                <w:szCs w:val="20"/>
              </w:rPr>
              <w:t xml:space="preserve">. </w:t>
            </w:r>
          </w:p>
        </w:tc>
      </w:tr>
    </w:tbl>
    <w:p w14:paraId="70FAA329" w14:textId="77777777" w:rsidR="008128C5" w:rsidRPr="00D410A2" w:rsidRDefault="008128C5" w:rsidP="008128C5">
      <w:pPr>
        <w:jc w:val="both"/>
        <w:rPr>
          <w:rFonts w:ascii="Arial" w:hAnsi="Arial" w:cs="Arial"/>
          <w:sz w:val="20"/>
          <w:szCs w:val="20"/>
        </w:rPr>
      </w:pPr>
    </w:p>
    <w:p w14:paraId="66C7D73E" w14:textId="77777777" w:rsidR="008128C5" w:rsidRPr="00D410A2" w:rsidRDefault="008128C5" w:rsidP="008128C5">
      <w:pPr>
        <w:jc w:val="both"/>
        <w:rPr>
          <w:rFonts w:ascii="Arial" w:hAnsi="Arial" w:cs="Arial"/>
          <w:sz w:val="20"/>
          <w:szCs w:val="20"/>
        </w:rPr>
      </w:pPr>
    </w:p>
    <w:p w14:paraId="16D8C882" w14:textId="592B3656" w:rsidR="008128C5" w:rsidRPr="00D410A2" w:rsidRDefault="008128C5" w:rsidP="008128C5">
      <w:pPr>
        <w:jc w:val="both"/>
        <w:rPr>
          <w:rFonts w:ascii="Arial" w:hAnsi="Arial" w:cs="Arial"/>
          <w:sz w:val="20"/>
          <w:szCs w:val="20"/>
        </w:rPr>
      </w:pPr>
      <w:r w:rsidRPr="00D410A2">
        <w:rPr>
          <w:rFonts w:ascii="Arial" w:hAnsi="Arial" w:cs="Arial"/>
          <w:sz w:val="20"/>
          <w:szCs w:val="20"/>
        </w:rPr>
        <w:t xml:space="preserve">Vsak strokovnjak iz seznama strokovnega kadra </w:t>
      </w:r>
      <w:bookmarkStart w:id="129" w:name="_Hlk163634928"/>
      <w:r w:rsidRPr="00D410A2">
        <w:rPr>
          <w:rFonts w:ascii="Arial" w:hAnsi="Arial" w:cs="Arial"/>
          <w:sz w:val="20"/>
          <w:szCs w:val="20"/>
        </w:rPr>
        <w:t xml:space="preserve">oziroma vsak član delovne skupine </w:t>
      </w:r>
      <w:bookmarkEnd w:id="129"/>
      <w:r w:rsidR="00E658C7" w:rsidRPr="00D410A2">
        <w:rPr>
          <w:rFonts w:ascii="Arial" w:hAnsi="Arial" w:cs="Arial"/>
          <w:sz w:val="20"/>
          <w:szCs w:val="20"/>
        </w:rPr>
        <w:t xml:space="preserve">praviloma </w:t>
      </w:r>
      <w:r w:rsidRPr="00D410A2">
        <w:rPr>
          <w:rFonts w:ascii="Arial" w:hAnsi="Arial" w:cs="Arial"/>
          <w:sz w:val="20"/>
          <w:szCs w:val="20"/>
        </w:rPr>
        <w:t>pokrije eno področje. Posamezen član delovne skupine lahko pokrije tudi največ dve področji, v tem primeru mora imeti iz obeh področij ustrezne reference, kot so določene v tab</w:t>
      </w:r>
      <w:r w:rsidR="0016098B" w:rsidRPr="00D410A2">
        <w:rPr>
          <w:rFonts w:ascii="Arial" w:hAnsi="Arial" w:cs="Arial"/>
          <w:sz w:val="20"/>
          <w:szCs w:val="20"/>
        </w:rPr>
        <w:t>eli v točki 3.2.3.2</w:t>
      </w:r>
      <w:r w:rsidR="00E658C7" w:rsidRPr="00D410A2">
        <w:rPr>
          <w:rFonts w:ascii="Arial" w:hAnsi="Arial" w:cs="Arial"/>
          <w:sz w:val="20"/>
          <w:szCs w:val="20"/>
        </w:rPr>
        <w:t xml:space="preserve">, pri tem pa vodja projekta ne sme pokrivati tudi funkcije namestnika vodje in obratno. </w:t>
      </w:r>
    </w:p>
    <w:p w14:paraId="012A0F91" w14:textId="18381E94" w:rsidR="008128C5" w:rsidRPr="00D410A2" w:rsidRDefault="008128C5" w:rsidP="0059483D">
      <w:pPr>
        <w:spacing w:line="260" w:lineRule="atLeast"/>
        <w:jc w:val="both"/>
        <w:rPr>
          <w:rFonts w:ascii="Arial" w:hAnsi="Arial" w:cs="Arial"/>
          <w:sz w:val="20"/>
          <w:szCs w:val="20"/>
          <w:lang w:eastAsia="en-US"/>
        </w:rPr>
      </w:pPr>
    </w:p>
    <w:p w14:paraId="7B92CA19" w14:textId="3A419626" w:rsidR="0059483D" w:rsidRPr="00D410A2" w:rsidRDefault="0059483D" w:rsidP="0059483D">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Ponudnik lahko kadrovsko sposobnost izkaže sam, s </w:t>
      </w:r>
      <w:proofErr w:type="spellStart"/>
      <w:r w:rsidRPr="00D410A2">
        <w:rPr>
          <w:rFonts w:ascii="Arial" w:hAnsi="Arial" w:cs="Arial"/>
          <w:sz w:val="20"/>
          <w:szCs w:val="20"/>
          <w:lang w:eastAsia="en-US"/>
        </w:rPr>
        <w:t>soponudnikom</w:t>
      </w:r>
      <w:proofErr w:type="spellEnd"/>
      <w:r w:rsidRPr="00D410A2">
        <w:rPr>
          <w:rFonts w:ascii="Arial" w:hAnsi="Arial" w:cs="Arial"/>
          <w:sz w:val="20"/>
          <w:szCs w:val="20"/>
          <w:lang w:eastAsia="en-US"/>
        </w:rPr>
        <w:t xml:space="preserve"> ali s podizvajalcem. </w:t>
      </w:r>
    </w:p>
    <w:p w14:paraId="37A622D3" w14:textId="77777777" w:rsidR="0059483D" w:rsidRPr="00D410A2" w:rsidRDefault="0059483D" w:rsidP="00E048A7">
      <w:pPr>
        <w:spacing w:line="260" w:lineRule="atLeast"/>
        <w:jc w:val="both"/>
        <w:rPr>
          <w:rFonts w:ascii="Arial" w:hAnsi="Arial" w:cs="Arial"/>
          <w:sz w:val="20"/>
          <w:szCs w:val="20"/>
          <w:lang w:eastAsia="en-US"/>
        </w:rPr>
      </w:pPr>
    </w:p>
    <w:p w14:paraId="4EED4C55" w14:textId="77777777" w:rsidR="00E048A7" w:rsidRPr="00D410A2" w:rsidRDefault="00E048A7" w:rsidP="00E048A7">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Referenca za izpolnjevanje posameznega pogoja mora v celoti izhajati iz enega posla (pogodbe). </w:t>
      </w:r>
    </w:p>
    <w:p w14:paraId="0544EBF2" w14:textId="77777777" w:rsidR="0059483D" w:rsidRPr="00D410A2" w:rsidRDefault="0059483D" w:rsidP="00E048A7">
      <w:pPr>
        <w:spacing w:line="260" w:lineRule="atLeast"/>
        <w:jc w:val="both"/>
        <w:rPr>
          <w:rFonts w:ascii="Arial" w:hAnsi="Arial" w:cs="Arial"/>
          <w:sz w:val="20"/>
          <w:szCs w:val="20"/>
          <w:lang w:eastAsia="en-US"/>
        </w:rPr>
      </w:pPr>
    </w:p>
    <w:p w14:paraId="219A4F31" w14:textId="010E2383" w:rsidR="0016098B" w:rsidRPr="00D410A2" w:rsidRDefault="0016098B" w:rsidP="0059483D">
      <w:pPr>
        <w:jc w:val="both"/>
        <w:rPr>
          <w:rFonts w:ascii="Arial" w:hAnsi="Arial" w:cs="Arial"/>
          <w:sz w:val="20"/>
          <w:szCs w:val="20"/>
        </w:rPr>
      </w:pPr>
      <w:r w:rsidRPr="00D410A2">
        <w:rPr>
          <w:rFonts w:ascii="Arial" w:hAnsi="Arial" w:cs="Arial"/>
          <w:sz w:val="20"/>
          <w:szCs w:val="20"/>
        </w:rPr>
        <w:t>Naročnik bo pri pogojih upošteval samo dokončana referenčna dela, kar mora biti razvidno tudi iz referenčnega potrdila. Kot datum zaključka posla pri posamezni referenci se šteje datum izdelave oziroma dokončanja projekta.</w:t>
      </w:r>
    </w:p>
    <w:p w14:paraId="14FF3064" w14:textId="77777777" w:rsidR="0016098B" w:rsidRPr="00D410A2" w:rsidRDefault="0016098B" w:rsidP="0059483D">
      <w:pPr>
        <w:jc w:val="both"/>
        <w:rPr>
          <w:rFonts w:ascii="Arial" w:hAnsi="Arial" w:cs="Arial"/>
          <w:sz w:val="20"/>
          <w:szCs w:val="20"/>
        </w:rPr>
      </w:pPr>
    </w:p>
    <w:p w14:paraId="2655BCD8" w14:textId="21760E82" w:rsidR="0059483D" w:rsidRPr="00D410A2" w:rsidRDefault="0059483D" w:rsidP="0059483D">
      <w:pPr>
        <w:jc w:val="both"/>
        <w:rPr>
          <w:rFonts w:ascii="Arial" w:hAnsi="Arial" w:cs="Arial"/>
          <w:sz w:val="20"/>
          <w:szCs w:val="20"/>
        </w:rPr>
      </w:pPr>
      <w:r w:rsidRPr="00D410A2">
        <w:rPr>
          <w:rFonts w:ascii="Arial" w:hAnsi="Arial" w:cs="Arial"/>
          <w:sz w:val="20"/>
          <w:szCs w:val="20"/>
        </w:rPr>
        <w:t>Referenčne vrednosti so vezane na vrednost zahtevanega referenčnega področja (če je npr. pogodba vsebovala še druge aktivnos</w:t>
      </w:r>
      <w:r w:rsidR="0016098B" w:rsidRPr="00D410A2">
        <w:rPr>
          <w:rFonts w:ascii="Arial" w:hAnsi="Arial" w:cs="Arial"/>
          <w:sz w:val="20"/>
          <w:szCs w:val="20"/>
        </w:rPr>
        <w:t>ti</w:t>
      </w:r>
      <w:r w:rsidR="005826B8" w:rsidRPr="00D410A2">
        <w:rPr>
          <w:rFonts w:ascii="Arial" w:hAnsi="Arial" w:cs="Arial"/>
          <w:sz w:val="20"/>
          <w:szCs w:val="20"/>
        </w:rPr>
        <w:t>,</w:t>
      </w:r>
      <w:r w:rsidRPr="00D410A2">
        <w:rPr>
          <w:rFonts w:ascii="Arial" w:hAnsi="Arial" w:cs="Arial"/>
          <w:sz w:val="20"/>
          <w:szCs w:val="20"/>
        </w:rPr>
        <w:t xml:space="preserve"> se le te ne štejejo v referenčno vrednost). </w:t>
      </w:r>
    </w:p>
    <w:p w14:paraId="17205AA4" w14:textId="77777777" w:rsidR="004A2B98" w:rsidRPr="00D410A2" w:rsidRDefault="004A2B98" w:rsidP="004A2B98">
      <w:pPr>
        <w:spacing w:line="260" w:lineRule="atLeast"/>
        <w:jc w:val="both"/>
        <w:rPr>
          <w:rFonts w:ascii="Arial" w:hAnsi="Arial" w:cs="Arial"/>
          <w:b/>
          <w:bCs/>
          <w:sz w:val="20"/>
          <w:szCs w:val="20"/>
          <w:lang w:eastAsia="en-US"/>
        </w:rPr>
      </w:pPr>
    </w:p>
    <w:p w14:paraId="06D6749D" w14:textId="772D1234" w:rsidR="00204C6E" w:rsidRPr="00D410A2" w:rsidRDefault="00204C6E" w:rsidP="004A2B98">
      <w:pPr>
        <w:spacing w:line="260" w:lineRule="atLeast"/>
        <w:jc w:val="both"/>
        <w:rPr>
          <w:rFonts w:ascii="Arial" w:eastAsia="Calibri" w:hAnsi="Arial" w:cs="Arial"/>
          <w:sz w:val="20"/>
          <w:szCs w:val="20"/>
        </w:rPr>
      </w:pPr>
      <w:r w:rsidRPr="00D410A2">
        <w:rPr>
          <w:rFonts w:ascii="Arial" w:eastAsia="Calibri" w:hAnsi="Arial" w:cs="Arial"/>
          <w:sz w:val="20"/>
          <w:szCs w:val="20"/>
        </w:rPr>
        <w:t>Izvajalec je dolžan ves čas trajanja projekta zagotavljati kader, ki ga je navedel z referencami v ponudbi.</w:t>
      </w:r>
    </w:p>
    <w:p w14:paraId="6C4468C6" w14:textId="77777777" w:rsidR="00204C6E" w:rsidRPr="00D410A2" w:rsidRDefault="00204C6E" w:rsidP="00204C6E">
      <w:pPr>
        <w:autoSpaceDE w:val="0"/>
        <w:autoSpaceDN w:val="0"/>
        <w:adjustRightInd w:val="0"/>
        <w:spacing w:line="260" w:lineRule="atLeast"/>
        <w:jc w:val="both"/>
        <w:rPr>
          <w:rFonts w:ascii="Arial" w:eastAsia="Calibri" w:hAnsi="Arial" w:cs="Arial"/>
          <w:sz w:val="20"/>
          <w:szCs w:val="20"/>
        </w:rPr>
      </w:pPr>
    </w:p>
    <w:p w14:paraId="5762F06B" w14:textId="50EB9508" w:rsidR="00C353F3" w:rsidRPr="00D410A2" w:rsidRDefault="00241DAE" w:rsidP="00204C6E">
      <w:pPr>
        <w:autoSpaceDE w:val="0"/>
        <w:autoSpaceDN w:val="0"/>
        <w:adjustRightInd w:val="0"/>
        <w:spacing w:line="260" w:lineRule="atLeast"/>
        <w:jc w:val="both"/>
        <w:rPr>
          <w:rFonts w:ascii="Arial" w:eastAsia="Calibri" w:hAnsi="Arial" w:cs="Arial"/>
          <w:sz w:val="20"/>
          <w:szCs w:val="20"/>
        </w:rPr>
      </w:pPr>
      <w:r w:rsidRPr="00D410A2">
        <w:rPr>
          <w:rFonts w:ascii="Arial" w:eastAsia="Calibri" w:hAnsi="Arial" w:cs="Arial"/>
          <w:sz w:val="20"/>
          <w:szCs w:val="20"/>
        </w:rPr>
        <w:t>Posamezni n</w:t>
      </w:r>
      <w:r w:rsidR="005826B8" w:rsidRPr="00D410A2">
        <w:rPr>
          <w:rFonts w:ascii="Arial" w:eastAsia="Calibri" w:hAnsi="Arial" w:cs="Arial"/>
          <w:sz w:val="20"/>
          <w:szCs w:val="20"/>
        </w:rPr>
        <w:t xml:space="preserve">ominirani kadri kot </w:t>
      </w:r>
      <w:r w:rsidR="00C353F3" w:rsidRPr="00D410A2">
        <w:rPr>
          <w:rFonts w:ascii="Arial" w:eastAsia="Calibri" w:hAnsi="Arial" w:cs="Arial"/>
          <w:sz w:val="20"/>
          <w:szCs w:val="20"/>
        </w:rPr>
        <w:t>predstavnik</w:t>
      </w:r>
      <w:r w:rsidR="005826B8" w:rsidRPr="00D410A2">
        <w:rPr>
          <w:rFonts w:ascii="Arial" w:eastAsia="Calibri" w:hAnsi="Arial" w:cs="Arial"/>
          <w:sz w:val="20"/>
          <w:szCs w:val="20"/>
        </w:rPr>
        <w:t>i</w:t>
      </w:r>
      <w:r w:rsidR="00C353F3" w:rsidRPr="00D410A2">
        <w:rPr>
          <w:rFonts w:ascii="Arial" w:eastAsia="Calibri" w:hAnsi="Arial" w:cs="Arial"/>
          <w:sz w:val="20"/>
          <w:szCs w:val="20"/>
        </w:rPr>
        <w:t xml:space="preserve"> izvajalca mora</w:t>
      </w:r>
      <w:r w:rsidR="005826B8" w:rsidRPr="00D410A2">
        <w:rPr>
          <w:rFonts w:ascii="Arial" w:eastAsia="Calibri" w:hAnsi="Arial" w:cs="Arial"/>
          <w:sz w:val="20"/>
          <w:szCs w:val="20"/>
        </w:rPr>
        <w:t>jo</w:t>
      </w:r>
      <w:r w:rsidR="00C353F3" w:rsidRPr="00D410A2">
        <w:rPr>
          <w:rFonts w:ascii="Arial" w:eastAsia="Calibri" w:hAnsi="Arial" w:cs="Arial"/>
          <w:sz w:val="20"/>
          <w:szCs w:val="20"/>
        </w:rPr>
        <w:t xml:space="preserve"> biti prisot</w:t>
      </w:r>
      <w:r w:rsidR="005826B8" w:rsidRPr="00D410A2">
        <w:rPr>
          <w:rFonts w:ascii="Arial" w:eastAsia="Calibri" w:hAnsi="Arial" w:cs="Arial"/>
          <w:sz w:val="20"/>
          <w:szCs w:val="20"/>
        </w:rPr>
        <w:t>ni</w:t>
      </w:r>
      <w:r w:rsidR="00C353F3" w:rsidRPr="00D410A2">
        <w:rPr>
          <w:rFonts w:ascii="Arial" w:eastAsia="Calibri" w:hAnsi="Arial" w:cs="Arial"/>
          <w:sz w:val="20"/>
          <w:szCs w:val="20"/>
        </w:rPr>
        <w:t xml:space="preserve"> na </w:t>
      </w:r>
      <w:r w:rsidRPr="00D410A2">
        <w:rPr>
          <w:rFonts w:ascii="Arial" w:eastAsia="Calibri" w:hAnsi="Arial" w:cs="Arial"/>
          <w:sz w:val="20"/>
          <w:szCs w:val="20"/>
        </w:rPr>
        <w:t xml:space="preserve">vseh </w:t>
      </w:r>
      <w:r w:rsidR="00C353F3" w:rsidRPr="00D410A2">
        <w:rPr>
          <w:rFonts w:ascii="Arial" w:eastAsia="Calibri" w:hAnsi="Arial" w:cs="Arial"/>
          <w:sz w:val="20"/>
          <w:szCs w:val="20"/>
        </w:rPr>
        <w:t>sestankih</w:t>
      </w:r>
      <w:r w:rsidRPr="00D410A2">
        <w:rPr>
          <w:rFonts w:ascii="Arial" w:eastAsia="Calibri" w:hAnsi="Arial" w:cs="Arial"/>
          <w:sz w:val="20"/>
          <w:szCs w:val="20"/>
        </w:rPr>
        <w:t>, za katere bo tako zahteval naročnik</w:t>
      </w:r>
      <w:r w:rsidR="00C353F3" w:rsidRPr="00D410A2">
        <w:rPr>
          <w:rFonts w:ascii="Arial" w:eastAsia="Calibri" w:hAnsi="Arial" w:cs="Arial"/>
          <w:sz w:val="20"/>
          <w:szCs w:val="20"/>
        </w:rPr>
        <w:t>, ki bodo potekali na sedežu naročnika, izjemoma ob dogovoru lahko na drugi lokaciji</w:t>
      </w:r>
      <w:r w:rsidRPr="00D410A2">
        <w:rPr>
          <w:rFonts w:ascii="Arial" w:eastAsia="Calibri" w:hAnsi="Arial" w:cs="Arial"/>
          <w:sz w:val="20"/>
          <w:szCs w:val="20"/>
        </w:rPr>
        <w:t xml:space="preserve"> oziroma na daljavo. </w:t>
      </w:r>
    </w:p>
    <w:p w14:paraId="7638DFFA" w14:textId="77777777" w:rsidR="00C353F3" w:rsidRPr="00D410A2" w:rsidRDefault="00C353F3" w:rsidP="00204C6E">
      <w:pPr>
        <w:autoSpaceDE w:val="0"/>
        <w:autoSpaceDN w:val="0"/>
        <w:adjustRightInd w:val="0"/>
        <w:spacing w:line="260" w:lineRule="atLeast"/>
        <w:jc w:val="both"/>
        <w:rPr>
          <w:rFonts w:ascii="Arial" w:eastAsia="Calibri" w:hAnsi="Arial" w:cs="Arial"/>
          <w:sz w:val="20"/>
          <w:szCs w:val="20"/>
        </w:rPr>
      </w:pPr>
    </w:p>
    <w:p w14:paraId="1774678C" w14:textId="77777777" w:rsidR="00204C6E" w:rsidRPr="00D410A2" w:rsidRDefault="00204C6E" w:rsidP="00204C6E">
      <w:pPr>
        <w:autoSpaceDE w:val="0"/>
        <w:autoSpaceDN w:val="0"/>
        <w:adjustRightInd w:val="0"/>
        <w:spacing w:line="260" w:lineRule="atLeast"/>
        <w:jc w:val="both"/>
        <w:rPr>
          <w:rFonts w:ascii="Arial" w:eastAsia="Calibri" w:hAnsi="Arial" w:cs="Arial"/>
          <w:sz w:val="20"/>
          <w:szCs w:val="20"/>
        </w:rPr>
      </w:pPr>
      <w:r w:rsidRPr="00D410A2">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67B523D3" w14:textId="77777777" w:rsidR="00204C6E" w:rsidRPr="00D410A2" w:rsidRDefault="00204C6E" w:rsidP="00204C6E">
      <w:pPr>
        <w:autoSpaceDE w:val="0"/>
        <w:autoSpaceDN w:val="0"/>
        <w:adjustRightInd w:val="0"/>
        <w:spacing w:line="260" w:lineRule="atLeast"/>
        <w:jc w:val="both"/>
        <w:rPr>
          <w:rFonts w:ascii="Arial" w:eastAsia="Calibri" w:hAnsi="Arial" w:cs="Arial"/>
          <w:sz w:val="20"/>
          <w:szCs w:val="20"/>
        </w:rPr>
      </w:pPr>
    </w:p>
    <w:p w14:paraId="2B2C37CF" w14:textId="77777777" w:rsidR="00204C6E" w:rsidRPr="00D410A2" w:rsidRDefault="00204C6E" w:rsidP="00204C6E">
      <w:pPr>
        <w:autoSpaceDE w:val="0"/>
        <w:autoSpaceDN w:val="0"/>
        <w:adjustRightInd w:val="0"/>
        <w:spacing w:line="260" w:lineRule="atLeast"/>
        <w:jc w:val="both"/>
        <w:rPr>
          <w:rFonts w:ascii="Arial" w:eastAsia="Calibri" w:hAnsi="Arial" w:cs="Arial"/>
          <w:sz w:val="20"/>
          <w:szCs w:val="20"/>
        </w:rPr>
      </w:pPr>
      <w:r w:rsidRPr="00D410A2">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D410A2" w:rsidRDefault="00204C6E" w:rsidP="00204C6E">
      <w:pPr>
        <w:autoSpaceDE w:val="0"/>
        <w:autoSpaceDN w:val="0"/>
        <w:adjustRightInd w:val="0"/>
        <w:spacing w:line="260" w:lineRule="atLeast"/>
        <w:jc w:val="both"/>
        <w:rPr>
          <w:rFonts w:ascii="Arial" w:eastAsia="Calibri" w:hAnsi="Arial" w:cs="Arial"/>
          <w:sz w:val="20"/>
          <w:szCs w:val="20"/>
        </w:rPr>
      </w:pPr>
    </w:p>
    <w:p w14:paraId="101FC6AC" w14:textId="77777777" w:rsidR="00204C6E" w:rsidRPr="00D410A2" w:rsidRDefault="00204C6E" w:rsidP="00204C6E">
      <w:p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 xml:space="preserve">Če ponudnik navaja kader, ki je zaposlen pri drugem delodajalcu oziroma je ta kader nominiran kot fizična oseba, mora ponudnik delodajalca, pri katerem je navedeni kader zaposlen, oziroma ta kader kot fizično osebo v ponudbi navesti kot podizvajalca ali </w:t>
      </w:r>
      <w:proofErr w:type="spellStart"/>
      <w:r w:rsidRPr="00D410A2">
        <w:rPr>
          <w:rFonts w:ascii="Arial" w:hAnsi="Arial" w:cs="Arial"/>
          <w:sz w:val="20"/>
          <w:szCs w:val="20"/>
          <w:lang w:eastAsia="ar-SA"/>
        </w:rPr>
        <w:t>soponudnika</w:t>
      </w:r>
      <w:proofErr w:type="spellEnd"/>
      <w:r w:rsidRPr="00D410A2">
        <w:rPr>
          <w:rFonts w:ascii="Arial" w:hAnsi="Arial" w:cs="Arial"/>
          <w:sz w:val="20"/>
          <w:szCs w:val="20"/>
          <w:lang w:eastAsia="ar-SA"/>
        </w:rPr>
        <w:t xml:space="preserve"> in zanj predložiti ESPD.</w:t>
      </w:r>
    </w:p>
    <w:p w14:paraId="2E155F92" w14:textId="77777777" w:rsidR="00204C6E" w:rsidRPr="00D410A2" w:rsidRDefault="00204C6E" w:rsidP="00204C6E">
      <w:pPr>
        <w:autoSpaceDE w:val="0"/>
        <w:autoSpaceDN w:val="0"/>
        <w:adjustRightInd w:val="0"/>
        <w:jc w:val="both"/>
        <w:rPr>
          <w:rFonts w:ascii="Arial" w:eastAsia="Calibri" w:hAnsi="Arial" w:cs="Arial"/>
          <w:sz w:val="20"/>
          <w:szCs w:val="20"/>
        </w:rPr>
      </w:pPr>
    </w:p>
    <w:p w14:paraId="05002887" w14:textId="77777777" w:rsidR="00204C6E" w:rsidRPr="00D410A2" w:rsidRDefault="00204C6E" w:rsidP="00204C6E">
      <w:pPr>
        <w:autoSpaceDE w:val="0"/>
        <w:autoSpaceDN w:val="0"/>
        <w:adjustRightInd w:val="0"/>
        <w:jc w:val="both"/>
        <w:rPr>
          <w:rFonts w:ascii="Arial" w:eastAsia="Calibri" w:hAnsi="Arial" w:cs="Arial"/>
          <w:sz w:val="20"/>
          <w:szCs w:val="20"/>
        </w:rPr>
      </w:pPr>
      <w:r w:rsidRPr="00D410A2">
        <w:rPr>
          <w:rFonts w:ascii="Arial" w:eastAsia="Calibri" w:hAnsi="Arial" w:cs="Arial"/>
          <w:sz w:val="20"/>
          <w:szCs w:val="20"/>
        </w:rPr>
        <w:t>V primeru skupne ponudbe ali če ponudnik vključi podizvajalce se kadrovska struktura torej sešteva.</w:t>
      </w:r>
    </w:p>
    <w:p w14:paraId="721F7744" w14:textId="77777777" w:rsidR="00204C6E" w:rsidRPr="00D410A2" w:rsidRDefault="00204C6E" w:rsidP="00204C6E">
      <w:pPr>
        <w:autoSpaceDE w:val="0"/>
        <w:autoSpaceDN w:val="0"/>
        <w:adjustRightInd w:val="0"/>
        <w:jc w:val="both"/>
        <w:rPr>
          <w:rFonts w:ascii="Arial" w:eastAsia="Calibri" w:hAnsi="Arial" w:cs="Arial"/>
          <w:sz w:val="20"/>
          <w:szCs w:val="20"/>
        </w:rPr>
      </w:pPr>
    </w:p>
    <w:p w14:paraId="4CF7A918" w14:textId="0BDEA230" w:rsidR="009D1B0E" w:rsidRPr="00D410A2" w:rsidRDefault="009D1B0E" w:rsidP="009D1B0E">
      <w:pPr>
        <w:autoSpaceDE w:val="0"/>
        <w:autoSpaceDN w:val="0"/>
        <w:adjustRightInd w:val="0"/>
        <w:spacing w:line="260" w:lineRule="atLeast"/>
        <w:jc w:val="both"/>
        <w:rPr>
          <w:rFonts w:ascii="Arial" w:hAnsi="Arial" w:cs="Arial"/>
          <w:sz w:val="20"/>
          <w:szCs w:val="20"/>
        </w:rPr>
      </w:pPr>
      <w:r w:rsidRPr="00D410A2">
        <w:rPr>
          <w:rFonts w:ascii="Arial" w:hAnsi="Arial" w:cs="Arial"/>
          <w:sz w:val="20"/>
          <w:szCs w:val="20"/>
        </w:rPr>
        <w:t xml:space="preserve">Strokovni kader, ki izkazuje strokovno usposobljenost za določeno področje oziroma predloži zahtevano referenco iz določenega področja, </w:t>
      </w:r>
      <w:r w:rsidR="00B50887" w:rsidRPr="00D410A2">
        <w:rPr>
          <w:rFonts w:ascii="Arial" w:hAnsi="Arial" w:cs="Arial"/>
          <w:sz w:val="20"/>
          <w:szCs w:val="20"/>
        </w:rPr>
        <w:t xml:space="preserve">mora dela, ki so vezana na njegovo strokovno področje oziroma povezana z njegovim strokovnim področjem, tudi dejansko izvajati. </w:t>
      </w:r>
    </w:p>
    <w:p w14:paraId="7E511C89" w14:textId="08C09EB2" w:rsidR="00E17C53" w:rsidRPr="00D410A2"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D410A2" w:rsidRDefault="009D1B0E" w:rsidP="00751AA6">
      <w:pPr>
        <w:autoSpaceDE w:val="0"/>
        <w:autoSpaceDN w:val="0"/>
        <w:adjustRightInd w:val="0"/>
        <w:spacing w:line="260" w:lineRule="atLeast"/>
        <w:jc w:val="both"/>
        <w:rPr>
          <w:rFonts w:ascii="Arial" w:hAnsi="Arial" w:cs="Arial"/>
          <w:sz w:val="20"/>
          <w:szCs w:val="20"/>
        </w:rPr>
      </w:pPr>
    </w:p>
    <w:p w14:paraId="486C8693" w14:textId="66BBDAB6" w:rsidR="00BB1FC7" w:rsidRPr="00D410A2"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D410A2">
        <w:rPr>
          <w:rFonts w:ascii="Arial" w:hAnsi="Arial" w:cs="Arial"/>
          <w:b/>
          <w:sz w:val="20"/>
          <w:lang w:eastAsia="en-US"/>
        </w:rPr>
        <w:t xml:space="preserve">DOKAZILO: </w:t>
      </w:r>
      <w:r w:rsidR="00E239D6" w:rsidRPr="00D410A2">
        <w:rPr>
          <w:rFonts w:ascii="Arial" w:hAnsi="Arial" w:cs="Arial"/>
          <w:sz w:val="20"/>
          <w:lang w:eastAsia="en-US"/>
        </w:rPr>
        <w:t>Izjava na</w:t>
      </w:r>
      <w:r w:rsidR="00E239D6" w:rsidRPr="00D410A2">
        <w:rPr>
          <w:rFonts w:ascii="Arial" w:hAnsi="Arial" w:cs="Arial"/>
          <w:b/>
          <w:sz w:val="20"/>
          <w:lang w:eastAsia="en-US"/>
        </w:rPr>
        <w:t xml:space="preserve"> </w:t>
      </w:r>
      <w:r w:rsidR="00E239D6" w:rsidRPr="00D410A2">
        <w:rPr>
          <w:rFonts w:ascii="Arial" w:hAnsi="Arial" w:cs="Arial"/>
          <w:sz w:val="20"/>
          <w:lang w:eastAsia="en-US"/>
        </w:rPr>
        <w:t>obrazcu</w:t>
      </w:r>
      <w:r w:rsidRPr="00D410A2">
        <w:rPr>
          <w:rFonts w:ascii="Arial" w:hAnsi="Arial" w:cs="Arial"/>
          <w:sz w:val="20"/>
          <w:lang w:eastAsia="en-US"/>
        </w:rPr>
        <w:t xml:space="preserve"> </w:t>
      </w:r>
      <w:r w:rsidR="006E2A7E" w:rsidRPr="00D410A2">
        <w:rPr>
          <w:rFonts w:ascii="Arial" w:hAnsi="Arial" w:cs="Arial"/>
          <w:sz w:val="20"/>
          <w:lang w:eastAsia="en-US"/>
        </w:rPr>
        <w:t>3</w:t>
      </w:r>
      <w:r w:rsidR="00095528" w:rsidRPr="00D410A2">
        <w:rPr>
          <w:rFonts w:ascii="Arial" w:hAnsi="Arial" w:cs="Arial"/>
          <w:sz w:val="20"/>
          <w:lang w:eastAsia="en-US"/>
        </w:rPr>
        <w:t xml:space="preserve"> </w:t>
      </w:r>
      <w:r w:rsidR="00E17C53" w:rsidRPr="00D410A2">
        <w:rPr>
          <w:rFonts w:ascii="Arial" w:hAnsi="Arial" w:cs="Arial"/>
          <w:sz w:val="20"/>
          <w:lang w:eastAsia="en-US"/>
        </w:rPr>
        <w:t>(z navedbo</w:t>
      </w:r>
      <w:r w:rsidR="003459AE" w:rsidRPr="00D410A2">
        <w:rPr>
          <w:rFonts w:ascii="Arial" w:hAnsi="Arial" w:cs="Arial"/>
          <w:sz w:val="20"/>
          <w:lang w:eastAsia="en-US"/>
        </w:rPr>
        <w:t xml:space="preserve"> kadrov in</w:t>
      </w:r>
      <w:r w:rsidR="00E17C53" w:rsidRPr="00D410A2">
        <w:rPr>
          <w:rFonts w:ascii="Arial" w:hAnsi="Arial" w:cs="Arial"/>
          <w:sz w:val="20"/>
          <w:lang w:eastAsia="en-US"/>
        </w:rPr>
        <w:t xml:space="preserve"> referenčnih projektov)</w:t>
      </w:r>
    </w:p>
    <w:p w14:paraId="76DC388E" w14:textId="77777777" w:rsidR="005826B8" w:rsidRPr="00D410A2"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D410A2" w:rsidRDefault="005826B8" w:rsidP="00751AA6">
      <w:pPr>
        <w:autoSpaceDE w:val="0"/>
        <w:autoSpaceDN w:val="0"/>
        <w:adjustRightInd w:val="0"/>
        <w:spacing w:line="260" w:lineRule="atLeast"/>
        <w:jc w:val="both"/>
        <w:rPr>
          <w:rFonts w:ascii="Arial" w:hAnsi="Arial" w:cs="Arial"/>
          <w:sz w:val="20"/>
          <w:szCs w:val="20"/>
        </w:rPr>
      </w:pPr>
    </w:p>
    <w:p w14:paraId="185F8550" w14:textId="4A62604F" w:rsidR="00080D62" w:rsidRPr="00D410A2"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D410A2">
        <w:rPr>
          <w:rFonts w:ascii="Arial" w:hAnsi="Arial" w:cs="Arial"/>
          <w:b/>
          <w:sz w:val="20"/>
          <w:szCs w:val="20"/>
          <w:lang w:eastAsia="en-US"/>
        </w:rPr>
        <w:t>POMEMBNO</w:t>
      </w:r>
      <w:r w:rsidR="00241158" w:rsidRPr="00D410A2">
        <w:rPr>
          <w:rFonts w:ascii="Arial" w:hAnsi="Arial" w:cs="Arial"/>
          <w:b/>
          <w:sz w:val="20"/>
          <w:szCs w:val="20"/>
          <w:lang w:eastAsia="en-US"/>
        </w:rPr>
        <w:t>:</w:t>
      </w:r>
    </w:p>
    <w:p w14:paraId="1FD1D8A6" w14:textId="77777777" w:rsidR="00E17C53" w:rsidRPr="00D410A2"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D410A2"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410A2">
        <w:rPr>
          <w:rFonts w:ascii="Arial" w:hAnsi="Arial" w:cs="Arial"/>
          <w:sz w:val="20"/>
          <w:szCs w:val="20"/>
          <w:lang w:eastAsia="en-US"/>
        </w:rPr>
        <w:t>Referenčnih potrdil naročnikov referenčnih del</w:t>
      </w:r>
      <w:r w:rsidR="00B31A4D" w:rsidRPr="00D410A2">
        <w:rPr>
          <w:rFonts w:ascii="Arial" w:hAnsi="Arial" w:cs="Arial"/>
          <w:sz w:val="20"/>
          <w:szCs w:val="20"/>
          <w:lang w:eastAsia="en-US"/>
        </w:rPr>
        <w:t xml:space="preserve"> oziroma drugih dokazil</w:t>
      </w:r>
      <w:r w:rsidRPr="00D410A2">
        <w:rPr>
          <w:rFonts w:ascii="Arial" w:hAnsi="Arial" w:cs="Arial"/>
          <w:sz w:val="20"/>
          <w:szCs w:val="20"/>
          <w:lang w:eastAsia="en-US"/>
        </w:rPr>
        <w:t xml:space="preserve"> (za gospodarski subjekt</w:t>
      </w:r>
      <w:r w:rsidR="005722D3" w:rsidRPr="00D410A2">
        <w:rPr>
          <w:rFonts w:ascii="Arial" w:hAnsi="Arial" w:cs="Arial"/>
          <w:sz w:val="20"/>
          <w:szCs w:val="20"/>
          <w:lang w:eastAsia="en-US"/>
        </w:rPr>
        <w:t xml:space="preserve"> in kadre</w:t>
      </w:r>
      <w:r w:rsidRPr="00D410A2">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D410A2"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950BB21" w:rsidR="00303BF0" w:rsidRPr="00D410A2"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410A2">
        <w:rPr>
          <w:rFonts w:ascii="Arial" w:hAnsi="Arial" w:cs="Arial"/>
          <w:sz w:val="20"/>
          <w:szCs w:val="20"/>
          <w:lang w:eastAsia="en-US"/>
        </w:rPr>
        <w:t>Če ponudnik dokazil ne predloži</w:t>
      </w:r>
      <w:r w:rsidR="00403FBD" w:rsidRPr="00D410A2">
        <w:rPr>
          <w:rFonts w:ascii="Arial" w:hAnsi="Arial" w:cs="Arial"/>
          <w:sz w:val="20"/>
          <w:szCs w:val="20"/>
          <w:lang w:eastAsia="en-US"/>
        </w:rPr>
        <w:t>,</w:t>
      </w:r>
      <w:r w:rsidRPr="00D410A2">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D410A2">
        <w:rPr>
          <w:rFonts w:ascii="Arial" w:hAnsi="Arial" w:cs="Arial"/>
          <w:sz w:val="20"/>
          <w:szCs w:val="20"/>
          <w:lang w:eastAsia="en-US"/>
        </w:rPr>
        <w:t xml:space="preserve"> </w:t>
      </w:r>
      <w:r w:rsidR="00B6467A" w:rsidRPr="00D410A2">
        <w:rPr>
          <w:rFonts w:ascii="Arial" w:hAnsi="Arial" w:cs="Arial"/>
          <w:bCs/>
          <w:sz w:val="20"/>
          <w:lang w:eastAsia="en-US"/>
        </w:rPr>
        <w:t>(</w:t>
      </w:r>
      <w:r w:rsidR="00B6467A" w:rsidRPr="00D410A2">
        <w:rPr>
          <w:rFonts w:ascii="Arial" w:hAnsi="Arial" w:cs="Arial"/>
          <w:bCs/>
          <w:sz w:val="20"/>
          <w:szCs w:val="20"/>
          <w:lang w:eastAsia="en-US"/>
        </w:rPr>
        <w:t xml:space="preserve">ponudnik lahko uporabi obrazec </w:t>
      </w:r>
      <w:r w:rsidR="009B1D7A" w:rsidRPr="00D410A2">
        <w:rPr>
          <w:rFonts w:ascii="Arial" w:hAnsi="Arial" w:cs="Arial"/>
          <w:bCs/>
          <w:sz w:val="20"/>
          <w:szCs w:val="20"/>
          <w:lang w:eastAsia="en-US"/>
        </w:rPr>
        <w:t>5</w:t>
      </w:r>
      <w:r w:rsidR="00B6467A" w:rsidRPr="00D410A2">
        <w:rPr>
          <w:rFonts w:ascii="Arial" w:hAnsi="Arial" w:cs="Arial"/>
          <w:bCs/>
          <w:sz w:val="20"/>
          <w:szCs w:val="20"/>
          <w:lang w:eastAsia="en-US"/>
        </w:rPr>
        <w:t>)</w:t>
      </w:r>
      <w:r w:rsidR="00B6467A" w:rsidRPr="00D410A2">
        <w:rPr>
          <w:rFonts w:ascii="Arial" w:hAnsi="Arial" w:cs="Arial"/>
          <w:bCs/>
          <w:iCs/>
          <w:sz w:val="20"/>
          <w:szCs w:val="20"/>
          <w:lang w:eastAsia="en-US"/>
        </w:rPr>
        <w:t xml:space="preserve"> </w:t>
      </w:r>
      <w:r w:rsidRPr="00D410A2">
        <w:rPr>
          <w:rFonts w:ascii="Arial" w:hAnsi="Arial" w:cs="Arial"/>
          <w:sz w:val="20"/>
          <w:szCs w:val="20"/>
          <w:lang w:eastAsia="en-US"/>
        </w:rPr>
        <w:t>predloži že v ponudbi.</w:t>
      </w:r>
    </w:p>
    <w:p w14:paraId="715E6867" w14:textId="77777777" w:rsidR="00303BF0" w:rsidRPr="00D410A2"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D410A2"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Referenčni projekti za gospodarski subjekt </w:t>
      </w:r>
      <w:r w:rsidR="005722D3" w:rsidRPr="00D410A2">
        <w:rPr>
          <w:rFonts w:ascii="Arial" w:hAnsi="Arial" w:cs="Arial"/>
          <w:sz w:val="20"/>
          <w:szCs w:val="20"/>
          <w:lang w:eastAsia="en-US"/>
        </w:rPr>
        <w:t xml:space="preserve">in kadre </w:t>
      </w:r>
      <w:r w:rsidRPr="00D410A2">
        <w:rPr>
          <w:rFonts w:ascii="Arial" w:hAnsi="Arial" w:cs="Arial"/>
          <w:sz w:val="20"/>
          <w:szCs w:val="20"/>
          <w:lang w:eastAsia="en-US"/>
        </w:rPr>
        <w:t xml:space="preserve">bodo morali biti </w:t>
      </w:r>
      <w:r w:rsidRPr="00D410A2">
        <w:rPr>
          <w:rFonts w:ascii="Arial" w:hAnsi="Arial" w:cs="Arial"/>
          <w:b/>
          <w:sz w:val="20"/>
          <w:szCs w:val="20"/>
          <w:lang w:eastAsia="en-US"/>
        </w:rPr>
        <w:t>potrjeni s strani naročnika referenčnega dela</w:t>
      </w:r>
      <w:r w:rsidRPr="00D410A2">
        <w:rPr>
          <w:rFonts w:ascii="Arial" w:hAnsi="Arial" w:cs="Arial"/>
          <w:sz w:val="20"/>
          <w:szCs w:val="20"/>
          <w:lang w:eastAsia="en-US"/>
        </w:rPr>
        <w:t xml:space="preserve">, ki v tem naročilu ni niti ponudnik niti njegov partner, če nastopa s partnerji, niti podizvajalec. </w:t>
      </w:r>
      <w:r w:rsidR="00C244DB" w:rsidRPr="00D410A2">
        <w:rPr>
          <w:rFonts w:ascii="Arial" w:hAnsi="Arial" w:cs="Arial"/>
          <w:sz w:val="20"/>
          <w:szCs w:val="20"/>
          <w:lang w:eastAsia="en-US"/>
        </w:rPr>
        <w:t xml:space="preserve">Iz referenčnega  potrdila bo moralo </w:t>
      </w:r>
      <w:r w:rsidRPr="00D410A2">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D410A2"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C99EC14" w14:textId="4E46BD52" w:rsidR="005826B8" w:rsidRPr="00D410A2"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D410A2">
        <w:rPr>
          <w:rFonts w:ascii="Arial" w:hAnsi="Arial" w:cs="Arial"/>
          <w:sz w:val="20"/>
          <w:szCs w:val="20"/>
          <w:lang w:eastAsia="en-US"/>
        </w:rPr>
        <w:t>Pri dokazovanju referenc za kadre je še posebej pomembno, da bo iz referenčnega potrdila</w:t>
      </w:r>
      <w:r w:rsidR="00B31A4D" w:rsidRPr="00D410A2">
        <w:rPr>
          <w:rFonts w:ascii="Arial" w:hAnsi="Arial" w:cs="Arial"/>
          <w:sz w:val="20"/>
          <w:szCs w:val="20"/>
          <w:lang w:eastAsia="en-US"/>
        </w:rPr>
        <w:t xml:space="preserve"> oziroma drugega dokazila poimensko</w:t>
      </w:r>
      <w:r w:rsidRPr="00D410A2">
        <w:rPr>
          <w:rFonts w:ascii="Arial" w:hAnsi="Arial" w:cs="Arial"/>
          <w:sz w:val="20"/>
          <w:szCs w:val="20"/>
          <w:lang w:eastAsia="en-US"/>
        </w:rPr>
        <w:t xml:space="preserve"> izhajalo, da je pri opravljanju del res sodeloval navedeni kader</w:t>
      </w:r>
      <w:r w:rsidR="006E2A7E" w:rsidRPr="00D410A2">
        <w:rPr>
          <w:rFonts w:ascii="Arial" w:hAnsi="Arial" w:cs="Arial"/>
          <w:sz w:val="20"/>
          <w:szCs w:val="20"/>
          <w:lang w:eastAsia="en-US"/>
        </w:rPr>
        <w:t xml:space="preserve"> in v kakšni vlogi</w:t>
      </w:r>
      <w:r w:rsidR="00155B13" w:rsidRPr="00D410A2">
        <w:rPr>
          <w:rFonts w:ascii="Arial" w:hAnsi="Arial" w:cs="Arial"/>
          <w:sz w:val="20"/>
          <w:szCs w:val="20"/>
          <w:lang w:eastAsia="en-US"/>
        </w:rPr>
        <w:t xml:space="preserve"> (</w:t>
      </w:r>
      <w:r w:rsidR="00155B13" w:rsidRPr="00D410A2">
        <w:rPr>
          <w:rFonts w:ascii="Arial" w:hAnsi="Arial" w:cs="Arial"/>
          <w:sz w:val="20"/>
          <w:szCs w:val="20"/>
        </w:rPr>
        <w:t xml:space="preserve">odgovorni vodja ali namestnik vodje, sodelujoči) </w:t>
      </w:r>
      <w:r w:rsidR="005826B8" w:rsidRPr="00D410A2">
        <w:rPr>
          <w:rFonts w:ascii="Arial" w:hAnsi="Arial" w:cs="Arial"/>
          <w:sz w:val="20"/>
          <w:szCs w:val="20"/>
          <w:lang w:eastAsia="en-US"/>
        </w:rPr>
        <w:t>.</w:t>
      </w:r>
    </w:p>
    <w:p w14:paraId="150D57BB" w14:textId="77777777" w:rsidR="00D36B9C" w:rsidRPr="00D410A2" w:rsidRDefault="00D36B9C"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D410A2"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D410A2" w:rsidRDefault="00542F36" w:rsidP="00FB7DD3">
      <w:pPr>
        <w:spacing w:line="260" w:lineRule="atLeast"/>
        <w:jc w:val="both"/>
        <w:rPr>
          <w:rFonts w:ascii="Arial" w:hAnsi="Arial"/>
          <w:sz w:val="20"/>
          <w:szCs w:val="20"/>
          <w:lang w:eastAsia="en-US"/>
        </w:rPr>
      </w:pPr>
      <w:r w:rsidRPr="00D410A2">
        <w:rPr>
          <w:rFonts w:ascii="Arial" w:hAnsi="Arial"/>
          <w:b/>
          <w:sz w:val="20"/>
          <w:szCs w:val="20"/>
          <w:lang w:eastAsia="en-US"/>
        </w:rPr>
        <w:t>3.2.</w:t>
      </w:r>
      <w:r w:rsidR="00D75955" w:rsidRPr="00D410A2">
        <w:rPr>
          <w:rFonts w:ascii="Arial" w:hAnsi="Arial"/>
          <w:b/>
          <w:sz w:val="20"/>
          <w:szCs w:val="20"/>
          <w:lang w:eastAsia="en-US"/>
        </w:rPr>
        <w:t>4</w:t>
      </w:r>
      <w:r w:rsidR="0075039D" w:rsidRPr="00D410A2">
        <w:rPr>
          <w:rFonts w:ascii="Arial" w:hAnsi="Arial"/>
          <w:b/>
          <w:sz w:val="20"/>
          <w:szCs w:val="20"/>
          <w:lang w:eastAsia="en-US"/>
        </w:rPr>
        <w:t xml:space="preserve"> Podizvajalci </w:t>
      </w:r>
    </w:p>
    <w:p w14:paraId="673B43B4"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D410A2" w:rsidRDefault="0075039D" w:rsidP="00FB7DD3">
      <w:pPr>
        <w:spacing w:line="260" w:lineRule="atLeast"/>
        <w:jc w:val="both"/>
        <w:rPr>
          <w:rFonts w:ascii="Arial" w:hAnsi="Arial" w:cs="Arial"/>
          <w:sz w:val="20"/>
          <w:szCs w:val="20"/>
          <w:lang w:eastAsia="en-US"/>
        </w:rPr>
      </w:pPr>
    </w:p>
    <w:p w14:paraId="2FA9AAE8" w14:textId="77777777" w:rsidR="007F7FA8"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Če bo ponudnik izvajal javno naročilo s podizvajalci, mora v ponudbi:</w:t>
      </w:r>
    </w:p>
    <w:p w14:paraId="1B0E42FA" w14:textId="4D624B18" w:rsidR="007F7FA8"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navesti vse podizvajalce ter vsak del javnega naročila, ki ga namerava oddati v podizvajanje,</w:t>
      </w:r>
    </w:p>
    <w:p w14:paraId="0D2C293F" w14:textId="4EE7B6CD" w:rsidR="007F7FA8"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kontaktne podatke in zakonite zastopnike predlaganih podizvajalcev,</w:t>
      </w:r>
    </w:p>
    <w:p w14:paraId="723700BE" w14:textId="2A5CC392" w:rsidR="007F7FA8"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izpolnjene ESPD teh podizvajalcev v skladu z 79. členom ZJN-3 ter</w:t>
      </w:r>
    </w:p>
    <w:p w14:paraId="43247554" w14:textId="43C77D7F"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priložiti zahtevo podizvajalca za neposredno plačilo, </w:t>
      </w:r>
      <w:r w:rsidRPr="00D410A2">
        <w:rPr>
          <w:rFonts w:ascii="Arial" w:hAnsi="Arial" w:cs="Arial"/>
          <w:b/>
          <w:sz w:val="20"/>
          <w:szCs w:val="20"/>
          <w:lang w:eastAsia="en-US"/>
        </w:rPr>
        <w:t>če podizvajalec to zahteva.</w:t>
      </w:r>
    </w:p>
    <w:p w14:paraId="68B5FE8A" w14:textId="77777777" w:rsidR="0075039D" w:rsidRPr="00D410A2" w:rsidRDefault="0075039D" w:rsidP="00FB7DD3">
      <w:pPr>
        <w:spacing w:line="260" w:lineRule="atLeast"/>
        <w:jc w:val="both"/>
        <w:rPr>
          <w:rFonts w:ascii="Arial" w:hAnsi="Arial" w:cs="Arial"/>
          <w:sz w:val="20"/>
          <w:szCs w:val="20"/>
          <w:lang w:eastAsia="en-US"/>
        </w:rPr>
      </w:pPr>
    </w:p>
    <w:p w14:paraId="28F2EAF9" w14:textId="23F1801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Izbrani izvajalec bo moral med izvajanjem javnega naročila </w:t>
      </w:r>
      <w:r w:rsidR="00403FBD" w:rsidRPr="00D410A2">
        <w:rPr>
          <w:rFonts w:ascii="Arial" w:hAnsi="Arial" w:cs="Arial"/>
          <w:sz w:val="20"/>
          <w:szCs w:val="20"/>
          <w:lang w:eastAsia="en-US"/>
        </w:rPr>
        <w:t xml:space="preserve">obvestiti </w:t>
      </w:r>
      <w:r w:rsidRPr="00D410A2">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D410A2" w:rsidRDefault="00CC28F6" w:rsidP="00FB7DD3">
      <w:pPr>
        <w:spacing w:line="260" w:lineRule="atLeast"/>
        <w:jc w:val="both"/>
        <w:rPr>
          <w:rFonts w:ascii="Arial" w:hAnsi="Arial" w:cs="Arial"/>
          <w:sz w:val="20"/>
          <w:szCs w:val="20"/>
          <w:lang w:eastAsia="en-US"/>
        </w:rPr>
      </w:pPr>
    </w:p>
    <w:p w14:paraId="7CC22E10"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lastRenderedPageBreak/>
        <w:t xml:space="preserve">Naročnik bo zavrnil vsakega podizvajalca: </w:t>
      </w:r>
    </w:p>
    <w:p w14:paraId="406E07EF" w14:textId="57265996"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če zanj obstajajo razlogi za izključitev, kot so navedeni v poglavju 3.1 te razpisne dokumentacije ter zahteval </w:t>
      </w:r>
      <w:r w:rsidR="00324EDD" w:rsidRPr="00D410A2">
        <w:rPr>
          <w:rFonts w:ascii="Arial" w:hAnsi="Arial" w:cs="Arial"/>
          <w:sz w:val="20"/>
          <w:szCs w:val="20"/>
          <w:lang w:eastAsia="en-US"/>
        </w:rPr>
        <w:t xml:space="preserve">njegovo </w:t>
      </w:r>
      <w:r w:rsidRPr="00D410A2">
        <w:rPr>
          <w:rFonts w:ascii="Arial" w:hAnsi="Arial" w:cs="Arial"/>
          <w:sz w:val="20"/>
          <w:szCs w:val="20"/>
          <w:lang w:eastAsia="en-US"/>
        </w:rPr>
        <w:t xml:space="preserve">zamenjavo, </w:t>
      </w:r>
    </w:p>
    <w:p w14:paraId="583339DC" w14:textId="7547B145"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če bi to lahko vplivalo na nemoteno izvajanje ali dokončanje del,</w:t>
      </w:r>
    </w:p>
    <w:p w14:paraId="403F8530" w14:textId="5A68A5D7"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če novi podizvajalec ne izpolnjuje pogojev v zvezi z oddajo javnega naročila. </w:t>
      </w:r>
    </w:p>
    <w:p w14:paraId="5FE55B3A" w14:textId="77777777" w:rsidR="0075039D" w:rsidRPr="00D410A2" w:rsidRDefault="0075039D" w:rsidP="00FB7DD3">
      <w:pPr>
        <w:spacing w:line="260" w:lineRule="atLeast"/>
        <w:jc w:val="both"/>
        <w:rPr>
          <w:rFonts w:ascii="Arial" w:hAnsi="Arial" w:cs="Arial"/>
          <w:sz w:val="20"/>
          <w:szCs w:val="20"/>
          <w:lang w:eastAsia="en-US"/>
        </w:rPr>
      </w:pPr>
    </w:p>
    <w:p w14:paraId="7CE9A346" w14:textId="77777777"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Le če podizvaja</w:t>
      </w:r>
      <w:r w:rsidR="00141A24" w:rsidRPr="00D410A2">
        <w:rPr>
          <w:rFonts w:ascii="Arial" w:hAnsi="Arial" w:cs="Arial"/>
          <w:sz w:val="20"/>
          <w:szCs w:val="20"/>
          <w:lang w:eastAsia="en-US"/>
        </w:rPr>
        <w:t xml:space="preserve">lec zahteva neposredno plačilo, </w:t>
      </w:r>
      <w:r w:rsidRPr="00D410A2">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D410A2" w:rsidRDefault="0075039D" w:rsidP="00E048A7">
      <w:pPr>
        <w:pStyle w:val="Odstavekseznama"/>
        <w:numPr>
          <w:ilvl w:val="0"/>
          <w:numId w:val="27"/>
        </w:numPr>
        <w:spacing w:line="260" w:lineRule="atLeast"/>
        <w:jc w:val="both"/>
        <w:rPr>
          <w:rFonts w:ascii="Arial" w:hAnsi="Arial" w:cs="Arial"/>
          <w:sz w:val="20"/>
          <w:szCs w:val="20"/>
          <w:lang w:eastAsia="en-US"/>
        </w:rPr>
      </w:pPr>
      <w:r w:rsidRPr="00D410A2">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D410A2" w:rsidRDefault="00490066" w:rsidP="00FB7DD3">
      <w:pPr>
        <w:spacing w:line="260" w:lineRule="atLeast"/>
        <w:jc w:val="both"/>
        <w:rPr>
          <w:rFonts w:ascii="Arial" w:hAnsi="Arial" w:cs="Arial"/>
          <w:sz w:val="20"/>
          <w:szCs w:val="20"/>
          <w:lang w:eastAsia="en-US"/>
        </w:rPr>
      </w:pPr>
    </w:p>
    <w:p w14:paraId="4C6747EF" w14:textId="39AF34C5" w:rsidR="0075039D" w:rsidRPr="00D410A2" w:rsidRDefault="0075039D" w:rsidP="00FB7DD3">
      <w:p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D410A2" w:rsidRDefault="00E74A6D" w:rsidP="00FB7DD3">
      <w:pPr>
        <w:spacing w:line="260" w:lineRule="atLeast"/>
        <w:jc w:val="both"/>
        <w:rPr>
          <w:rFonts w:ascii="Arial" w:hAnsi="Arial" w:cs="Arial"/>
          <w:sz w:val="20"/>
          <w:szCs w:val="20"/>
          <w:lang w:eastAsia="en-US"/>
        </w:rPr>
      </w:pPr>
    </w:p>
    <w:p w14:paraId="03971754" w14:textId="77777777" w:rsidR="003E45F7" w:rsidRPr="00D410A2"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D410A2">
        <w:rPr>
          <w:rFonts w:ascii="Arial" w:hAnsi="Arial" w:cs="Arial"/>
          <w:b/>
          <w:sz w:val="20"/>
          <w:lang w:eastAsia="en-US"/>
        </w:rPr>
        <w:t xml:space="preserve">DOKAZILO: </w:t>
      </w:r>
    </w:p>
    <w:p w14:paraId="126FAB62" w14:textId="00EB922E" w:rsidR="003E45F7" w:rsidRPr="00D410A2"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410A2">
        <w:rPr>
          <w:rFonts w:ascii="Arial" w:hAnsi="Arial" w:cs="Arial"/>
          <w:sz w:val="20"/>
          <w:lang w:eastAsia="en-US"/>
        </w:rPr>
        <w:t xml:space="preserve">- </w:t>
      </w:r>
      <w:r w:rsidR="00490066" w:rsidRPr="00D410A2">
        <w:rPr>
          <w:rFonts w:ascii="Arial" w:hAnsi="Arial" w:cs="Arial"/>
          <w:sz w:val="20"/>
          <w:lang w:eastAsia="en-US"/>
        </w:rPr>
        <w:t>ESPD</w:t>
      </w:r>
      <w:r w:rsidR="0075039D" w:rsidRPr="00D410A2">
        <w:rPr>
          <w:rFonts w:ascii="Arial" w:hAnsi="Arial" w:cs="Arial"/>
          <w:sz w:val="20"/>
          <w:lang w:eastAsia="en-US"/>
        </w:rPr>
        <w:t xml:space="preserve"> obrazec </w:t>
      </w:r>
      <w:r w:rsidRPr="00D410A2">
        <w:rPr>
          <w:rFonts w:ascii="Arial" w:hAnsi="Arial" w:cs="Arial"/>
          <w:sz w:val="20"/>
          <w:lang w:eastAsia="en-US"/>
        </w:rPr>
        <w:t xml:space="preserve">ponudnika </w:t>
      </w:r>
      <w:r w:rsidR="0075039D" w:rsidRPr="00D410A2">
        <w:rPr>
          <w:rFonts w:ascii="Arial" w:hAnsi="Arial" w:cs="Arial"/>
          <w:sz w:val="20"/>
          <w:lang w:eastAsia="en-US"/>
        </w:rPr>
        <w:t xml:space="preserve">s podatki vseh podizvajalcev </w:t>
      </w:r>
    </w:p>
    <w:p w14:paraId="2565A5EE" w14:textId="77777777" w:rsidR="003E45F7" w:rsidRPr="00D410A2"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410A2">
        <w:rPr>
          <w:rFonts w:ascii="Arial" w:hAnsi="Arial" w:cs="Arial"/>
          <w:sz w:val="20"/>
          <w:lang w:eastAsia="en-US"/>
        </w:rPr>
        <w:t xml:space="preserve">- ESPD obrazec posameznega podizvajalca </w:t>
      </w:r>
      <w:r w:rsidR="0075039D" w:rsidRPr="00D410A2">
        <w:rPr>
          <w:rFonts w:ascii="Arial" w:hAnsi="Arial" w:cs="Arial"/>
          <w:sz w:val="20"/>
          <w:lang w:eastAsia="en-US"/>
        </w:rPr>
        <w:t xml:space="preserve">ter </w:t>
      </w:r>
    </w:p>
    <w:p w14:paraId="6D800AAC" w14:textId="014E5230" w:rsidR="0075039D" w:rsidRPr="00D410A2"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410A2">
        <w:rPr>
          <w:rFonts w:ascii="Arial" w:hAnsi="Arial" w:cs="Arial"/>
          <w:sz w:val="20"/>
          <w:lang w:eastAsia="en-US"/>
        </w:rPr>
        <w:t xml:space="preserve">- </w:t>
      </w:r>
      <w:r w:rsidR="0075039D" w:rsidRPr="00D410A2">
        <w:rPr>
          <w:rFonts w:ascii="Arial" w:hAnsi="Arial" w:cs="Arial"/>
          <w:sz w:val="20"/>
          <w:lang w:eastAsia="en-US"/>
        </w:rPr>
        <w:t>obrazec 1</w:t>
      </w:r>
      <w:r w:rsidR="004601E3" w:rsidRPr="00D410A2">
        <w:rPr>
          <w:rFonts w:ascii="Arial" w:hAnsi="Arial" w:cs="Arial"/>
          <w:sz w:val="20"/>
          <w:lang w:eastAsia="en-US"/>
        </w:rPr>
        <w:t>A</w:t>
      </w:r>
      <w:r w:rsidR="0075039D" w:rsidRPr="00D410A2">
        <w:rPr>
          <w:rFonts w:ascii="Arial" w:hAnsi="Arial" w:cs="Arial"/>
          <w:sz w:val="20"/>
          <w:lang w:eastAsia="en-US"/>
        </w:rPr>
        <w:t xml:space="preserve"> in 1</w:t>
      </w:r>
      <w:r w:rsidR="004601E3" w:rsidRPr="00D410A2">
        <w:rPr>
          <w:rFonts w:ascii="Arial" w:hAnsi="Arial" w:cs="Arial"/>
          <w:sz w:val="20"/>
          <w:lang w:eastAsia="en-US"/>
        </w:rPr>
        <w:t>B</w:t>
      </w:r>
      <w:r w:rsidR="0075039D" w:rsidRPr="00D410A2">
        <w:rPr>
          <w:rFonts w:ascii="Arial" w:hAnsi="Arial" w:cs="Arial"/>
          <w:sz w:val="20"/>
          <w:lang w:eastAsia="en-US"/>
        </w:rPr>
        <w:t xml:space="preserve"> </w:t>
      </w:r>
    </w:p>
    <w:p w14:paraId="642666D0" w14:textId="77777777" w:rsidR="00E74A6D" w:rsidRPr="00D410A2" w:rsidRDefault="00E74A6D" w:rsidP="00D6178F">
      <w:pPr>
        <w:keepNext/>
        <w:spacing w:line="260" w:lineRule="atLeast"/>
        <w:jc w:val="both"/>
        <w:outlineLvl w:val="2"/>
        <w:rPr>
          <w:rFonts w:ascii="Arial" w:hAnsi="Arial" w:cs="Arial"/>
          <w:b/>
          <w:bCs/>
          <w:sz w:val="20"/>
          <w:szCs w:val="20"/>
          <w:lang w:eastAsia="en-US"/>
        </w:rPr>
      </w:pPr>
      <w:bookmarkStart w:id="130" w:name="_Toc130197575"/>
      <w:bookmarkStart w:id="131" w:name="_Toc130198076"/>
      <w:bookmarkStart w:id="132" w:name="_Toc130198136"/>
      <w:bookmarkStart w:id="133" w:name="_Toc130799597"/>
      <w:bookmarkStart w:id="134" w:name="_Toc132106368"/>
      <w:bookmarkStart w:id="135" w:name="_Toc132424982"/>
      <w:bookmarkStart w:id="136" w:name="_Toc132432231"/>
      <w:bookmarkStart w:id="137" w:name="_Toc156997259"/>
    </w:p>
    <w:p w14:paraId="30431CFE" w14:textId="48138188" w:rsidR="0075039D" w:rsidRPr="00D410A2" w:rsidRDefault="00542F36" w:rsidP="00FA5478">
      <w:pPr>
        <w:keepNext/>
        <w:spacing w:line="260" w:lineRule="atLeast"/>
        <w:jc w:val="both"/>
        <w:outlineLvl w:val="2"/>
        <w:rPr>
          <w:rFonts w:ascii="Arial" w:hAnsi="Arial" w:cs="Arial"/>
          <w:b/>
          <w:bCs/>
          <w:sz w:val="20"/>
          <w:szCs w:val="20"/>
          <w:lang w:eastAsia="en-US"/>
        </w:rPr>
      </w:pPr>
      <w:r w:rsidRPr="00D410A2">
        <w:rPr>
          <w:rFonts w:ascii="Arial" w:hAnsi="Arial" w:cs="Arial"/>
          <w:b/>
          <w:bCs/>
          <w:sz w:val="20"/>
          <w:szCs w:val="20"/>
          <w:lang w:eastAsia="en-US"/>
        </w:rPr>
        <w:t>3.2.</w:t>
      </w:r>
      <w:r w:rsidR="004A1F29" w:rsidRPr="00D410A2">
        <w:rPr>
          <w:rFonts w:ascii="Arial" w:hAnsi="Arial" w:cs="Arial"/>
          <w:b/>
          <w:bCs/>
          <w:sz w:val="20"/>
          <w:szCs w:val="20"/>
          <w:lang w:eastAsia="en-US"/>
        </w:rPr>
        <w:t>5</w:t>
      </w:r>
      <w:r w:rsidR="00D6178F" w:rsidRPr="00D410A2">
        <w:rPr>
          <w:rFonts w:ascii="Arial" w:hAnsi="Arial" w:cs="Arial"/>
          <w:b/>
          <w:bCs/>
          <w:sz w:val="20"/>
          <w:szCs w:val="20"/>
          <w:lang w:eastAsia="en-US"/>
        </w:rPr>
        <w:t xml:space="preserve"> </w:t>
      </w:r>
      <w:r w:rsidR="0075039D" w:rsidRPr="00D410A2">
        <w:rPr>
          <w:rFonts w:ascii="Arial" w:hAnsi="Arial" w:cs="Arial"/>
          <w:b/>
          <w:bCs/>
          <w:sz w:val="20"/>
          <w:szCs w:val="20"/>
          <w:lang w:eastAsia="en-US"/>
        </w:rPr>
        <w:t>Skupna ponudba</w:t>
      </w:r>
      <w:bookmarkEnd w:id="130"/>
      <w:bookmarkEnd w:id="131"/>
      <w:bookmarkEnd w:id="132"/>
      <w:bookmarkEnd w:id="133"/>
      <w:bookmarkEnd w:id="134"/>
      <w:bookmarkEnd w:id="135"/>
      <w:bookmarkEnd w:id="136"/>
      <w:bookmarkEnd w:id="137"/>
      <w:r w:rsidR="00B160F6" w:rsidRPr="00D410A2">
        <w:rPr>
          <w:rFonts w:ascii="Arial" w:hAnsi="Arial" w:cs="Arial"/>
          <w:b/>
          <w:bCs/>
          <w:sz w:val="20"/>
          <w:szCs w:val="20"/>
          <w:lang w:eastAsia="en-US"/>
        </w:rPr>
        <w:t xml:space="preserve"> </w:t>
      </w:r>
    </w:p>
    <w:p w14:paraId="19BC178A" w14:textId="77777777" w:rsidR="00400770" w:rsidRPr="00D410A2" w:rsidRDefault="00400770" w:rsidP="00400770">
      <w:p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 xml:space="preserve">V primeru skupne ponudbe mora ponudnik k ponudbi predložiti še </w:t>
      </w:r>
      <w:r w:rsidRPr="00D410A2">
        <w:rPr>
          <w:rFonts w:ascii="Arial" w:hAnsi="Arial" w:cs="Arial"/>
          <w:b/>
          <w:sz w:val="20"/>
          <w:szCs w:val="20"/>
          <w:lang w:eastAsia="ar-SA"/>
        </w:rPr>
        <w:t>akt o skupnem nastopu</w:t>
      </w:r>
      <w:r w:rsidRPr="00D410A2">
        <w:rPr>
          <w:rFonts w:ascii="Arial" w:hAnsi="Arial" w:cs="Arial"/>
          <w:sz w:val="20"/>
          <w:szCs w:val="20"/>
          <w:lang w:eastAsia="ar-SA"/>
        </w:rPr>
        <w:t xml:space="preserve"> oz. skupni izvedbi naročila, ki mora vsebovati vsaj naslednje določbe:</w:t>
      </w:r>
    </w:p>
    <w:p w14:paraId="5FDFC5C0" w14:textId="77777777" w:rsidR="00400770" w:rsidRPr="00D410A2" w:rsidRDefault="00400770" w:rsidP="00E048A7">
      <w:pPr>
        <w:numPr>
          <w:ilvl w:val="0"/>
          <w:numId w:val="23"/>
        </w:num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pooblastilo vodilnemu partnerju,</w:t>
      </w:r>
    </w:p>
    <w:p w14:paraId="26B22E91" w14:textId="77777777" w:rsidR="00400770" w:rsidRPr="00D410A2" w:rsidRDefault="00400770" w:rsidP="00E048A7">
      <w:pPr>
        <w:numPr>
          <w:ilvl w:val="0"/>
          <w:numId w:val="23"/>
        </w:num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neomejena solidarna odgovornost vseh partnerjev v skupini,</w:t>
      </w:r>
    </w:p>
    <w:p w14:paraId="1CB14606" w14:textId="575D690E" w:rsidR="00400770" w:rsidRPr="00D410A2" w:rsidRDefault="00400770" w:rsidP="00E048A7">
      <w:pPr>
        <w:numPr>
          <w:ilvl w:val="0"/>
          <w:numId w:val="23"/>
        </w:num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 xml:space="preserve">način plačevanja (preko vodilnega partnerja ali vsakemu </w:t>
      </w:r>
      <w:proofErr w:type="spellStart"/>
      <w:r w:rsidRPr="00D410A2">
        <w:rPr>
          <w:rFonts w:ascii="Arial" w:hAnsi="Arial" w:cs="Arial"/>
          <w:sz w:val="20"/>
          <w:szCs w:val="20"/>
          <w:lang w:eastAsia="ar-SA"/>
        </w:rPr>
        <w:t>soponudniku</w:t>
      </w:r>
      <w:proofErr w:type="spellEnd"/>
      <w:r w:rsidRPr="00D410A2">
        <w:rPr>
          <w:rFonts w:ascii="Arial" w:hAnsi="Arial" w:cs="Arial"/>
          <w:sz w:val="20"/>
          <w:szCs w:val="20"/>
          <w:lang w:eastAsia="ar-SA"/>
        </w:rPr>
        <w:t xml:space="preserve"> posebej – v tem primeru mora biti račun partnerja potrjen s strani vodilnega partnerja)</w:t>
      </w:r>
      <w:r w:rsidR="00FF2B53" w:rsidRPr="00D410A2">
        <w:rPr>
          <w:rFonts w:ascii="Arial" w:hAnsi="Arial" w:cs="Arial"/>
          <w:sz w:val="20"/>
          <w:szCs w:val="20"/>
          <w:lang w:eastAsia="ar-SA"/>
        </w:rPr>
        <w:t>,</w:t>
      </w:r>
    </w:p>
    <w:p w14:paraId="57D80362" w14:textId="77777777" w:rsidR="003F323B" w:rsidRPr="00D410A2" w:rsidRDefault="00400770" w:rsidP="00E048A7">
      <w:pPr>
        <w:numPr>
          <w:ilvl w:val="0"/>
          <w:numId w:val="23"/>
        </w:num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 xml:space="preserve">delež partnerjev v % in področje dela, ki ga bodo izvedli, </w:t>
      </w:r>
    </w:p>
    <w:p w14:paraId="1506B114" w14:textId="77777777" w:rsidR="00400770" w:rsidRPr="00D410A2" w:rsidRDefault="00400770" w:rsidP="00E048A7">
      <w:pPr>
        <w:numPr>
          <w:ilvl w:val="0"/>
          <w:numId w:val="23"/>
        </w:num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rok trajanja tega akta ter</w:t>
      </w:r>
    </w:p>
    <w:p w14:paraId="3CC40403" w14:textId="77777777" w:rsidR="00400770" w:rsidRPr="00D410A2" w:rsidRDefault="00400770" w:rsidP="00E048A7">
      <w:pPr>
        <w:numPr>
          <w:ilvl w:val="0"/>
          <w:numId w:val="23"/>
        </w:num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navedbo oseb, ki bodo odgovorne za izvedbo predmetnega naročila, za vsakega partnerja posebej.</w:t>
      </w:r>
    </w:p>
    <w:p w14:paraId="46DAC653" w14:textId="77777777" w:rsidR="00400770" w:rsidRPr="00D410A2" w:rsidRDefault="00400770" w:rsidP="00400770">
      <w:pPr>
        <w:suppressAutoHyphens/>
        <w:spacing w:line="260" w:lineRule="atLeast"/>
        <w:jc w:val="both"/>
        <w:rPr>
          <w:rFonts w:ascii="Arial" w:hAnsi="Arial" w:cs="Arial"/>
          <w:sz w:val="20"/>
          <w:szCs w:val="20"/>
          <w:lang w:eastAsia="ar-SA"/>
        </w:rPr>
      </w:pPr>
    </w:p>
    <w:p w14:paraId="51F732D2" w14:textId="77777777" w:rsidR="00400770" w:rsidRPr="00D410A2" w:rsidRDefault="00400770" w:rsidP="00400770">
      <w:p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D410A2" w:rsidRDefault="008A0916" w:rsidP="00400770">
      <w:pPr>
        <w:suppressAutoHyphens/>
        <w:spacing w:line="260" w:lineRule="atLeast"/>
        <w:jc w:val="both"/>
        <w:rPr>
          <w:rFonts w:ascii="Arial" w:hAnsi="Arial" w:cs="Arial"/>
          <w:sz w:val="20"/>
          <w:szCs w:val="20"/>
          <w:lang w:eastAsia="ar-SA"/>
        </w:rPr>
      </w:pPr>
    </w:p>
    <w:p w14:paraId="38CD7ED9" w14:textId="11D08476" w:rsidR="00400770" w:rsidRPr="00D410A2" w:rsidRDefault="00400770" w:rsidP="00400770">
      <w:pPr>
        <w:suppressAutoHyphens/>
        <w:spacing w:line="260" w:lineRule="atLeast"/>
        <w:jc w:val="both"/>
        <w:rPr>
          <w:rFonts w:ascii="Arial" w:hAnsi="Arial" w:cs="Arial"/>
          <w:sz w:val="20"/>
          <w:szCs w:val="20"/>
          <w:lang w:eastAsia="ar-SA"/>
        </w:rPr>
      </w:pPr>
      <w:r w:rsidRPr="00D410A2">
        <w:rPr>
          <w:rFonts w:ascii="Arial" w:hAnsi="Arial" w:cs="Arial"/>
          <w:sz w:val="20"/>
          <w:szCs w:val="20"/>
          <w:lang w:eastAsia="ar-SA"/>
        </w:rPr>
        <w:t>Za ugotavljanje tehnične</w:t>
      </w:r>
      <w:r w:rsidR="005826B8" w:rsidRPr="00D410A2">
        <w:rPr>
          <w:rFonts w:ascii="Arial" w:hAnsi="Arial" w:cs="Arial"/>
          <w:sz w:val="20"/>
          <w:szCs w:val="20"/>
          <w:lang w:eastAsia="ar-SA"/>
        </w:rPr>
        <w:t xml:space="preserve"> sposobnosti</w:t>
      </w:r>
      <w:r w:rsidR="00155B13" w:rsidRPr="00D410A2">
        <w:rPr>
          <w:rFonts w:ascii="Arial" w:hAnsi="Arial" w:cs="Arial"/>
          <w:sz w:val="20"/>
          <w:szCs w:val="20"/>
          <w:lang w:eastAsia="ar-SA"/>
        </w:rPr>
        <w:t xml:space="preserve"> in</w:t>
      </w:r>
      <w:r w:rsidRPr="00D410A2">
        <w:rPr>
          <w:rFonts w:ascii="Arial" w:hAnsi="Arial" w:cs="Arial"/>
          <w:sz w:val="20"/>
          <w:szCs w:val="20"/>
          <w:lang w:eastAsia="ar-SA"/>
        </w:rPr>
        <w:t xml:space="preserve"> </w:t>
      </w:r>
      <w:r w:rsidR="005826B8" w:rsidRPr="00D410A2">
        <w:rPr>
          <w:rFonts w:ascii="Arial" w:hAnsi="Arial" w:cs="Arial"/>
          <w:sz w:val="20"/>
          <w:szCs w:val="20"/>
          <w:lang w:eastAsia="ar-SA"/>
        </w:rPr>
        <w:t>kadrovske sposobnosti pa</w:t>
      </w:r>
      <w:r w:rsidR="00155B13" w:rsidRPr="00D410A2">
        <w:rPr>
          <w:rFonts w:ascii="Arial" w:hAnsi="Arial" w:cs="Arial"/>
          <w:sz w:val="20"/>
          <w:szCs w:val="20"/>
          <w:lang w:eastAsia="ar-SA"/>
        </w:rPr>
        <w:t xml:space="preserve"> bo naročnik upošteval</w:t>
      </w:r>
      <w:r w:rsidR="005826B8" w:rsidRPr="00D410A2">
        <w:rPr>
          <w:rFonts w:ascii="Arial" w:hAnsi="Arial" w:cs="Arial"/>
          <w:sz w:val="20"/>
          <w:szCs w:val="20"/>
          <w:lang w:eastAsia="ar-SA"/>
        </w:rPr>
        <w:t xml:space="preserve"> usposobljenost kateregakoli gospodarskega subjekta, ki nastopa v ponudbi. </w:t>
      </w:r>
    </w:p>
    <w:p w14:paraId="3E882592" w14:textId="77777777" w:rsidR="0075039D" w:rsidRPr="00D410A2" w:rsidRDefault="00FA5478" w:rsidP="0075039D">
      <w:pPr>
        <w:spacing w:line="260" w:lineRule="atLeast"/>
        <w:jc w:val="both"/>
        <w:rPr>
          <w:rFonts w:ascii="Arial" w:hAnsi="Arial" w:cs="Arial"/>
          <w:sz w:val="20"/>
          <w:szCs w:val="20"/>
          <w:lang w:eastAsia="en-US"/>
        </w:rPr>
      </w:pPr>
      <w:r w:rsidRPr="00D410A2">
        <w:rPr>
          <w:rFonts w:ascii="Arial" w:hAnsi="Arial"/>
          <w:u w:val="single"/>
          <w:lang w:eastAsia="en-US"/>
        </w:rPr>
        <w:br w:type="page"/>
      </w:r>
      <w:bookmarkEnd w:id="54"/>
      <w:r w:rsidR="0075039D" w:rsidRPr="00D410A2">
        <w:rPr>
          <w:rFonts w:ascii="Arial" w:hAnsi="Arial" w:cs="Arial"/>
          <w:b/>
          <w:sz w:val="20"/>
          <w:szCs w:val="20"/>
          <w:lang w:eastAsia="en-US"/>
        </w:rPr>
        <w:lastRenderedPageBreak/>
        <w:t>P</w:t>
      </w:r>
      <w:r w:rsidR="00E74A6D" w:rsidRPr="00D410A2">
        <w:rPr>
          <w:rFonts w:ascii="Arial" w:hAnsi="Arial" w:cs="Arial"/>
          <w:b/>
          <w:sz w:val="20"/>
          <w:szCs w:val="20"/>
          <w:lang w:eastAsia="en-US"/>
        </w:rPr>
        <w:t>OGLAVJE</w:t>
      </w:r>
      <w:r w:rsidR="0075039D" w:rsidRPr="00D410A2">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D410A2" w:rsidRDefault="00E74A6D" w:rsidP="00E74A6D">
      <w:pPr>
        <w:spacing w:line="260" w:lineRule="atLeast"/>
        <w:jc w:val="both"/>
        <w:rPr>
          <w:rFonts w:ascii="Arial" w:hAnsi="Arial" w:cs="Arial"/>
          <w:b/>
          <w:sz w:val="20"/>
          <w:szCs w:val="20"/>
          <w:lang w:eastAsia="en-US"/>
        </w:rPr>
      </w:pPr>
    </w:p>
    <w:p w14:paraId="556D4A9C" w14:textId="77777777" w:rsidR="00E74A6D" w:rsidRPr="00D410A2" w:rsidRDefault="00E74A6D" w:rsidP="00E74A6D">
      <w:pPr>
        <w:spacing w:line="260" w:lineRule="atLeast"/>
        <w:rPr>
          <w:rFonts w:ascii="Arial" w:hAnsi="Arial" w:cs="Arial"/>
          <w:b/>
          <w:sz w:val="20"/>
          <w:szCs w:val="20"/>
          <w:u w:val="single"/>
          <w:lang w:eastAsia="en-US"/>
        </w:rPr>
      </w:pPr>
      <w:r w:rsidRPr="00D410A2">
        <w:rPr>
          <w:rFonts w:ascii="Arial" w:hAnsi="Arial" w:cs="Arial"/>
          <w:b/>
          <w:sz w:val="20"/>
          <w:szCs w:val="20"/>
          <w:lang w:eastAsia="en-US"/>
        </w:rPr>
        <w:t xml:space="preserve">Sestavni deli ponudbe in preglednica obrazcev s prilogami, ki </w:t>
      </w:r>
      <w:r w:rsidRPr="00D410A2">
        <w:rPr>
          <w:rFonts w:ascii="Arial" w:hAnsi="Arial" w:cs="Arial"/>
          <w:b/>
          <w:sz w:val="20"/>
          <w:szCs w:val="20"/>
          <w:u w:val="single"/>
          <w:lang w:eastAsia="en-US"/>
        </w:rPr>
        <w:t>jih je potrebno predložiti v ponudbi</w:t>
      </w:r>
      <w:r w:rsidR="00CA077E" w:rsidRPr="00D410A2">
        <w:rPr>
          <w:rFonts w:ascii="Arial" w:hAnsi="Arial" w:cs="Arial"/>
          <w:b/>
          <w:sz w:val="20"/>
          <w:szCs w:val="20"/>
          <w:u w:val="single"/>
          <w:lang w:eastAsia="en-US"/>
        </w:rPr>
        <w:t>:</w:t>
      </w:r>
    </w:p>
    <w:p w14:paraId="5CD41564" w14:textId="77777777" w:rsidR="004A25D5" w:rsidRPr="00D410A2" w:rsidRDefault="004A25D5" w:rsidP="004A25D5">
      <w:pPr>
        <w:spacing w:line="260" w:lineRule="atLeast"/>
        <w:jc w:val="both"/>
        <w:rPr>
          <w:rFonts w:ascii="Arial" w:hAnsi="Arial" w:cs="Arial"/>
          <w:b/>
          <w:sz w:val="20"/>
          <w:szCs w:val="20"/>
          <w:lang w:eastAsia="en-US"/>
        </w:rPr>
      </w:pPr>
    </w:p>
    <w:p w14:paraId="4F458B8C" w14:textId="77777777" w:rsidR="005722D3" w:rsidRPr="00D410A2" w:rsidRDefault="005722D3" w:rsidP="005722D3">
      <w:pPr>
        <w:spacing w:line="260" w:lineRule="atLeast"/>
        <w:jc w:val="both"/>
        <w:rPr>
          <w:rFonts w:ascii="Arial" w:hAnsi="Arial" w:cs="Arial"/>
          <w:b/>
          <w:sz w:val="20"/>
          <w:szCs w:val="20"/>
          <w:lang w:eastAsia="en-US"/>
        </w:rPr>
      </w:pPr>
    </w:p>
    <w:p w14:paraId="3A075B1E" w14:textId="77777777" w:rsidR="005722D3" w:rsidRPr="00D410A2" w:rsidRDefault="005722D3" w:rsidP="00E048A7">
      <w:pPr>
        <w:pStyle w:val="Odstavekseznama"/>
        <w:numPr>
          <w:ilvl w:val="0"/>
          <w:numId w:val="13"/>
        </w:numPr>
        <w:spacing w:line="260" w:lineRule="atLeast"/>
        <w:jc w:val="both"/>
        <w:rPr>
          <w:rFonts w:ascii="Arial" w:hAnsi="Arial" w:cs="Arial"/>
          <w:b/>
          <w:sz w:val="20"/>
          <w:szCs w:val="20"/>
          <w:lang w:eastAsia="en-US"/>
        </w:rPr>
      </w:pPr>
      <w:r w:rsidRPr="00D410A2">
        <w:rPr>
          <w:rFonts w:ascii="Arial" w:hAnsi="Arial" w:cs="Arial"/>
          <w:b/>
          <w:sz w:val="20"/>
          <w:szCs w:val="20"/>
          <w:lang w:eastAsia="en-US"/>
        </w:rPr>
        <w:t>PONUDBA (ločena datoteka):</w:t>
      </w:r>
    </w:p>
    <w:p w14:paraId="473F5EE5" w14:textId="77777777" w:rsidR="005722D3" w:rsidRPr="00D410A2" w:rsidRDefault="005722D3" w:rsidP="00E048A7">
      <w:pPr>
        <w:numPr>
          <w:ilvl w:val="0"/>
          <w:numId w:val="10"/>
        </w:numPr>
        <w:spacing w:line="260" w:lineRule="atLeast"/>
        <w:jc w:val="both"/>
        <w:rPr>
          <w:rFonts w:ascii="Arial" w:hAnsi="Arial" w:cs="Arial"/>
          <w:sz w:val="20"/>
          <w:szCs w:val="20"/>
        </w:rPr>
      </w:pPr>
      <w:r w:rsidRPr="00D410A2">
        <w:rPr>
          <w:rFonts w:ascii="Arial" w:hAnsi="Arial" w:cs="Arial"/>
          <w:sz w:val="20"/>
          <w:szCs w:val="20"/>
        </w:rPr>
        <w:t>Sklep o določitvi poslovne skrivnosti (opcijsko),</w:t>
      </w:r>
    </w:p>
    <w:p w14:paraId="65285E97" w14:textId="2327B87F" w:rsidR="005722D3" w:rsidRPr="00D410A2" w:rsidRDefault="005722D3" w:rsidP="00E048A7">
      <w:pPr>
        <w:numPr>
          <w:ilvl w:val="0"/>
          <w:numId w:val="10"/>
        </w:numPr>
        <w:spacing w:line="260" w:lineRule="atLeast"/>
        <w:jc w:val="both"/>
        <w:rPr>
          <w:rFonts w:ascii="Arial" w:hAnsi="Arial" w:cs="Arial"/>
          <w:sz w:val="20"/>
          <w:szCs w:val="20"/>
        </w:rPr>
      </w:pPr>
      <w:r w:rsidRPr="00D410A2">
        <w:rPr>
          <w:rFonts w:ascii="Arial" w:hAnsi="Arial" w:cs="Arial"/>
          <w:sz w:val="20"/>
          <w:szCs w:val="20"/>
        </w:rPr>
        <w:t>Izjava o skupnem nastopu v primeru skupnega nastopa ponudnikov</w:t>
      </w:r>
      <w:r w:rsidR="00171667" w:rsidRPr="00D410A2">
        <w:rPr>
          <w:rFonts w:ascii="Arial" w:hAnsi="Arial" w:cs="Arial"/>
          <w:sz w:val="20"/>
          <w:szCs w:val="20"/>
        </w:rPr>
        <w:t xml:space="preserve"> (</w:t>
      </w:r>
      <w:r w:rsidR="0090592A" w:rsidRPr="00D410A2">
        <w:rPr>
          <w:rFonts w:ascii="Arial" w:hAnsi="Arial" w:cs="Arial"/>
          <w:sz w:val="20"/>
          <w:szCs w:val="20"/>
        </w:rPr>
        <w:t>če</w:t>
      </w:r>
      <w:r w:rsidR="00171667" w:rsidRPr="00D410A2">
        <w:rPr>
          <w:rFonts w:ascii="Arial" w:hAnsi="Arial" w:cs="Arial"/>
          <w:sz w:val="20"/>
          <w:szCs w:val="20"/>
        </w:rPr>
        <w:t xml:space="preserve"> gre za skupni nastop)</w:t>
      </w:r>
      <w:r w:rsidRPr="00D410A2">
        <w:rPr>
          <w:rFonts w:ascii="Arial" w:hAnsi="Arial" w:cs="Arial"/>
          <w:sz w:val="20"/>
          <w:szCs w:val="20"/>
        </w:rPr>
        <w:t>,</w:t>
      </w:r>
    </w:p>
    <w:p w14:paraId="58C1BA2B" w14:textId="77777777" w:rsidR="005722D3" w:rsidRPr="00D410A2" w:rsidRDefault="005722D3" w:rsidP="00E048A7">
      <w:pPr>
        <w:numPr>
          <w:ilvl w:val="0"/>
          <w:numId w:val="10"/>
        </w:numPr>
        <w:spacing w:line="260" w:lineRule="atLeast"/>
        <w:jc w:val="both"/>
        <w:rPr>
          <w:rFonts w:ascii="Arial" w:hAnsi="Arial" w:cs="Arial"/>
          <w:sz w:val="20"/>
          <w:szCs w:val="20"/>
        </w:rPr>
      </w:pPr>
      <w:r w:rsidRPr="00D410A2">
        <w:rPr>
          <w:rFonts w:ascii="Arial" w:hAnsi="Arial" w:cs="Arial"/>
          <w:sz w:val="20"/>
          <w:szCs w:val="20"/>
          <w:lang w:eastAsia="en-US"/>
        </w:rPr>
        <w:t>Obrazec 1A in 1B, v primeru, da ponudnik nastopa s podizvajalci:</w:t>
      </w:r>
    </w:p>
    <w:p w14:paraId="1B0FF25E" w14:textId="77777777" w:rsidR="005722D3" w:rsidRPr="00D410A2" w:rsidRDefault="005722D3" w:rsidP="00783281">
      <w:pPr>
        <w:numPr>
          <w:ilvl w:val="0"/>
          <w:numId w:val="2"/>
        </w:numPr>
        <w:spacing w:line="260" w:lineRule="atLeast"/>
        <w:jc w:val="both"/>
        <w:rPr>
          <w:rFonts w:ascii="Arial" w:hAnsi="Arial" w:cs="Arial"/>
          <w:sz w:val="20"/>
          <w:szCs w:val="20"/>
        </w:rPr>
      </w:pPr>
      <w:r w:rsidRPr="00D410A2">
        <w:rPr>
          <w:rFonts w:ascii="Arial" w:hAnsi="Arial" w:cs="Arial"/>
          <w:sz w:val="20"/>
          <w:szCs w:val="20"/>
          <w:lang w:eastAsia="en-US"/>
        </w:rPr>
        <w:t>Obrazec 1A: Dodatni podatki o podizvajalcih,</w:t>
      </w:r>
    </w:p>
    <w:p w14:paraId="4DD1C575" w14:textId="77777777" w:rsidR="005722D3" w:rsidRPr="00D410A2" w:rsidRDefault="005722D3" w:rsidP="00783281">
      <w:pPr>
        <w:numPr>
          <w:ilvl w:val="0"/>
          <w:numId w:val="2"/>
        </w:numPr>
        <w:spacing w:line="260" w:lineRule="atLeast"/>
        <w:jc w:val="both"/>
        <w:rPr>
          <w:rFonts w:ascii="Arial" w:hAnsi="Arial" w:cs="Arial"/>
          <w:sz w:val="20"/>
          <w:szCs w:val="20"/>
        </w:rPr>
      </w:pPr>
      <w:r w:rsidRPr="00D410A2">
        <w:rPr>
          <w:rFonts w:ascii="Arial" w:hAnsi="Arial" w:cs="Arial"/>
          <w:sz w:val="20"/>
          <w:szCs w:val="20"/>
          <w:lang w:eastAsia="en-US"/>
        </w:rPr>
        <w:t>Obrazec 1B: Soglasje podizvajalcev za neposredna plačila (v primeru, da podizvajalci zahtevajo neposredna plačila),</w:t>
      </w:r>
    </w:p>
    <w:p w14:paraId="301BE9F8" w14:textId="77777777" w:rsidR="00871F82" w:rsidRPr="00CC0588" w:rsidRDefault="00871F82" w:rsidP="00871F82">
      <w:pPr>
        <w:numPr>
          <w:ilvl w:val="0"/>
          <w:numId w:val="11"/>
        </w:numPr>
        <w:spacing w:line="260" w:lineRule="atLeast"/>
        <w:jc w:val="both"/>
        <w:rPr>
          <w:rFonts w:ascii="Arial" w:hAnsi="Arial" w:cs="Arial"/>
          <w:sz w:val="20"/>
          <w:szCs w:val="20"/>
        </w:rPr>
      </w:pPr>
      <w:r w:rsidRPr="00CC0588">
        <w:rPr>
          <w:rFonts w:ascii="Arial" w:hAnsi="Arial" w:cs="Arial"/>
          <w:sz w:val="20"/>
          <w:szCs w:val="20"/>
          <w:lang w:eastAsia="en-US"/>
        </w:rPr>
        <w:t xml:space="preserve">Obrazec 2: </w:t>
      </w:r>
      <w:r>
        <w:rPr>
          <w:rFonts w:ascii="Arial" w:hAnsi="Arial" w:cs="Arial"/>
          <w:sz w:val="20"/>
          <w:szCs w:val="20"/>
          <w:lang w:eastAsia="en-US"/>
        </w:rPr>
        <w:t>Izjava o izpolnjevanju referenčnih zahtev</w:t>
      </w:r>
      <w:r w:rsidRPr="00CC0588">
        <w:rPr>
          <w:rFonts w:ascii="Arial" w:hAnsi="Arial" w:cs="Arial"/>
          <w:sz w:val="20"/>
          <w:szCs w:val="20"/>
          <w:lang w:eastAsia="en-US"/>
        </w:rPr>
        <w:t xml:space="preserve"> (izpolnjevanje pogojev iz poglavja 3.2.3.1),</w:t>
      </w:r>
    </w:p>
    <w:p w14:paraId="39EB96A7" w14:textId="77777777" w:rsidR="00871F82" w:rsidRPr="00CC0588" w:rsidRDefault="00871F82" w:rsidP="00871F82">
      <w:pPr>
        <w:numPr>
          <w:ilvl w:val="0"/>
          <w:numId w:val="11"/>
        </w:numPr>
        <w:suppressAutoHyphens/>
        <w:spacing w:line="260" w:lineRule="atLeast"/>
        <w:jc w:val="both"/>
        <w:rPr>
          <w:rFonts w:ascii="Arial" w:hAnsi="Arial" w:cs="Arial"/>
          <w:sz w:val="20"/>
          <w:szCs w:val="20"/>
        </w:rPr>
      </w:pPr>
      <w:r w:rsidRPr="00CC0588">
        <w:rPr>
          <w:rFonts w:ascii="Arial" w:hAnsi="Arial" w:cs="Arial"/>
          <w:sz w:val="20"/>
          <w:szCs w:val="20"/>
        </w:rPr>
        <w:t xml:space="preserve">Obrazec 3: </w:t>
      </w:r>
      <w:r>
        <w:rPr>
          <w:rFonts w:ascii="Arial" w:hAnsi="Arial" w:cs="Arial"/>
          <w:sz w:val="20"/>
          <w:szCs w:val="20"/>
        </w:rPr>
        <w:t>Izjava o nominiranih kadrih in izpolnjevanju pogojev za kadre</w:t>
      </w:r>
      <w:r w:rsidRPr="00CC0588">
        <w:rPr>
          <w:rFonts w:ascii="Arial" w:hAnsi="Arial" w:cs="Arial"/>
          <w:sz w:val="20"/>
          <w:szCs w:val="20"/>
        </w:rPr>
        <w:t xml:space="preserve"> (izpolnjevanje pogojev iz točke 3.2.3.2.),</w:t>
      </w:r>
    </w:p>
    <w:p w14:paraId="75558E4A" w14:textId="7728F96B" w:rsidR="005722D3" w:rsidRPr="00871F82" w:rsidRDefault="00871F82" w:rsidP="00871F82">
      <w:pPr>
        <w:numPr>
          <w:ilvl w:val="0"/>
          <w:numId w:val="11"/>
        </w:numPr>
        <w:suppressAutoHyphens/>
        <w:spacing w:line="260" w:lineRule="atLeast"/>
        <w:jc w:val="both"/>
        <w:rPr>
          <w:rFonts w:ascii="Arial" w:hAnsi="Arial" w:cs="Arial"/>
          <w:sz w:val="20"/>
          <w:szCs w:val="20"/>
        </w:rPr>
      </w:pPr>
      <w:r w:rsidRPr="00CC0588">
        <w:rPr>
          <w:rFonts w:ascii="Arial" w:hAnsi="Arial" w:cs="Arial"/>
          <w:sz w:val="20"/>
          <w:szCs w:val="20"/>
        </w:rPr>
        <w:t xml:space="preserve">Obrazec 4: </w:t>
      </w:r>
      <w:r>
        <w:rPr>
          <w:rFonts w:ascii="Arial" w:hAnsi="Arial" w:cs="Arial"/>
          <w:sz w:val="20"/>
          <w:szCs w:val="20"/>
        </w:rPr>
        <w:t xml:space="preserve">Izjava o dodatnih referencah kadrov </w:t>
      </w:r>
      <w:r w:rsidRPr="00CC0588">
        <w:rPr>
          <w:rFonts w:ascii="Arial" w:hAnsi="Arial" w:cs="Arial"/>
          <w:sz w:val="20"/>
          <w:szCs w:val="20"/>
        </w:rPr>
        <w:t xml:space="preserve">(za merilo) z </w:t>
      </w:r>
      <w:r>
        <w:rPr>
          <w:rFonts w:ascii="Arial" w:hAnsi="Arial" w:cs="Arial"/>
          <w:sz w:val="20"/>
          <w:szCs w:val="20"/>
        </w:rPr>
        <w:t xml:space="preserve">vsemi </w:t>
      </w:r>
      <w:r w:rsidRPr="00CC0588">
        <w:rPr>
          <w:rFonts w:ascii="Arial" w:hAnsi="Arial" w:cs="Arial"/>
          <w:sz w:val="20"/>
          <w:szCs w:val="20"/>
        </w:rPr>
        <w:t>obveznimi prilogami</w:t>
      </w:r>
      <w:r>
        <w:rPr>
          <w:rFonts w:ascii="Arial" w:hAnsi="Arial" w:cs="Arial"/>
          <w:sz w:val="20"/>
          <w:szCs w:val="20"/>
        </w:rPr>
        <w:t xml:space="preserve"> (vezano na poglavje 2.3.10)</w:t>
      </w:r>
      <w:r w:rsidR="005722D3" w:rsidRPr="00871F82">
        <w:rPr>
          <w:rFonts w:ascii="Arial" w:hAnsi="Arial" w:cs="Arial"/>
          <w:sz w:val="20"/>
          <w:szCs w:val="20"/>
        </w:rPr>
        <w:t xml:space="preserve"> </w:t>
      </w:r>
    </w:p>
    <w:p w14:paraId="0094ABFC" w14:textId="1A487601" w:rsidR="00867F9C" w:rsidRPr="00D410A2" w:rsidRDefault="00360CF1" w:rsidP="00E048A7">
      <w:pPr>
        <w:pStyle w:val="Odstavekseznama"/>
        <w:numPr>
          <w:ilvl w:val="0"/>
          <w:numId w:val="11"/>
        </w:numPr>
        <w:spacing w:line="260" w:lineRule="atLeast"/>
        <w:jc w:val="both"/>
        <w:rPr>
          <w:rFonts w:ascii="Arial" w:hAnsi="Arial" w:cs="Arial"/>
          <w:b/>
          <w:sz w:val="20"/>
          <w:szCs w:val="20"/>
        </w:rPr>
      </w:pPr>
      <w:r w:rsidRPr="00D410A2">
        <w:rPr>
          <w:rFonts w:ascii="Arial" w:hAnsi="Arial" w:cs="Arial"/>
          <w:sz w:val="20"/>
          <w:szCs w:val="20"/>
        </w:rPr>
        <w:t xml:space="preserve">Obrazec </w:t>
      </w:r>
      <w:r w:rsidR="00084883" w:rsidRPr="00D410A2">
        <w:rPr>
          <w:rFonts w:ascii="Arial" w:hAnsi="Arial" w:cs="Arial"/>
          <w:sz w:val="20"/>
          <w:szCs w:val="20"/>
        </w:rPr>
        <w:t>5</w:t>
      </w:r>
      <w:r w:rsidRPr="00D410A2">
        <w:rPr>
          <w:rFonts w:ascii="Arial" w:hAnsi="Arial" w:cs="Arial"/>
          <w:sz w:val="20"/>
          <w:szCs w:val="20"/>
        </w:rPr>
        <w:t xml:space="preserve">: </w:t>
      </w:r>
      <w:r w:rsidR="00FD1AF4" w:rsidRPr="00D410A2">
        <w:rPr>
          <w:rFonts w:ascii="Arial" w:hAnsi="Arial" w:cs="Arial"/>
          <w:sz w:val="20"/>
          <w:szCs w:val="20"/>
          <w:lang w:eastAsia="en-US"/>
        </w:rPr>
        <w:t>Izjava referenčnega naročnika – reference ponudnika in kadra,</w:t>
      </w:r>
    </w:p>
    <w:p w14:paraId="69D9E134" w14:textId="06B3DAE1" w:rsidR="00435F14" w:rsidRPr="00D410A2" w:rsidRDefault="00435F14" w:rsidP="00E048A7">
      <w:pPr>
        <w:numPr>
          <w:ilvl w:val="0"/>
          <w:numId w:val="11"/>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Obrazec </w:t>
      </w:r>
      <w:r w:rsidR="00084883" w:rsidRPr="00D410A2">
        <w:rPr>
          <w:rFonts w:ascii="Arial" w:hAnsi="Arial" w:cs="Arial"/>
          <w:sz w:val="20"/>
          <w:szCs w:val="20"/>
          <w:lang w:eastAsia="en-US"/>
        </w:rPr>
        <w:t>6</w:t>
      </w:r>
      <w:r w:rsidRPr="00D410A2">
        <w:rPr>
          <w:rFonts w:ascii="Arial" w:hAnsi="Arial" w:cs="Arial"/>
          <w:sz w:val="20"/>
          <w:szCs w:val="20"/>
          <w:lang w:eastAsia="en-US"/>
        </w:rPr>
        <w:t>: Izjava o ekonomskem in finančnem položaju</w:t>
      </w:r>
    </w:p>
    <w:p w14:paraId="57CB1A7A" w14:textId="110A4C80" w:rsidR="00956D08" w:rsidRPr="00D410A2" w:rsidRDefault="00956D08" w:rsidP="00E048A7">
      <w:pPr>
        <w:numPr>
          <w:ilvl w:val="0"/>
          <w:numId w:val="11"/>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Obrazec </w:t>
      </w:r>
      <w:r w:rsidR="00084883" w:rsidRPr="00D410A2">
        <w:rPr>
          <w:rFonts w:ascii="Arial" w:hAnsi="Arial" w:cs="Arial"/>
          <w:sz w:val="20"/>
          <w:szCs w:val="20"/>
          <w:lang w:eastAsia="en-US"/>
        </w:rPr>
        <w:t>7</w:t>
      </w:r>
      <w:r w:rsidRPr="00D410A2">
        <w:rPr>
          <w:rFonts w:ascii="Arial" w:hAnsi="Arial" w:cs="Arial"/>
          <w:sz w:val="20"/>
          <w:szCs w:val="20"/>
          <w:lang w:eastAsia="en-US"/>
        </w:rPr>
        <w:t>: Izjava o neobstoju okoliščin omejitve poslovanja z naročnikom</w:t>
      </w:r>
    </w:p>
    <w:p w14:paraId="08F2B88C" w14:textId="5FBDB8BC" w:rsidR="005826B8" w:rsidRPr="00D410A2" w:rsidRDefault="005722D3" w:rsidP="00E048A7">
      <w:pPr>
        <w:numPr>
          <w:ilvl w:val="0"/>
          <w:numId w:val="11"/>
        </w:numPr>
        <w:spacing w:line="260" w:lineRule="atLeast"/>
        <w:jc w:val="both"/>
        <w:rPr>
          <w:rFonts w:ascii="Arial" w:hAnsi="Arial" w:cs="Arial"/>
          <w:sz w:val="20"/>
          <w:szCs w:val="20"/>
        </w:rPr>
      </w:pPr>
      <w:r w:rsidRPr="00D410A2">
        <w:rPr>
          <w:rFonts w:ascii="Arial" w:hAnsi="Arial" w:cs="Arial"/>
          <w:sz w:val="20"/>
          <w:szCs w:val="20"/>
        </w:rPr>
        <w:t xml:space="preserve">Obrazec </w:t>
      </w:r>
      <w:r w:rsidR="00084883" w:rsidRPr="00D410A2">
        <w:rPr>
          <w:rFonts w:ascii="Arial" w:hAnsi="Arial" w:cs="Arial"/>
          <w:sz w:val="20"/>
          <w:szCs w:val="20"/>
        </w:rPr>
        <w:t>8</w:t>
      </w:r>
      <w:r w:rsidRPr="00D410A2">
        <w:rPr>
          <w:rFonts w:ascii="Arial" w:hAnsi="Arial" w:cs="Arial"/>
          <w:sz w:val="20"/>
          <w:szCs w:val="20"/>
        </w:rPr>
        <w:t>: Vzorec pogodbe o izvedbi javnega naročila</w:t>
      </w:r>
      <w:r w:rsidRPr="00D410A2">
        <w:rPr>
          <w:rFonts w:ascii="Arial" w:hAnsi="Arial" w:cs="Arial"/>
          <w:sz w:val="20"/>
          <w:szCs w:val="20"/>
          <w:lang w:eastAsia="en-US"/>
        </w:rPr>
        <w:t>; ponudbi je potrebno priložiti izpolnjen obrazec</w:t>
      </w:r>
    </w:p>
    <w:p w14:paraId="1C0DB30F" w14:textId="30F6CC2E" w:rsidR="005722D3" w:rsidRPr="00D410A2" w:rsidRDefault="005722D3" w:rsidP="00E048A7">
      <w:pPr>
        <w:numPr>
          <w:ilvl w:val="0"/>
          <w:numId w:val="11"/>
        </w:numPr>
        <w:spacing w:line="260" w:lineRule="atLeast"/>
        <w:jc w:val="both"/>
        <w:rPr>
          <w:rFonts w:ascii="Arial" w:hAnsi="Arial" w:cs="Arial"/>
          <w:sz w:val="20"/>
          <w:szCs w:val="20"/>
        </w:rPr>
      </w:pPr>
      <w:r w:rsidRPr="00D410A2">
        <w:rPr>
          <w:rFonts w:ascii="Arial" w:hAnsi="Arial" w:cs="Arial"/>
          <w:sz w:val="20"/>
          <w:szCs w:val="20"/>
          <w:lang w:eastAsia="en-US"/>
        </w:rPr>
        <w:t xml:space="preserve">Obrazec </w:t>
      </w:r>
      <w:r w:rsidR="005826B8" w:rsidRPr="00D410A2">
        <w:rPr>
          <w:rFonts w:ascii="Arial" w:hAnsi="Arial" w:cs="Arial"/>
          <w:sz w:val="20"/>
          <w:szCs w:val="20"/>
          <w:lang w:eastAsia="en-US"/>
        </w:rPr>
        <w:t>9</w:t>
      </w:r>
      <w:r w:rsidRPr="00D410A2">
        <w:rPr>
          <w:rFonts w:ascii="Arial" w:hAnsi="Arial" w:cs="Arial"/>
          <w:sz w:val="20"/>
          <w:szCs w:val="20"/>
          <w:lang w:eastAsia="en-US"/>
        </w:rPr>
        <w:t>.1: Zavarovanje za resnost ponudbe (obvezna priloga v ponudbi - .</w:t>
      </w:r>
      <w:proofErr w:type="spellStart"/>
      <w:r w:rsidRPr="00D410A2">
        <w:rPr>
          <w:rFonts w:ascii="Arial" w:hAnsi="Arial" w:cs="Arial"/>
          <w:sz w:val="20"/>
          <w:szCs w:val="20"/>
          <w:lang w:eastAsia="en-US"/>
        </w:rPr>
        <w:t>pdf</w:t>
      </w:r>
      <w:proofErr w:type="spellEnd"/>
      <w:r w:rsidRPr="00D410A2">
        <w:rPr>
          <w:rFonts w:ascii="Arial" w:hAnsi="Arial" w:cs="Arial"/>
          <w:sz w:val="20"/>
          <w:szCs w:val="20"/>
          <w:lang w:eastAsia="en-US"/>
        </w:rPr>
        <w:t xml:space="preserve"> datoteka)</w:t>
      </w:r>
    </w:p>
    <w:p w14:paraId="549B162C" w14:textId="7C525B42" w:rsidR="005722D3" w:rsidRPr="00D410A2" w:rsidRDefault="005722D3" w:rsidP="00E048A7">
      <w:pPr>
        <w:numPr>
          <w:ilvl w:val="0"/>
          <w:numId w:val="12"/>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Obrazec </w:t>
      </w:r>
      <w:r w:rsidR="005826B8" w:rsidRPr="00D410A2">
        <w:rPr>
          <w:rFonts w:ascii="Arial" w:hAnsi="Arial" w:cs="Arial"/>
          <w:sz w:val="20"/>
          <w:szCs w:val="20"/>
          <w:lang w:eastAsia="en-US"/>
        </w:rPr>
        <w:t>9</w:t>
      </w:r>
      <w:r w:rsidRPr="00D410A2">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5826B8" w:rsidRPr="00D410A2">
        <w:rPr>
          <w:rFonts w:ascii="Arial" w:hAnsi="Arial" w:cs="Arial"/>
          <w:sz w:val="20"/>
          <w:szCs w:val="20"/>
          <w:lang w:eastAsia="en-US"/>
        </w:rPr>
        <w:t>9</w:t>
      </w:r>
      <w:r w:rsidRPr="00D410A2">
        <w:rPr>
          <w:rFonts w:ascii="Arial" w:hAnsi="Arial" w:cs="Arial"/>
          <w:sz w:val="20"/>
          <w:szCs w:val="20"/>
          <w:lang w:eastAsia="en-US"/>
        </w:rPr>
        <w:t>.2);</w:t>
      </w:r>
    </w:p>
    <w:p w14:paraId="7E83E64A" w14:textId="73E8D8D1" w:rsidR="004A2B98" w:rsidRPr="00D410A2" w:rsidRDefault="004A2B98" w:rsidP="00E048A7">
      <w:pPr>
        <w:numPr>
          <w:ilvl w:val="0"/>
          <w:numId w:val="12"/>
        </w:numPr>
        <w:spacing w:line="260" w:lineRule="atLeast"/>
        <w:jc w:val="both"/>
        <w:rPr>
          <w:rFonts w:ascii="Arial" w:hAnsi="Arial" w:cs="Arial"/>
          <w:sz w:val="20"/>
          <w:szCs w:val="20"/>
          <w:lang w:eastAsia="en-US"/>
        </w:rPr>
      </w:pPr>
      <w:bookmarkStart w:id="138" w:name="_Hlk179202642"/>
      <w:r w:rsidRPr="00D410A2">
        <w:rPr>
          <w:rFonts w:ascii="Arial" w:hAnsi="Arial" w:cs="Arial"/>
          <w:sz w:val="20"/>
          <w:szCs w:val="20"/>
          <w:lang w:eastAsia="en-US"/>
        </w:rPr>
        <w:t>Metodologija za izvedbo del (ki se ocenjuje v okviru meril)</w:t>
      </w:r>
    </w:p>
    <w:p w14:paraId="46D2D0DF" w14:textId="34734E2F" w:rsidR="00E658C7" w:rsidRPr="00D410A2" w:rsidRDefault="00155B13" w:rsidP="00E048A7">
      <w:pPr>
        <w:numPr>
          <w:ilvl w:val="0"/>
          <w:numId w:val="12"/>
        </w:numPr>
        <w:spacing w:line="260" w:lineRule="atLeast"/>
        <w:jc w:val="both"/>
        <w:rPr>
          <w:rFonts w:ascii="Arial" w:hAnsi="Arial" w:cs="Arial"/>
          <w:sz w:val="20"/>
          <w:szCs w:val="20"/>
          <w:lang w:eastAsia="en-US"/>
        </w:rPr>
      </w:pPr>
      <w:r w:rsidRPr="00D410A2">
        <w:rPr>
          <w:rFonts w:ascii="Arial" w:hAnsi="Arial" w:cs="Arial"/>
          <w:sz w:val="20"/>
          <w:szCs w:val="20"/>
          <w:lang w:eastAsia="en-US"/>
        </w:rPr>
        <w:t>C</w:t>
      </w:r>
      <w:r w:rsidR="00E658C7" w:rsidRPr="00D410A2">
        <w:rPr>
          <w:rFonts w:ascii="Arial" w:hAnsi="Arial" w:cs="Arial"/>
          <w:sz w:val="20"/>
          <w:szCs w:val="20"/>
          <w:lang w:eastAsia="en-US"/>
        </w:rPr>
        <w:t>ertifikat</w:t>
      </w:r>
      <w:r w:rsidRPr="00D410A2">
        <w:rPr>
          <w:rFonts w:ascii="Arial" w:hAnsi="Arial" w:cs="Arial"/>
          <w:sz w:val="20"/>
          <w:szCs w:val="20"/>
          <w:lang w:eastAsia="en-US"/>
        </w:rPr>
        <w:t>i</w:t>
      </w:r>
      <w:r w:rsidR="00E658C7" w:rsidRPr="00D410A2">
        <w:rPr>
          <w:rFonts w:ascii="Arial" w:hAnsi="Arial" w:cs="Arial"/>
          <w:sz w:val="20"/>
          <w:szCs w:val="20"/>
          <w:lang w:eastAsia="en-US"/>
        </w:rPr>
        <w:t xml:space="preserve"> (ki se ocenjuje</w:t>
      </w:r>
      <w:r w:rsidRPr="00D410A2">
        <w:rPr>
          <w:rFonts w:ascii="Arial" w:hAnsi="Arial" w:cs="Arial"/>
          <w:sz w:val="20"/>
          <w:szCs w:val="20"/>
          <w:lang w:eastAsia="en-US"/>
        </w:rPr>
        <w:t>jo</w:t>
      </w:r>
      <w:r w:rsidR="00E658C7" w:rsidRPr="00D410A2">
        <w:rPr>
          <w:rFonts w:ascii="Arial" w:hAnsi="Arial" w:cs="Arial"/>
          <w:sz w:val="20"/>
          <w:szCs w:val="20"/>
          <w:lang w:eastAsia="en-US"/>
        </w:rPr>
        <w:t xml:space="preserve"> v okviru meril) </w:t>
      </w:r>
    </w:p>
    <w:bookmarkEnd w:id="138"/>
    <w:p w14:paraId="5CAE7A03" w14:textId="77777777" w:rsidR="005722D3" w:rsidRPr="00D410A2" w:rsidRDefault="005722D3" w:rsidP="00167323">
      <w:pPr>
        <w:spacing w:line="260" w:lineRule="atLeast"/>
        <w:jc w:val="both"/>
        <w:rPr>
          <w:rFonts w:ascii="Arial" w:hAnsi="Arial" w:cs="Arial"/>
          <w:b/>
          <w:sz w:val="20"/>
          <w:szCs w:val="20"/>
          <w:lang w:eastAsia="en-US"/>
        </w:rPr>
      </w:pPr>
    </w:p>
    <w:p w14:paraId="2C8BB1BD" w14:textId="77777777" w:rsidR="005722D3" w:rsidRPr="00D410A2" w:rsidRDefault="005722D3" w:rsidP="00E048A7">
      <w:pPr>
        <w:pStyle w:val="Odstavekseznama"/>
        <w:numPr>
          <w:ilvl w:val="0"/>
          <w:numId w:val="13"/>
        </w:numPr>
        <w:spacing w:line="260" w:lineRule="atLeast"/>
        <w:jc w:val="both"/>
        <w:rPr>
          <w:rFonts w:ascii="Arial" w:hAnsi="Arial" w:cs="Arial"/>
          <w:b/>
          <w:sz w:val="20"/>
          <w:szCs w:val="20"/>
          <w:lang w:eastAsia="en-US"/>
        </w:rPr>
      </w:pPr>
      <w:r w:rsidRPr="00D410A2">
        <w:rPr>
          <w:rFonts w:ascii="Arial" w:hAnsi="Arial" w:cs="Arial"/>
          <w:b/>
          <w:sz w:val="20"/>
          <w:szCs w:val="20"/>
        </w:rPr>
        <w:t>Obrazec ESPD (ločena datoteka)</w:t>
      </w:r>
    </w:p>
    <w:p w14:paraId="062E61AD" w14:textId="77777777" w:rsidR="005722D3" w:rsidRPr="00D410A2" w:rsidRDefault="005722D3" w:rsidP="005722D3">
      <w:pPr>
        <w:spacing w:line="260" w:lineRule="atLeast"/>
        <w:ind w:left="360"/>
        <w:jc w:val="both"/>
        <w:rPr>
          <w:rFonts w:ascii="Arial" w:hAnsi="Arial" w:cs="Arial"/>
          <w:sz w:val="20"/>
          <w:szCs w:val="20"/>
        </w:rPr>
      </w:pPr>
      <w:r w:rsidRPr="00D410A2">
        <w:rPr>
          <w:rFonts w:ascii="Arial" w:hAnsi="Arial" w:cs="Arial"/>
          <w:sz w:val="20"/>
          <w:szCs w:val="20"/>
        </w:rPr>
        <w:t xml:space="preserve">Izpolnjeni in podpisani obrazci ESPD za ponudnika oziroma vodilnega partnerja, partnerje in podizvajalce. </w:t>
      </w:r>
    </w:p>
    <w:p w14:paraId="3C65DE4C" w14:textId="77777777" w:rsidR="005722D3" w:rsidRPr="00D410A2" w:rsidRDefault="005722D3" w:rsidP="005722D3">
      <w:pPr>
        <w:spacing w:line="260" w:lineRule="atLeast"/>
        <w:ind w:left="360"/>
        <w:jc w:val="both"/>
        <w:rPr>
          <w:rFonts w:ascii="Arial" w:hAnsi="Arial" w:cs="Arial"/>
          <w:sz w:val="20"/>
          <w:szCs w:val="20"/>
        </w:rPr>
      </w:pPr>
    </w:p>
    <w:p w14:paraId="2B0DE925" w14:textId="78F2C0F6" w:rsidR="005722D3" w:rsidRPr="00D410A2" w:rsidRDefault="005722D3" w:rsidP="00E048A7">
      <w:pPr>
        <w:pStyle w:val="Odstavekseznama"/>
        <w:numPr>
          <w:ilvl w:val="0"/>
          <w:numId w:val="13"/>
        </w:numPr>
        <w:spacing w:line="260" w:lineRule="atLeast"/>
        <w:jc w:val="both"/>
        <w:rPr>
          <w:rFonts w:ascii="Arial" w:hAnsi="Arial" w:cs="Arial"/>
          <w:b/>
          <w:sz w:val="20"/>
          <w:szCs w:val="20"/>
          <w:lang w:eastAsia="en-US"/>
        </w:rPr>
      </w:pPr>
      <w:r w:rsidRPr="00D410A2">
        <w:rPr>
          <w:rFonts w:ascii="Arial" w:hAnsi="Arial" w:cs="Arial"/>
          <w:b/>
          <w:sz w:val="20"/>
          <w:szCs w:val="20"/>
          <w:lang w:eastAsia="en-US"/>
        </w:rPr>
        <w:t>Obrazec</w:t>
      </w:r>
      <w:r w:rsidR="00E239D6" w:rsidRPr="00D410A2">
        <w:rPr>
          <w:rFonts w:ascii="Arial" w:hAnsi="Arial" w:cs="Arial"/>
          <w:b/>
          <w:sz w:val="20"/>
          <w:szCs w:val="20"/>
        </w:rPr>
        <w:t xml:space="preserve"> P</w:t>
      </w:r>
      <w:r w:rsidRPr="00D410A2">
        <w:rPr>
          <w:rFonts w:ascii="Arial" w:hAnsi="Arial" w:cs="Arial"/>
          <w:b/>
          <w:sz w:val="20"/>
          <w:szCs w:val="20"/>
        </w:rPr>
        <w:t>onudbeni</w:t>
      </w:r>
      <w:r w:rsidR="00E239D6" w:rsidRPr="00D410A2">
        <w:rPr>
          <w:rFonts w:ascii="Arial" w:hAnsi="Arial" w:cs="Arial"/>
          <w:b/>
          <w:sz w:val="20"/>
          <w:szCs w:val="20"/>
        </w:rPr>
        <w:t xml:space="preserve"> predračun</w:t>
      </w:r>
      <w:r w:rsidRPr="00D410A2">
        <w:rPr>
          <w:rFonts w:ascii="Arial" w:hAnsi="Arial" w:cs="Arial"/>
          <w:b/>
          <w:sz w:val="20"/>
          <w:szCs w:val="20"/>
          <w:lang w:eastAsia="en-US"/>
        </w:rPr>
        <w:t xml:space="preserve"> (ločena datoteka).</w:t>
      </w:r>
    </w:p>
    <w:p w14:paraId="4FB5FA9F" w14:textId="77777777" w:rsidR="005722D3" w:rsidRPr="00D410A2"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D410A2" w:rsidRDefault="005722D3" w:rsidP="004A25D5">
      <w:pPr>
        <w:spacing w:line="260" w:lineRule="atLeast"/>
        <w:jc w:val="both"/>
        <w:rPr>
          <w:rFonts w:ascii="Arial" w:hAnsi="Arial" w:cs="Arial"/>
          <w:b/>
          <w:sz w:val="20"/>
          <w:szCs w:val="20"/>
          <w:lang w:eastAsia="en-US"/>
        </w:rPr>
      </w:pPr>
    </w:p>
    <w:p w14:paraId="5D955441" w14:textId="77777777" w:rsidR="004A25D5" w:rsidRPr="00D410A2" w:rsidRDefault="004A25D5" w:rsidP="004A25D5">
      <w:pPr>
        <w:spacing w:line="260" w:lineRule="atLeast"/>
        <w:jc w:val="both"/>
        <w:rPr>
          <w:rFonts w:ascii="Arial" w:hAnsi="Arial" w:cs="Arial"/>
          <w:b/>
          <w:sz w:val="20"/>
          <w:szCs w:val="20"/>
          <w:lang w:eastAsia="en-US"/>
        </w:rPr>
      </w:pPr>
    </w:p>
    <w:p w14:paraId="44CE34A1" w14:textId="77777777" w:rsidR="004A25D5" w:rsidRPr="00D410A2" w:rsidRDefault="004A25D5" w:rsidP="004A25D5">
      <w:pPr>
        <w:spacing w:line="260" w:lineRule="atLeast"/>
        <w:jc w:val="both"/>
        <w:rPr>
          <w:rFonts w:ascii="Arial" w:hAnsi="Arial" w:cs="Arial"/>
          <w:b/>
          <w:sz w:val="20"/>
          <w:szCs w:val="20"/>
          <w:lang w:eastAsia="en-US"/>
        </w:rPr>
      </w:pPr>
    </w:p>
    <w:p w14:paraId="35C5D75C" w14:textId="77777777" w:rsidR="00955803" w:rsidRPr="00D410A2" w:rsidRDefault="00955803" w:rsidP="004A25D5">
      <w:pPr>
        <w:spacing w:line="260" w:lineRule="atLeast"/>
        <w:jc w:val="both"/>
        <w:rPr>
          <w:rFonts w:ascii="Arial" w:hAnsi="Arial" w:cs="Arial"/>
          <w:i/>
          <w:sz w:val="20"/>
          <w:szCs w:val="20"/>
          <w:lang w:eastAsia="en-US"/>
        </w:rPr>
      </w:pPr>
    </w:p>
    <w:p w14:paraId="01E3BA38" w14:textId="77777777" w:rsidR="00955803" w:rsidRPr="00D410A2" w:rsidRDefault="00955803" w:rsidP="004A25D5">
      <w:pPr>
        <w:spacing w:line="260" w:lineRule="atLeast"/>
        <w:jc w:val="both"/>
        <w:rPr>
          <w:rFonts w:ascii="Arial" w:hAnsi="Arial" w:cs="Arial"/>
          <w:b/>
          <w:sz w:val="20"/>
          <w:szCs w:val="20"/>
          <w:lang w:eastAsia="en-US"/>
        </w:rPr>
      </w:pPr>
    </w:p>
    <w:p w14:paraId="186BA8FF" w14:textId="77777777" w:rsidR="005722D3" w:rsidRPr="00D410A2" w:rsidRDefault="005722D3" w:rsidP="004A25D5">
      <w:pPr>
        <w:spacing w:line="260" w:lineRule="atLeast"/>
        <w:jc w:val="both"/>
        <w:rPr>
          <w:rFonts w:ascii="Arial" w:hAnsi="Arial" w:cs="Arial"/>
          <w:b/>
          <w:sz w:val="20"/>
          <w:szCs w:val="20"/>
          <w:lang w:eastAsia="en-US"/>
        </w:rPr>
      </w:pPr>
    </w:p>
    <w:p w14:paraId="753F1062" w14:textId="77777777" w:rsidR="005722D3" w:rsidRPr="00D410A2" w:rsidRDefault="005722D3" w:rsidP="004A25D5">
      <w:pPr>
        <w:spacing w:line="260" w:lineRule="atLeast"/>
        <w:jc w:val="both"/>
        <w:rPr>
          <w:rFonts w:ascii="Arial" w:hAnsi="Arial" w:cs="Arial"/>
          <w:b/>
          <w:sz w:val="20"/>
          <w:szCs w:val="20"/>
          <w:lang w:eastAsia="en-US"/>
        </w:rPr>
      </w:pPr>
    </w:p>
    <w:p w14:paraId="0F6476F7" w14:textId="77777777" w:rsidR="005722D3" w:rsidRPr="00D410A2" w:rsidRDefault="005722D3" w:rsidP="004A25D5">
      <w:pPr>
        <w:spacing w:line="260" w:lineRule="atLeast"/>
        <w:jc w:val="both"/>
        <w:rPr>
          <w:rFonts w:ascii="Arial" w:hAnsi="Arial" w:cs="Arial"/>
          <w:b/>
          <w:sz w:val="20"/>
          <w:szCs w:val="20"/>
          <w:lang w:eastAsia="en-US"/>
        </w:rPr>
      </w:pPr>
    </w:p>
    <w:p w14:paraId="1C34A2D8" w14:textId="77777777" w:rsidR="005722D3" w:rsidRPr="00D410A2" w:rsidRDefault="005722D3" w:rsidP="004A25D5">
      <w:pPr>
        <w:spacing w:line="260" w:lineRule="atLeast"/>
        <w:jc w:val="both"/>
        <w:rPr>
          <w:rFonts w:ascii="Arial" w:hAnsi="Arial" w:cs="Arial"/>
          <w:b/>
          <w:sz w:val="20"/>
          <w:szCs w:val="20"/>
          <w:lang w:eastAsia="en-US"/>
        </w:rPr>
      </w:pPr>
    </w:p>
    <w:p w14:paraId="2A580C64" w14:textId="77777777" w:rsidR="005722D3" w:rsidRPr="00D410A2" w:rsidRDefault="005722D3" w:rsidP="004A25D5">
      <w:pPr>
        <w:spacing w:line="260" w:lineRule="atLeast"/>
        <w:jc w:val="both"/>
        <w:rPr>
          <w:rFonts w:ascii="Arial" w:hAnsi="Arial" w:cs="Arial"/>
          <w:b/>
          <w:sz w:val="20"/>
          <w:szCs w:val="20"/>
          <w:lang w:eastAsia="en-US"/>
        </w:rPr>
      </w:pPr>
    </w:p>
    <w:p w14:paraId="0EE01C97" w14:textId="77777777" w:rsidR="005722D3" w:rsidRPr="00D410A2" w:rsidRDefault="005722D3" w:rsidP="004A25D5">
      <w:pPr>
        <w:spacing w:line="260" w:lineRule="atLeast"/>
        <w:jc w:val="both"/>
        <w:rPr>
          <w:rFonts w:ascii="Arial" w:hAnsi="Arial" w:cs="Arial"/>
          <w:b/>
          <w:sz w:val="20"/>
          <w:szCs w:val="20"/>
          <w:lang w:eastAsia="en-US"/>
        </w:rPr>
      </w:pPr>
    </w:p>
    <w:p w14:paraId="46B5928A" w14:textId="77777777" w:rsidR="005722D3" w:rsidRPr="00D410A2" w:rsidRDefault="005722D3" w:rsidP="004A25D5">
      <w:pPr>
        <w:spacing w:line="260" w:lineRule="atLeast"/>
        <w:jc w:val="both"/>
        <w:rPr>
          <w:rFonts w:ascii="Arial" w:hAnsi="Arial" w:cs="Arial"/>
          <w:b/>
          <w:sz w:val="20"/>
          <w:szCs w:val="20"/>
          <w:lang w:eastAsia="en-US"/>
        </w:rPr>
      </w:pPr>
    </w:p>
    <w:p w14:paraId="3EC38F20" w14:textId="77777777" w:rsidR="005722D3" w:rsidRPr="00D410A2" w:rsidRDefault="005722D3" w:rsidP="004A25D5">
      <w:pPr>
        <w:spacing w:line="260" w:lineRule="atLeast"/>
        <w:jc w:val="both"/>
        <w:rPr>
          <w:rFonts w:ascii="Arial" w:hAnsi="Arial" w:cs="Arial"/>
          <w:b/>
          <w:sz w:val="20"/>
          <w:szCs w:val="20"/>
          <w:lang w:eastAsia="en-US"/>
        </w:rPr>
      </w:pPr>
    </w:p>
    <w:p w14:paraId="6F56940A" w14:textId="77777777" w:rsidR="005722D3" w:rsidRPr="00D410A2" w:rsidRDefault="005722D3" w:rsidP="004A25D5">
      <w:pPr>
        <w:spacing w:line="260" w:lineRule="atLeast"/>
        <w:jc w:val="both"/>
        <w:rPr>
          <w:rFonts w:ascii="Arial" w:hAnsi="Arial" w:cs="Arial"/>
          <w:b/>
          <w:sz w:val="20"/>
          <w:szCs w:val="20"/>
          <w:lang w:eastAsia="en-US"/>
        </w:rPr>
      </w:pPr>
    </w:p>
    <w:p w14:paraId="677A4688" w14:textId="77777777" w:rsidR="005722D3" w:rsidRPr="00D410A2" w:rsidRDefault="005722D3" w:rsidP="004A25D5">
      <w:pPr>
        <w:spacing w:line="260" w:lineRule="atLeast"/>
        <w:jc w:val="both"/>
        <w:rPr>
          <w:rFonts w:ascii="Arial" w:hAnsi="Arial" w:cs="Arial"/>
          <w:b/>
          <w:sz w:val="20"/>
          <w:szCs w:val="20"/>
          <w:lang w:eastAsia="en-US"/>
        </w:rPr>
      </w:pPr>
    </w:p>
    <w:p w14:paraId="58F0B5D5" w14:textId="77777777" w:rsidR="005722D3" w:rsidRPr="00D410A2" w:rsidRDefault="005722D3" w:rsidP="004A25D5">
      <w:pPr>
        <w:spacing w:line="260" w:lineRule="atLeast"/>
        <w:jc w:val="both"/>
        <w:rPr>
          <w:rFonts w:ascii="Arial" w:hAnsi="Arial" w:cs="Arial"/>
          <w:b/>
          <w:sz w:val="20"/>
          <w:szCs w:val="20"/>
          <w:lang w:eastAsia="en-US"/>
        </w:rPr>
      </w:pPr>
    </w:p>
    <w:p w14:paraId="257C91D5" w14:textId="77777777" w:rsidR="005722D3" w:rsidRPr="00D410A2" w:rsidRDefault="005722D3" w:rsidP="004A25D5">
      <w:pPr>
        <w:spacing w:line="260" w:lineRule="atLeast"/>
        <w:jc w:val="both"/>
        <w:rPr>
          <w:rFonts w:ascii="Arial" w:hAnsi="Arial" w:cs="Arial"/>
          <w:b/>
          <w:sz w:val="20"/>
          <w:szCs w:val="20"/>
          <w:lang w:eastAsia="en-US"/>
        </w:rPr>
      </w:pPr>
    </w:p>
    <w:p w14:paraId="36F36FF9" w14:textId="77777777" w:rsidR="005722D3" w:rsidRPr="00D410A2" w:rsidRDefault="005722D3" w:rsidP="004A25D5">
      <w:pPr>
        <w:spacing w:line="260" w:lineRule="atLeast"/>
        <w:jc w:val="both"/>
        <w:rPr>
          <w:rFonts w:ascii="Arial" w:hAnsi="Arial" w:cs="Arial"/>
          <w:b/>
          <w:sz w:val="20"/>
          <w:szCs w:val="20"/>
          <w:lang w:eastAsia="en-US"/>
        </w:rPr>
      </w:pPr>
    </w:p>
    <w:p w14:paraId="341B63E5" w14:textId="4F183E41" w:rsidR="005722D3" w:rsidRPr="00D410A2" w:rsidRDefault="005722D3" w:rsidP="004A25D5">
      <w:pPr>
        <w:spacing w:line="260" w:lineRule="atLeast"/>
        <w:jc w:val="both"/>
        <w:rPr>
          <w:rFonts w:ascii="Arial" w:hAnsi="Arial" w:cs="Arial"/>
          <w:b/>
          <w:sz w:val="20"/>
          <w:szCs w:val="20"/>
          <w:lang w:eastAsia="en-US"/>
        </w:rPr>
      </w:pPr>
    </w:p>
    <w:p w14:paraId="70192398" w14:textId="5D4E5BB8" w:rsidR="00C220D6" w:rsidRPr="00D410A2" w:rsidRDefault="00C220D6" w:rsidP="004A25D5">
      <w:pPr>
        <w:spacing w:line="260" w:lineRule="atLeast"/>
        <w:jc w:val="both"/>
        <w:rPr>
          <w:rFonts w:ascii="Arial" w:hAnsi="Arial" w:cs="Arial"/>
          <w:b/>
          <w:sz w:val="20"/>
          <w:szCs w:val="20"/>
          <w:lang w:eastAsia="en-US"/>
        </w:rPr>
      </w:pPr>
    </w:p>
    <w:p w14:paraId="22219ADB" w14:textId="77777777" w:rsidR="00C220D6" w:rsidRPr="00D410A2" w:rsidRDefault="00C220D6" w:rsidP="004A25D5">
      <w:pPr>
        <w:spacing w:line="260" w:lineRule="atLeast"/>
        <w:jc w:val="both"/>
        <w:rPr>
          <w:rFonts w:ascii="Arial" w:hAnsi="Arial" w:cs="Arial"/>
          <w:b/>
          <w:sz w:val="20"/>
          <w:szCs w:val="20"/>
          <w:lang w:eastAsia="en-US"/>
        </w:rPr>
      </w:pPr>
    </w:p>
    <w:p w14:paraId="19D42A20" w14:textId="77777777" w:rsidR="005722D3" w:rsidRPr="00D410A2" w:rsidRDefault="005722D3" w:rsidP="004A25D5">
      <w:pPr>
        <w:spacing w:line="260" w:lineRule="atLeast"/>
        <w:jc w:val="both"/>
        <w:rPr>
          <w:rFonts w:ascii="Arial" w:hAnsi="Arial" w:cs="Arial"/>
          <w:b/>
          <w:sz w:val="20"/>
          <w:szCs w:val="20"/>
          <w:lang w:eastAsia="en-US"/>
        </w:rPr>
      </w:pPr>
    </w:p>
    <w:p w14:paraId="7B60D09C" w14:textId="77777777" w:rsidR="005722D3" w:rsidRPr="00D410A2" w:rsidRDefault="005722D3" w:rsidP="004A25D5">
      <w:pPr>
        <w:spacing w:line="260" w:lineRule="atLeast"/>
        <w:jc w:val="both"/>
        <w:rPr>
          <w:rFonts w:ascii="Arial" w:hAnsi="Arial" w:cs="Arial"/>
          <w:b/>
          <w:sz w:val="20"/>
          <w:szCs w:val="20"/>
          <w:lang w:eastAsia="en-US"/>
        </w:rPr>
      </w:pPr>
    </w:p>
    <w:p w14:paraId="4C2FD959" w14:textId="77777777" w:rsidR="00955803" w:rsidRPr="00D410A2" w:rsidRDefault="00955803" w:rsidP="00955803">
      <w:pPr>
        <w:pStyle w:val="Odstavekseznama"/>
        <w:spacing w:line="260" w:lineRule="atLeast"/>
        <w:jc w:val="both"/>
        <w:rPr>
          <w:rFonts w:ascii="Arial" w:hAnsi="Arial" w:cs="Arial"/>
          <w:b/>
          <w:sz w:val="20"/>
          <w:szCs w:val="20"/>
          <w:lang w:eastAsia="en-US"/>
        </w:rPr>
      </w:pPr>
    </w:p>
    <w:p w14:paraId="61130AF3" w14:textId="77777777" w:rsidR="00E74A6D" w:rsidRPr="00D410A2" w:rsidRDefault="00E74A6D" w:rsidP="00E74A6D">
      <w:pPr>
        <w:rPr>
          <w:rFonts w:ascii="Arial" w:hAnsi="Arial" w:cs="Arial"/>
          <w:b/>
          <w:sz w:val="20"/>
          <w:szCs w:val="20"/>
          <w:lang w:eastAsia="en-US"/>
        </w:rPr>
      </w:pPr>
    </w:p>
    <w:p w14:paraId="3297FA33" w14:textId="77777777" w:rsidR="00E74A6D" w:rsidRPr="00D410A2"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D410A2">
        <w:rPr>
          <w:rFonts w:ascii="Arial" w:hAnsi="Arial" w:cs="Arial"/>
          <w:b/>
          <w:sz w:val="20"/>
          <w:szCs w:val="20"/>
          <w:lang w:eastAsia="en-US"/>
        </w:rPr>
        <w:t>Obrazec 1A: Dodatni podatki o podizvajalcih</w:t>
      </w:r>
    </w:p>
    <w:p w14:paraId="0B663BEA" w14:textId="77777777" w:rsidR="00E74A6D" w:rsidRPr="00D410A2" w:rsidRDefault="00E74A6D" w:rsidP="00E74A6D">
      <w:pPr>
        <w:spacing w:line="260" w:lineRule="atLeast"/>
        <w:rPr>
          <w:rFonts w:ascii="Arial" w:hAnsi="Arial" w:cs="Arial"/>
          <w:b/>
          <w:sz w:val="20"/>
          <w:szCs w:val="20"/>
          <w:lang w:eastAsia="en-US"/>
        </w:rPr>
      </w:pPr>
    </w:p>
    <w:p w14:paraId="6C153B20" w14:textId="3F151299" w:rsidR="00E74A6D" w:rsidRPr="00D410A2" w:rsidRDefault="00E74A6D" w:rsidP="008A0916">
      <w:pPr>
        <w:spacing w:line="260" w:lineRule="atLeast"/>
        <w:jc w:val="both"/>
        <w:rPr>
          <w:rFonts w:ascii="Arial" w:hAnsi="Arial" w:cs="Arial"/>
          <w:b/>
          <w:bCs/>
          <w:sz w:val="20"/>
          <w:szCs w:val="20"/>
          <w:lang w:eastAsia="en-US"/>
        </w:rPr>
      </w:pPr>
      <w:r w:rsidRPr="00D410A2">
        <w:rPr>
          <w:rFonts w:ascii="Arial" w:hAnsi="Arial" w:cs="Arial"/>
          <w:b/>
          <w:sz w:val="20"/>
          <w:szCs w:val="20"/>
          <w:lang w:eastAsia="en-US"/>
        </w:rPr>
        <w:t xml:space="preserve">Predmet javnega naročila: </w:t>
      </w:r>
      <w:r w:rsidR="00F5361D" w:rsidRPr="00D410A2">
        <w:rPr>
          <w:rFonts w:ascii="Arial" w:hAnsi="Arial" w:cs="Arial"/>
          <w:b/>
          <w:sz w:val="20"/>
          <w:szCs w:val="20"/>
          <w:lang w:eastAsia="en-US"/>
        </w:rPr>
        <w:t>Javno naročilo za celovito strokovno in tehnično podporo pri pripravi tematskih akcijskih programov za določitev potencialnih prednostnih območij za umestitev vetrnih in fotonapetostnih proizvodnih naprav</w:t>
      </w:r>
    </w:p>
    <w:p w14:paraId="058A2088" w14:textId="77777777" w:rsidR="000E0B66" w:rsidRPr="00D410A2" w:rsidRDefault="000E0B66" w:rsidP="000E0B66">
      <w:pPr>
        <w:spacing w:line="260" w:lineRule="atLeast"/>
        <w:jc w:val="both"/>
        <w:rPr>
          <w:rFonts w:ascii="Arial" w:hAnsi="Arial" w:cs="Arial"/>
          <w:b/>
          <w:sz w:val="20"/>
          <w:szCs w:val="20"/>
          <w:lang w:eastAsia="en-US"/>
        </w:rPr>
      </w:pPr>
    </w:p>
    <w:p w14:paraId="1F0EB615" w14:textId="4B747AC7" w:rsidR="00E74A6D" w:rsidRPr="00D410A2" w:rsidRDefault="00E74A6D" w:rsidP="00E74A6D">
      <w:pPr>
        <w:spacing w:line="260" w:lineRule="atLeast"/>
        <w:rPr>
          <w:rFonts w:ascii="Arial" w:hAnsi="Arial" w:cs="Arial"/>
          <w:b/>
          <w:sz w:val="20"/>
          <w:szCs w:val="20"/>
          <w:lang w:eastAsia="en-US"/>
        </w:rPr>
      </w:pPr>
      <w:r w:rsidRPr="00D410A2">
        <w:rPr>
          <w:rFonts w:ascii="Arial" w:hAnsi="Arial" w:cs="Arial"/>
          <w:b/>
          <w:sz w:val="20"/>
          <w:szCs w:val="20"/>
          <w:lang w:eastAsia="en-US"/>
        </w:rPr>
        <w:t xml:space="preserve">Naročnik: </w:t>
      </w:r>
      <w:r w:rsidR="00711474" w:rsidRPr="00D410A2">
        <w:rPr>
          <w:rFonts w:ascii="Arial" w:hAnsi="Arial" w:cs="Arial"/>
          <w:b/>
          <w:sz w:val="20"/>
          <w:szCs w:val="20"/>
          <w:lang w:eastAsia="en-US"/>
        </w:rPr>
        <w:t>Ministrstvo za okolje, podnebje in energijo</w:t>
      </w:r>
      <w:r w:rsidRPr="00D410A2">
        <w:rPr>
          <w:rFonts w:ascii="Arial" w:hAnsi="Arial" w:cs="Arial"/>
          <w:b/>
          <w:sz w:val="20"/>
          <w:szCs w:val="20"/>
          <w:lang w:eastAsia="en-US"/>
        </w:rPr>
        <w:t xml:space="preserve">, </w:t>
      </w:r>
      <w:r w:rsidR="002A184F" w:rsidRPr="00D410A2">
        <w:rPr>
          <w:rFonts w:ascii="Arial" w:hAnsi="Arial" w:cs="Arial"/>
          <w:b/>
          <w:sz w:val="20"/>
          <w:szCs w:val="20"/>
          <w:lang w:eastAsia="en-US"/>
        </w:rPr>
        <w:t>Langusova ulica 4</w:t>
      </w:r>
      <w:r w:rsidRPr="00D410A2">
        <w:rPr>
          <w:rFonts w:ascii="Arial" w:hAnsi="Arial" w:cs="Arial"/>
          <w:b/>
          <w:sz w:val="20"/>
          <w:szCs w:val="20"/>
          <w:lang w:eastAsia="en-US"/>
        </w:rPr>
        <w:t>, 1</w:t>
      </w:r>
      <w:r w:rsidR="002D66AD" w:rsidRPr="00D410A2">
        <w:rPr>
          <w:rFonts w:ascii="Arial" w:hAnsi="Arial" w:cs="Arial"/>
          <w:b/>
          <w:sz w:val="20"/>
          <w:szCs w:val="20"/>
          <w:lang w:eastAsia="en-US"/>
        </w:rPr>
        <w:t>000</w:t>
      </w:r>
      <w:r w:rsidRPr="00D410A2">
        <w:rPr>
          <w:rFonts w:ascii="Arial" w:hAnsi="Arial" w:cs="Arial"/>
          <w:b/>
          <w:sz w:val="20"/>
          <w:szCs w:val="20"/>
          <w:lang w:eastAsia="en-US"/>
        </w:rPr>
        <w:t xml:space="preserve"> Ljubljana</w:t>
      </w:r>
    </w:p>
    <w:p w14:paraId="126C11B5" w14:textId="77777777" w:rsidR="00E74A6D" w:rsidRPr="00D410A2" w:rsidRDefault="00E74A6D" w:rsidP="00E74A6D">
      <w:pPr>
        <w:spacing w:line="260" w:lineRule="atLeast"/>
        <w:rPr>
          <w:rFonts w:ascii="Arial" w:hAnsi="Arial" w:cs="Arial"/>
          <w:b/>
          <w:sz w:val="20"/>
          <w:szCs w:val="20"/>
          <w:lang w:eastAsia="en-US"/>
        </w:rPr>
      </w:pPr>
    </w:p>
    <w:p w14:paraId="56F00A92" w14:textId="77777777" w:rsidR="00E74A6D" w:rsidRPr="00D410A2" w:rsidRDefault="00E74A6D" w:rsidP="00E74A6D">
      <w:pPr>
        <w:spacing w:line="260" w:lineRule="atLeast"/>
        <w:rPr>
          <w:rFonts w:ascii="Arial" w:hAnsi="Arial" w:cs="Arial"/>
          <w:sz w:val="20"/>
          <w:szCs w:val="20"/>
          <w:lang w:eastAsia="en-US"/>
        </w:rPr>
      </w:pPr>
      <w:r w:rsidRPr="00D410A2">
        <w:rPr>
          <w:rFonts w:ascii="Arial" w:hAnsi="Arial" w:cs="Arial"/>
          <w:sz w:val="20"/>
          <w:szCs w:val="20"/>
          <w:u w:val="single"/>
          <w:lang w:eastAsia="en-US"/>
        </w:rPr>
        <w:t>Seznam podizvajalcev</w:t>
      </w:r>
      <w:r w:rsidRPr="00D410A2">
        <w:rPr>
          <w:rFonts w:ascii="Arial" w:hAnsi="Arial" w:cs="Arial"/>
          <w:sz w:val="20"/>
          <w:szCs w:val="20"/>
          <w:lang w:eastAsia="en-US"/>
        </w:rPr>
        <w:t>, s katerimi namerava ponudnik izvesti predmetno javno naročilo:</w:t>
      </w:r>
    </w:p>
    <w:p w14:paraId="51D25742" w14:textId="77777777" w:rsidR="00E74A6D" w:rsidRPr="00D410A2"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D410A2" w:rsidRPr="00D410A2" w14:paraId="47B6B317" w14:textId="77777777" w:rsidTr="00E74A6D">
        <w:tc>
          <w:tcPr>
            <w:tcW w:w="2307" w:type="dxa"/>
            <w:shd w:val="clear" w:color="auto" w:fill="auto"/>
          </w:tcPr>
          <w:p w14:paraId="0D6A5F1D" w14:textId="77777777" w:rsidR="00E74A6D" w:rsidRPr="00D410A2" w:rsidRDefault="00E74A6D" w:rsidP="00E74A6D">
            <w:pPr>
              <w:spacing w:line="260" w:lineRule="atLeast"/>
              <w:rPr>
                <w:rFonts w:ascii="Arial" w:hAnsi="Arial" w:cs="Arial"/>
                <w:b/>
                <w:sz w:val="20"/>
                <w:szCs w:val="20"/>
                <w:lang w:eastAsia="en-US"/>
              </w:rPr>
            </w:pPr>
          </w:p>
          <w:p w14:paraId="44CF90BC" w14:textId="77777777" w:rsidR="00E74A6D" w:rsidRPr="00D410A2"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D410A2" w:rsidRDefault="00E74A6D" w:rsidP="00E74A6D">
            <w:pPr>
              <w:spacing w:line="260" w:lineRule="atLeast"/>
              <w:rPr>
                <w:rFonts w:ascii="Arial" w:hAnsi="Arial" w:cs="Arial"/>
                <w:b/>
                <w:sz w:val="20"/>
                <w:szCs w:val="20"/>
                <w:lang w:eastAsia="en-US"/>
              </w:rPr>
            </w:pPr>
            <w:r w:rsidRPr="00D410A2">
              <w:rPr>
                <w:rFonts w:ascii="Arial" w:hAnsi="Arial" w:cs="Arial"/>
                <w:b/>
                <w:sz w:val="20"/>
                <w:szCs w:val="20"/>
                <w:lang w:eastAsia="en-US"/>
              </w:rPr>
              <w:t>Podizvajalec št. 1</w:t>
            </w:r>
          </w:p>
        </w:tc>
        <w:tc>
          <w:tcPr>
            <w:tcW w:w="2082" w:type="dxa"/>
            <w:shd w:val="clear" w:color="auto" w:fill="auto"/>
          </w:tcPr>
          <w:p w14:paraId="43F190B7" w14:textId="77777777" w:rsidR="00E74A6D" w:rsidRPr="00D410A2" w:rsidRDefault="00E74A6D" w:rsidP="00E74A6D">
            <w:pPr>
              <w:spacing w:line="260" w:lineRule="atLeast"/>
              <w:rPr>
                <w:rFonts w:ascii="Arial" w:hAnsi="Arial" w:cs="Arial"/>
                <w:b/>
                <w:sz w:val="20"/>
                <w:szCs w:val="20"/>
                <w:lang w:eastAsia="en-US"/>
              </w:rPr>
            </w:pPr>
            <w:r w:rsidRPr="00D410A2">
              <w:rPr>
                <w:rFonts w:ascii="Arial" w:hAnsi="Arial" w:cs="Arial"/>
                <w:b/>
                <w:sz w:val="20"/>
                <w:szCs w:val="20"/>
                <w:lang w:eastAsia="en-US"/>
              </w:rPr>
              <w:t>Podizvajalec št. 2</w:t>
            </w:r>
          </w:p>
        </w:tc>
        <w:tc>
          <w:tcPr>
            <w:tcW w:w="2243" w:type="dxa"/>
            <w:shd w:val="clear" w:color="auto" w:fill="auto"/>
          </w:tcPr>
          <w:p w14:paraId="25499353" w14:textId="77777777" w:rsidR="00E74A6D" w:rsidRPr="00D410A2" w:rsidRDefault="00E74A6D" w:rsidP="00E74A6D">
            <w:pPr>
              <w:spacing w:line="260" w:lineRule="atLeast"/>
              <w:rPr>
                <w:rFonts w:ascii="Arial" w:hAnsi="Arial" w:cs="Arial"/>
                <w:b/>
                <w:sz w:val="20"/>
                <w:szCs w:val="20"/>
                <w:lang w:eastAsia="en-US"/>
              </w:rPr>
            </w:pPr>
            <w:r w:rsidRPr="00D410A2">
              <w:rPr>
                <w:rFonts w:ascii="Arial" w:hAnsi="Arial" w:cs="Arial"/>
                <w:b/>
                <w:sz w:val="20"/>
                <w:szCs w:val="20"/>
                <w:lang w:eastAsia="en-US"/>
              </w:rPr>
              <w:t>Podizvajalec št. 3</w:t>
            </w:r>
          </w:p>
          <w:p w14:paraId="12A59EA3" w14:textId="77777777" w:rsidR="00E74A6D" w:rsidRPr="00D410A2" w:rsidRDefault="00E74A6D" w:rsidP="00E74A6D">
            <w:pPr>
              <w:spacing w:line="260" w:lineRule="atLeast"/>
              <w:rPr>
                <w:rFonts w:ascii="Arial" w:hAnsi="Arial" w:cs="Arial"/>
                <w:b/>
                <w:sz w:val="20"/>
                <w:szCs w:val="20"/>
                <w:lang w:eastAsia="en-US"/>
              </w:rPr>
            </w:pPr>
          </w:p>
          <w:p w14:paraId="76C391A1" w14:textId="77777777" w:rsidR="00E74A6D" w:rsidRPr="00D410A2" w:rsidRDefault="00E74A6D" w:rsidP="00E74A6D">
            <w:pPr>
              <w:spacing w:line="260" w:lineRule="atLeast"/>
              <w:rPr>
                <w:rFonts w:ascii="Arial" w:hAnsi="Arial" w:cs="Arial"/>
                <w:b/>
                <w:i/>
                <w:sz w:val="20"/>
                <w:szCs w:val="20"/>
                <w:lang w:eastAsia="en-US"/>
              </w:rPr>
            </w:pPr>
            <w:r w:rsidRPr="00D410A2">
              <w:rPr>
                <w:rFonts w:ascii="Arial" w:hAnsi="Arial" w:cs="Arial"/>
                <w:b/>
                <w:i/>
                <w:sz w:val="20"/>
                <w:szCs w:val="20"/>
                <w:lang w:eastAsia="en-US"/>
              </w:rPr>
              <w:t>(</w:t>
            </w:r>
            <w:r w:rsidRPr="00D410A2">
              <w:rPr>
                <w:rFonts w:ascii="Arial" w:hAnsi="Arial" w:cs="Arial"/>
                <w:i/>
                <w:sz w:val="20"/>
                <w:szCs w:val="20"/>
                <w:lang w:eastAsia="en-US"/>
              </w:rPr>
              <w:t>po potrebi dodaj)</w:t>
            </w:r>
          </w:p>
        </w:tc>
      </w:tr>
      <w:tr w:rsidR="00D410A2" w:rsidRPr="00D410A2" w14:paraId="5A259615" w14:textId="77777777" w:rsidTr="00E74A6D">
        <w:tc>
          <w:tcPr>
            <w:tcW w:w="2307" w:type="dxa"/>
            <w:shd w:val="clear" w:color="auto" w:fill="auto"/>
          </w:tcPr>
          <w:p w14:paraId="47015EE2" w14:textId="77777777" w:rsidR="00E74A6D" w:rsidRPr="00D410A2" w:rsidRDefault="00E74A6D" w:rsidP="00E74A6D">
            <w:pPr>
              <w:spacing w:line="260" w:lineRule="atLeast"/>
              <w:rPr>
                <w:rFonts w:ascii="Arial" w:hAnsi="Arial" w:cs="Arial"/>
                <w:b/>
                <w:sz w:val="20"/>
                <w:szCs w:val="20"/>
                <w:lang w:eastAsia="en-US"/>
              </w:rPr>
            </w:pPr>
            <w:r w:rsidRPr="00D410A2">
              <w:rPr>
                <w:rFonts w:ascii="Arial" w:hAnsi="Arial" w:cs="Arial"/>
                <w:b/>
                <w:sz w:val="20"/>
                <w:szCs w:val="20"/>
                <w:lang w:eastAsia="en-US"/>
              </w:rPr>
              <w:t>Naziv</w:t>
            </w:r>
          </w:p>
        </w:tc>
        <w:tc>
          <w:tcPr>
            <w:tcW w:w="2082" w:type="dxa"/>
            <w:shd w:val="clear" w:color="auto" w:fill="auto"/>
          </w:tcPr>
          <w:p w14:paraId="1AA1E2AA" w14:textId="77777777" w:rsidR="00E74A6D" w:rsidRPr="00D410A2"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D410A2"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D410A2" w:rsidRDefault="00E74A6D" w:rsidP="00E74A6D">
            <w:pPr>
              <w:spacing w:line="260" w:lineRule="atLeast"/>
              <w:rPr>
                <w:rFonts w:ascii="Arial" w:hAnsi="Arial" w:cs="Arial"/>
                <w:b/>
                <w:sz w:val="20"/>
                <w:szCs w:val="20"/>
                <w:lang w:eastAsia="en-US"/>
              </w:rPr>
            </w:pPr>
          </w:p>
        </w:tc>
      </w:tr>
      <w:tr w:rsidR="00D410A2" w:rsidRPr="00D410A2" w14:paraId="0606A826" w14:textId="77777777" w:rsidTr="00E74A6D">
        <w:tc>
          <w:tcPr>
            <w:tcW w:w="2307" w:type="dxa"/>
            <w:shd w:val="clear" w:color="auto" w:fill="auto"/>
          </w:tcPr>
          <w:p w14:paraId="6EFB77B2" w14:textId="77777777" w:rsidR="00E74A6D" w:rsidRPr="00D410A2" w:rsidRDefault="00E74A6D" w:rsidP="00E74A6D">
            <w:pPr>
              <w:spacing w:line="260" w:lineRule="atLeast"/>
              <w:rPr>
                <w:rFonts w:ascii="Arial" w:hAnsi="Arial" w:cs="Arial"/>
                <w:sz w:val="20"/>
                <w:szCs w:val="20"/>
                <w:lang w:eastAsia="en-US"/>
              </w:rPr>
            </w:pPr>
            <w:r w:rsidRPr="00D410A2">
              <w:rPr>
                <w:rFonts w:ascii="Arial" w:hAnsi="Arial" w:cs="Arial"/>
                <w:sz w:val="20"/>
                <w:szCs w:val="20"/>
                <w:lang w:eastAsia="en-US"/>
              </w:rPr>
              <w:t>Polni naslov</w:t>
            </w:r>
          </w:p>
        </w:tc>
        <w:tc>
          <w:tcPr>
            <w:tcW w:w="2082" w:type="dxa"/>
            <w:shd w:val="clear" w:color="auto" w:fill="auto"/>
          </w:tcPr>
          <w:p w14:paraId="402BE039"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D410A2" w:rsidRDefault="00E74A6D" w:rsidP="00E74A6D">
            <w:pPr>
              <w:spacing w:line="260" w:lineRule="atLeast"/>
              <w:rPr>
                <w:rFonts w:ascii="Arial" w:hAnsi="Arial" w:cs="Arial"/>
                <w:sz w:val="20"/>
                <w:szCs w:val="20"/>
                <w:lang w:eastAsia="en-US"/>
              </w:rPr>
            </w:pPr>
          </w:p>
        </w:tc>
      </w:tr>
      <w:tr w:rsidR="00D410A2" w:rsidRPr="00D410A2" w14:paraId="69850495" w14:textId="77777777" w:rsidTr="00E74A6D">
        <w:tc>
          <w:tcPr>
            <w:tcW w:w="2307" w:type="dxa"/>
            <w:shd w:val="clear" w:color="auto" w:fill="auto"/>
          </w:tcPr>
          <w:p w14:paraId="486D6D81" w14:textId="77777777" w:rsidR="00E74A6D" w:rsidRPr="00D410A2" w:rsidRDefault="00E74A6D" w:rsidP="00E74A6D">
            <w:pPr>
              <w:spacing w:line="260" w:lineRule="atLeast"/>
              <w:rPr>
                <w:rFonts w:ascii="Arial" w:hAnsi="Arial" w:cs="Arial"/>
                <w:sz w:val="20"/>
                <w:szCs w:val="20"/>
                <w:lang w:eastAsia="en-US"/>
              </w:rPr>
            </w:pPr>
            <w:r w:rsidRPr="00D410A2">
              <w:rPr>
                <w:rFonts w:ascii="Arial" w:hAnsi="Arial" w:cs="Arial"/>
                <w:sz w:val="20"/>
                <w:szCs w:val="20"/>
                <w:lang w:eastAsia="en-US"/>
              </w:rPr>
              <w:t>Vrsta del</w:t>
            </w:r>
          </w:p>
        </w:tc>
        <w:tc>
          <w:tcPr>
            <w:tcW w:w="2082" w:type="dxa"/>
            <w:shd w:val="clear" w:color="auto" w:fill="auto"/>
          </w:tcPr>
          <w:p w14:paraId="290ED471"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D410A2" w:rsidRDefault="00E74A6D" w:rsidP="00E74A6D">
            <w:pPr>
              <w:spacing w:line="260" w:lineRule="atLeast"/>
              <w:rPr>
                <w:rFonts w:ascii="Arial" w:hAnsi="Arial" w:cs="Arial"/>
                <w:sz w:val="20"/>
                <w:szCs w:val="20"/>
                <w:lang w:eastAsia="en-US"/>
              </w:rPr>
            </w:pPr>
          </w:p>
        </w:tc>
      </w:tr>
      <w:tr w:rsidR="00D410A2" w:rsidRPr="00D410A2" w14:paraId="201AD643" w14:textId="77777777" w:rsidTr="00E74A6D">
        <w:tc>
          <w:tcPr>
            <w:tcW w:w="2307" w:type="dxa"/>
            <w:shd w:val="clear" w:color="auto" w:fill="auto"/>
          </w:tcPr>
          <w:p w14:paraId="2F0DC962" w14:textId="77777777" w:rsidR="00E74A6D" w:rsidRPr="00D410A2" w:rsidRDefault="00E74A6D" w:rsidP="00E74A6D">
            <w:pPr>
              <w:spacing w:line="260" w:lineRule="atLeast"/>
              <w:rPr>
                <w:rFonts w:ascii="Arial" w:hAnsi="Arial" w:cs="Arial"/>
                <w:sz w:val="20"/>
                <w:szCs w:val="20"/>
                <w:lang w:eastAsia="en-US"/>
              </w:rPr>
            </w:pPr>
            <w:r w:rsidRPr="00D410A2">
              <w:rPr>
                <w:rFonts w:ascii="Arial" w:hAnsi="Arial" w:cs="Arial"/>
                <w:sz w:val="20"/>
                <w:szCs w:val="20"/>
                <w:lang w:eastAsia="en-US"/>
              </w:rPr>
              <w:t xml:space="preserve">Predmet del </w:t>
            </w:r>
          </w:p>
        </w:tc>
        <w:tc>
          <w:tcPr>
            <w:tcW w:w="2082" w:type="dxa"/>
            <w:shd w:val="clear" w:color="auto" w:fill="auto"/>
          </w:tcPr>
          <w:p w14:paraId="3EF374BE"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D410A2" w:rsidRDefault="00E74A6D" w:rsidP="00E74A6D">
            <w:pPr>
              <w:spacing w:line="260" w:lineRule="atLeast"/>
              <w:rPr>
                <w:rFonts w:ascii="Arial" w:hAnsi="Arial" w:cs="Arial"/>
                <w:sz w:val="20"/>
                <w:szCs w:val="20"/>
                <w:lang w:eastAsia="en-US"/>
              </w:rPr>
            </w:pPr>
          </w:p>
        </w:tc>
      </w:tr>
      <w:tr w:rsidR="00D410A2" w:rsidRPr="00D410A2" w14:paraId="1537E3D7" w14:textId="77777777" w:rsidTr="00E74A6D">
        <w:tc>
          <w:tcPr>
            <w:tcW w:w="2307" w:type="dxa"/>
            <w:shd w:val="clear" w:color="auto" w:fill="auto"/>
          </w:tcPr>
          <w:p w14:paraId="409A8063" w14:textId="77777777" w:rsidR="00E74A6D" w:rsidRPr="00D410A2" w:rsidRDefault="00D4347E" w:rsidP="00D4347E">
            <w:pPr>
              <w:spacing w:line="260" w:lineRule="atLeast"/>
              <w:rPr>
                <w:rFonts w:ascii="Arial" w:hAnsi="Arial" w:cs="Arial"/>
                <w:sz w:val="20"/>
                <w:szCs w:val="20"/>
                <w:lang w:eastAsia="en-US"/>
              </w:rPr>
            </w:pPr>
            <w:r w:rsidRPr="00D410A2">
              <w:rPr>
                <w:rFonts w:ascii="Arial" w:hAnsi="Arial" w:cs="Arial"/>
                <w:sz w:val="20"/>
                <w:szCs w:val="20"/>
                <w:lang w:eastAsia="en-US"/>
              </w:rPr>
              <w:t>Predvidena k</w:t>
            </w:r>
            <w:r w:rsidR="00E74A6D" w:rsidRPr="00D410A2">
              <w:rPr>
                <w:rFonts w:ascii="Arial" w:hAnsi="Arial" w:cs="Arial"/>
                <w:sz w:val="20"/>
                <w:szCs w:val="20"/>
                <w:lang w:eastAsia="en-US"/>
              </w:rPr>
              <w:t>oličina del*</w:t>
            </w:r>
          </w:p>
        </w:tc>
        <w:tc>
          <w:tcPr>
            <w:tcW w:w="2082" w:type="dxa"/>
            <w:shd w:val="clear" w:color="auto" w:fill="auto"/>
          </w:tcPr>
          <w:p w14:paraId="023C2AB6"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D410A2" w:rsidRDefault="00E74A6D" w:rsidP="00E74A6D">
            <w:pPr>
              <w:spacing w:line="260" w:lineRule="atLeast"/>
              <w:rPr>
                <w:rFonts w:ascii="Arial" w:hAnsi="Arial" w:cs="Arial"/>
                <w:sz w:val="20"/>
                <w:szCs w:val="20"/>
                <w:lang w:eastAsia="en-US"/>
              </w:rPr>
            </w:pPr>
          </w:p>
        </w:tc>
      </w:tr>
      <w:tr w:rsidR="00D410A2" w:rsidRPr="00D410A2" w14:paraId="0F718E52" w14:textId="77777777" w:rsidTr="00E74A6D">
        <w:tc>
          <w:tcPr>
            <w:tcW w:w="2307" w:type="dxa"/>
            <w:shd w:val="clear" w:color="auto" w:fill="auto"/>
          </w:tcPr>
          <w:p w14:paraId="1C2C7B29" w14:textId="77777777" w:rsidR="00E74A6D" w:rsidRPr="00D410A2" w:rsidRDefault="00D4347E" w:rsidP="00D4347E">
            <w:pPr>
              <w:spacing w:line="260" w:lineRule="atLeast"/>
              <w:rPr>
                <w:rFonts w:ascii="Arial" w:hAnsi="Arial" w:cs="Arial"/>
                <w:sz w:val="20"/>
                <w:szCs w:val="20"/>
                <w:lang w:eastAsia="en-US"/>
              </w:rPr>
            </w:pPr>
            <w:r w:rsidRPr="00D410A2">
              <w:rPr>
                <w:rFonts w:ascii="Arial" w:hAnsi="Arial" w:cs="Arial"/>
                <w:sz w:val="20"/>
                <w:szCs w:val="20"/>
                <w:lang w:eastAsia="en-US"/>
              </w:rPr>
              <w:t>Predvidena v</w:t>
            </w:r>
            <w:r w:rsidR="00E74A6D" w:rsidRPr="00D410A2">
              <w:rPr>
                <w:rFonts w:ascii="Arial" w:hAnsi="Arial" w:cs="Arial"/>
                <w:sz w:val="20"/>
                <w:szCs w:val="20"/>
                <w:lang w:eastAsia="en-US"/>
              </w:rPr>
              <w:t>rednost del</w:t>
            </w:r>
          </w:p>
        </w:tc>
        <w:tc>
          <w:tcPr>
            <w:tcW w:w="2082" w:type="dxa"/>
            <w:shd w:val="clear" w:color="auto" w:fill="auto"/>
          </w:tcPr>
          <w:p w14:paraId="717D9561"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D410A2" w:rsidRDefault="00E74A6D" w:rsidP="00E74A6D">
            <w:pPr>
              <w:spacing w:line="260" w:lineRule="atLeast"/>
              <w:rPr>
                <w:rFonts w:ascii="Arial" w:hAnsi="Arial" w:cs="Arial"/>
                <w:sz w:val="20"/>
                <w:szCs w:val="20"/>
                <w:lang w:eastAsia="en-US"/>
              </w:rPr>
            </w:pPr>
          </w:p>
        </w:tc>
      </w:tr>
      <w:tr w:rsidR="00D410A2" w:rsidRPr="00D410A2" w14:paraId="17D1A00B" w14:textId="77777777" w:rsidTr="00E74A6D">
        <w:tc>
          <w:tcPr>
            <w:tcW w:w="2307" w:type="dxa"/>
            <w:shd w:val="clear" w:color="auto" w:fill="auto"/>
          </w:tcPr>
          <w:p w14:paraId="126DA806" w14:textId="77777777" w:rsidR="00E74A6D" w:rsidRPr="00D410A2" w:rsidRDefault="00E74A6D" w:rsidP="00E74A6D">
            <w:pPr>
              <w:spacing w:line="260" w:lineRule="atLeast"/>
              <w:rPr>
                <w:rFonts w:ascii="Arial" w:hAnsi="Arial" w:cs="Arial"/>
                <w:sz w:val="20"/>
                <w:szCs w:val="20"/>
                <w:lang w:eastAsia="en-US"/>
              </w:rPr>
            </w:pPr>
            <w:r w:rsidRPr="00D410A2">
              <w:rPr>
                <w:rFonts w:ascii="Arial" w:hAnsi="Arial" w:cs="Arial"/>
                <w:sz w:val="20"/>
                <w:szCs w:val="20"/>
                <w:lang w:eastAsia="en-US"/>
              </w:rPr>
              <w:t>Ali zahteva neposredno plačilo?** DA/NE</w:t>
            </w:r>
          </w:p>
          <w:p w14:paraId="13D3A58E" w14:textId="77777777" w:rsidR="00E74A6D" w:rsidRPr="00D410A2" w:rsidRDefault="00E74A6D" w:rsidP="00E74A6D">
            <w:pPr>
              <w:spacing w:line="260" w:lineRule="atLeast"/>
              <w:rPr>
                <w:rFonts w:ascii="Arial" w:hAnsi="Arial" w:cs="Arial"/>
                <w:sz w:val="20"/>
                <w:szCs w:val="20"/>
                <w:lang w:eastAsia="en-US"/>
              </w:rPr>
            </w:pPr>
            <w:r w:rsidRPr="00D410A2">
              <w:rPr>
                <w:rFonts w:ascii="Arial" w:hAnsi="Arial" w:cs="Arial"/>
                <w:sz w:val="20"/>
                <w:szCs w:val="20"/>
                <w:lang w:eastAsia="en-US"/>
              </w:rPr>
              <w:t>TRR</w:t>
            </w:r>
          </w:p>
        </w:tc>
        <w:tc>
          <w:tcPr>
            <w:tcW w:w="2082" w:type="dxa"/>
            <w:shd w:val="clear" w:color="auto" w:fill="auto"/>
          </w:tcPr>
          <w:p w14:paraId="3982F4FB"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D410A2" w:rsidRDefault="00E74A6D" w:rsidP="00E74A6D">
            <w:pPr>
              <w:spacing w:line="260" w:lineRule="atLeast"/>
              <w:rPr>
                <w:rFonts w:ascii="Arial" w:hAnsi="Arial" w:cs="Arial"/>
                <w:sz w:val="20"/>
                <w:szCs w:val="20"/>
                <w:lang w:eastAsia="en-US"/>
              </w:rPr>
            </w:pPr>
          </w:p>
        </w:tc>
      </w:tr>
      <w:tr w:rsidR="00D410A2" w:rsidRPr="00D410A2" w14:paraId="654D8C6D" w14:textId="77777777" w:rsidTr="00E74A6D">
        <w:tc>
          <w:tcPr>
            <w:tcW w:w="2307" w:type="dxa"/>
            <w:shd w:val="clear" w:color="auto" w:fill="auto"/>
          </w:tcPr>
          <w:p w14:paraId="5FF594AB"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D410A2"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D410A2"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D410A2" w:rsidRDefault="00E74A6D" w:rsidP="00E74A6D">
            <w:pPr>
              <w:spacing w:line="260" w:lineRule="atLeast"/>
              <w:rPr>
                <w:rFonts w:ascii="Arial" w:hAnsi="Arial" w:cs="Arial"/>
                <w:sz w:val="20"/>
                <w:szCs w:val="20"/>
                <w:lang w:eastAsia="en-US"/>
              </w:rPr>
            </w:pPr>
          </w:p>
        </w:tc>
      </w:tr>
    </w:tbl>
    <w:p w14:paraId="6B112536" w14:textId="77777777" w:rsidR="00E74A6D" w:rsidRPr="00D410A2" w:rsidRDefault="00E74A6D" w:rsidP="00E74A6D">
      <w:pPr>
        <w:spacing w:line="260" w:lineRule="atLeast"/>
        <w:rPr>
          <w:rFonts w:ascii="Arial" w:hAnsi="Arial" w:cs="Arial"/>
          <w:sz w:val="16"/>
          <w:szCs w:val="16"/>
          <w:lang w:eastAsia="en-US"/>
        </w:rPr>
      </w:pPr>
      <w:r w:rsidRPr="00D410A2">
        <w:rPr>
          <w:rFonts w:ascii="Arial" w:hAnsi="Arial" w:cs="Arial"/>
          <w:sz w:val="16"/>
          <w:szCs w:val="16"/>
          <w:lang w:eastAsia="en-US"/>
        </w:rPr>
        <w:t>* kolikšen delež javnega naročila v odstotku ali absolutni vrednosti bodo izvedli</w:t>
      </w:r>
    </w:p>
    <w:p w14:paraId="0BCD6CE0" w14:textId="77777777" w:rsidR="00E74A6D" w:rsidRPr="00D410A2" w:rsidRDefault="00E74A6D" w:rsidP="00E74A6D">
      <w:pPr>
        <w:spacing w:line="260" w:lineRule="atLeast"/>
        <w:rPr>
          <w:rFonts w:ascii="Arial" w:hAnsi="Arial" w:cs="Arial"/>
          <w:sz w:val="16"/>
          <w:szCs w:val="16"/>
          <w:lang w:eastAsia="en-US"/>
        </w:rPr>
      </w:pPr>
      <w:r w:rsidRPr="00D410A2">
        <w:rPr>
          <w:rFonts w:ascii="Arial" w:hAnsi="Arial" w:cs="Arial"/>
          <w:b/>
          <w:sz w:val="16"/>
          <w:szCs w:val="16"/>
          <w:lang w:eastAsia="en-US"/>
        </w:rPr>
        <w:t xml:space="preserve">** </w:t>
      </w:r>
      <w:r w:rsidRPr="00D410A2">
        <w:rPr>
          <w:rFonts w:ascii="Arial" w:hAnsi="Arial" w:cs="Arial"/>
          <w:sz w:val="16"/>
          <w:szCs w:val="16"/>
          <w:lang w:eastAsia="en-US"/>
        </w:rPr>
        <w:t>v primeru, da podizvajalec zahtevo neposredno plačilo, je potrebno zanj predložiti še obrazec 1B</w:t>
      </w:r>
    </w:p>
    <w:p w14:paraId="62D68259" w14:textId="77777777" w:rsidR="00E74A6D" w:rsidRPr="00D410A2" w:rsidRDefault="00E74A6D" w:rsidP="00E74A6D">
      <w:pPr>
        <w:spacing w:line="260" w:lineRule="atLeast"/>
        <w:rPr>
          <w:rFonts w:ascii="Arial" w:hAnsi="Arial" w:cs="Arial"/>
          <w:bCs/>
          <w:sz w:val="20"/>
          <w:szCs w:val="20"/>
          <w:lang w:eastAsia="en-US"/>
        </w:rPr>
      </w:pPr>
    </w:p>
    <w:p w14:paraId="5A537A48" w14:textId="77777777" w:rsidR="00E74A6D" w:rsidRPr="00D410A2" w:rsidRDefault="00E74A6D" w:rsidP="00E74A6D">
      <w:pPr>
        <w:spacing w:line="260" w:lineRule="atLeast"/>
        <w:rPr>
          <w:rFonts w:ascii="Arial" w:hAnsi="Arial" w:cs="Arial"/>
          <w:bCs/>
          <w:sz w:val="20"/>
          <w:szCs w:val="20"/>
          <w:lang w:eastAsia="en-US"/>
        </w:rPr>
      </w:pPr>
    </w:p>
    <w:p w14:paraId="4F86EFDA" w14:textId="77777777" w:rsidR="00E74A6D" w:rsidRPr="00D410A2" w:rsidRDefault="00E74A6D" w:rsidP="00E74A6D">
      <w:pPr>
        <w:spacing w:line="260" w:lineRule="atLeast"/>
        <w:rPr>
          <w:rFonts w:ascii="Arial" w:hAnsi="Arial" w:cs="Arial"/>
          <w:bCs/>
          <w:sz w:val="20"/>
          <w:szCs w:val="20"/>
          <w:lang w:eastAsia="en-US"/>
        </w:rPr>
      </w:pPr>
    </w:p>
    <w:p w14:paraId="06AC53EB" w14:textId="77777777" w:rsidR="00E74A6D" w:rsidRPr="00D410A2" w:rsidRDefault="00E74A6D" w:rsidP="00E74A6D">
      <w:pPr>
        <w:spacing w:line="260" w:lineRule="atLeast"/>
        <w:rPr>
          <w:rFonts w:ascii="Arial" w:hAnsi="Arial" w:cs="Arial"/>
          <w:bCs/>
          <w:sz w:val="20"/>
          <w:szCs w:val="20"/>
          <w:lang w:eastAsia="en-US"/>
        </w:rPr>
      </w:pPr>
    </w:p>
    <w:p w14:paraId="1C1C0A0F" w14:textId="77777777" w:rsidR="00E74A6D" w:rsidRPr="00D410A2" w:rsidRDefault="00E74A6D" w:rsidP="00E74A6D">
      <w:pPr>
        <w:spacing w:line="260" w:lineRule="atLeast"/>
        <w:rPr>
          <w:rFonts w:ascii="Arial" w:hAnsi="Arial" w:cs="Arial"/>
          <w:bCs/>
          <w:sz w:val="20"/>
          <w:szCs w:val="20"/>
          <w:lang w:eastAsia="en-US"/>
        </w:rPr>
      </w:pPr>
    </w:p>
    <w:p w14:paraId="7ABA90F3" w14:textId="77777777" w:rsidR="00E74A6D" w:rsidRPr="00D410A2" w:rsidRDefault="00E74A6D" w:rsidP="00E74A6D">
      <w:pPr>
        <w:spacing w:after="120"/>
        <w:jc w:val="both"/>
        <w:rPr>
          <w:rFonts w:ascii="Arial" w:hAnsi="Arial" w:cs="Arial"/>
          <w:sz w:val="20"/>
          <w:szCs w:val="20"/>
        </w:rPr>
      </w:pPr>
      <w:r w:rsidRPr="00D410A2">
        <w:rPr>
          <w:rFonts w:ascii="Arial" w:hAnsi="Arial" w:cs="Arial"/>
          <w:sz w:val="20"/>
          <w:szCs w:val="20"/>
        </w:rPr>
        <w:t xml:space="preserve">Datum:                     </w:t>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p>
    <w:p w14:paraId="6257C09F" w14:textId="77777777" w:rsidR="00E74A6D" w:rsidRPr="00D410A2" w:rsidRDefault="00E74A6D" w:rsidP="00E74A6D">
      <w:pPr>
        <w:spacing w:after="120"/>
        <w:jc w:val="both"/>
        <w:rPr>
          <w:rFonts w:ascii="Arial" w:hAnsi="Arial" w:cs="Arial"/>
          <w:sz w:val="20"/>
          <w:szCs w:val="20"/>
        </w:rPr>
      </w:pPr>
    </w:p>
    <w:p w14:paraId="5B8587D3" w14:textId="77777777" w:rsidR="00E74A6D" w:rsidRPr="00D410A2" w:rsidRDefault="00E74A6D" w:rsidP="00E74A6D">
      <w:pPr>
        <w:spacing w:after="120"/>
        <w:jc w:val="both"/>
        <w:rPr>
          <w:rFonts w:ascii="Arial" w:hAnsi="Arial" w:cs="Arial"/>
          <w:sz w:val="20"/>
          <w:szCs w:val="20"/>
        </w:rPr>
      </w:pPr>
    </w:p>
    <w:p w14:paraId="2CB8915B" w14:textId="77777777" w:rsidR="00E74A6D" w:rsidRPr="00D410A2" w:rsidRDefault="00E74A6D" w:rsidP="00E74A6D">
      <w:pPr>
        <w:tabs>
          <w:tab w:val="right" w:pos="9072"/>
        </w:tabs>
        <w:spacing w:after="120"/>
        <w:jc w:val="center"/>
        <w:rPr>
          <w:rFonts w:ascii="Arial" w:hAnsi="Arial" w:cs="Arial"/>
          <w:sz w:val="20"/>
          <w:szCs w:val="20"/>
        </w:rPr>
      </w:pPr>
      <w:r w:rsidRPr="00D410A2">
        <w:rPr>
          <w:rFonts w:ascii="Arial" w:hAnsi="Arial" w:cs="Arial"/>
          <w:sz w:val="20"/>
          <w:szCs w:val="20"/>
        </w:rPr>
        <w:tab/>
        <w:t xml:space="preserve">Podpis zakonitega zastopnika ponudnika </w:t>
      </w:r>
    </w:p>
    <w:p w14:paraId="3FAD1285" w14:textId="77777777" w:rsidR="00E74A6D" w:rsidRPr="00D410A2" w:rsidRDefault="00E74A6D" w:rsidP="00E74A6D">
      <w:pPr>
        <w:tabs>
          <w:tab w:val="right" w:pos="9072"/>
        </w:tabs>
        <w:spacing w:after="120"/>
        <w:jc w:val="center"/>
        <w:rPr>
          <w:rFonts w:ascii="Arial" w:hAnsi="Arial" w:cs="Arial"/>
          <w:sz w:val="20"/>
          <w:szCs w:val="20"/>
        </w:rPr>
      </w:pPr>
      <w:r w:rsidRPr="00D410A2">
        <w:rPr>
          <w:rFonts w:ascii="Arial" w:hAnsi="Arial" w:cs="Arial"/>
          <w:sz w:val="20"/>
          <w:szCs w:val="20"/>
        </w:rPr>
        <w:t xml:space="preserve">                                                                       </w:t>
      </w:r>
      <w:r w:rsidR="00B31A65" w:rsidRPr="00D410A2">
        <w:rPr>
          <w:rFonts w:ascii="Arial" w:hAnsi="Arial" w:cs="Arial"/>
          <w:sz w:val="20"/>
          <w:szCs w:val="20"/>
        </w:rPr>
        <w:t xml:space="preserve">                        </w:t>
      </w:r>
      <w:r w:rsidRPr="00D410A2">
        <w:rPr>
          <w:rFonts w:ascii="Arial" w:hAnsi="Arial" w:cs="Arial"/>
          <w:sz w:val="20"/>
          <w:szCs w:val="20"/>
        </w:rPr>
        <w:t xml:space="preserve"> oziroma osebe, pooblaščene </w:t>
      </w:r>
    </w:p>
    <w:p w14:paraId="6DAC5693" w14:textId="77777777" w:rsidR="00E74A6D" w:rsidRPr="00D410A2" w:rsidRDefault="00E74A6D" w:rsidP="00E74A6D">
      <w:pPr>
        <w:tabs>
          <w:tab w:val="right" w:pos="9072"/>
        </w:tabs>
        <w:spacing w:after="120"/>
        <w:jc w:val="center"/>
        <w:rPr>
          <w:rFonts w:ascii="Arial" w:hAnsi="Arial" w:cs="Arial"/>
          <w:sz w:val="20"/>
          <w:szCs w:val="20"/>
        </w:rPr>
      </w:pPr>
      <w:r w:rsidRPr="00D410A2">
        <w:rPr>
          <w:rFonts w:ascii="Arial" w:hAnsi="Arial" w:cs="Arial"/>
          <w:sz w:val="20"/>
          <w:szCs w:val="20"/>
        </w:rPr>
        <w:t xml:space="preserve">                                                           </w:t>
      </w:r>
      <w:r w:rsidR="00B31A65" w:rsidRPr="00D410A2">
        <w:rPr>
          <w:rFonts w:ascii="Arial" w:hAnsi="Arial" w:cs="Arial"/>
          <w:sz w:val="20"/>
          <w:szCs w:val="20"/>
        </w:rPr>
        <w:t xml:space="preserve">                                     </w:t>
      </w:r>
      <w:r w:rsidRPr="00D410A2">
        <w:rPr>
          <w:rFonts w:ascii="Arial" w:hAnsi="Arial" w:cs="Arial"/>
          <w:sz w:val="20"/>
          <w:szCs w:val="20"/>
        </w:rPr>
        <w:t>za oddajo ponudbe</w:t>
      </w:r>
      <w:r w:rsidR="00B160F6" w:rsidRPr="00D410A2">
        <w:rPr>
          <w:rFonts w:ascii="Arial" w:hAnsi="Arial" w:cs="Arial"/>
          <w:sz w:val="20"/>
          <w:szCs w:val="20"/>
        </w:rPr>
        <w:t xml:space="preserve"> </w:t>
      </w:r>
      <w:r w:rsidRPr="00D410A2">
        <w:rPr>
          <w:rFonts w:ascii="Arial" w:hAnsi="Arial" w:cs="Arial"/>
          <w:sz w:val="20"/>
          <w:szCs w:val="20"/>
        </w:rPr>
        <w:t xml:space="preserve">  </w:t>
      </w:r>
    </w:p>
    <w:p w14:paraId="07823294" w14:textId="77777777" w:rsidR="00E74A6D" w:rsidRPr="00D410A2" w:rsidRDefault="00E74A6D" w:rsidP="00E74A6D">
      <w:pPr>
        <w:rPr>
          <w:rFonts w:ascii="Arial" w:hAnsi="Arial" w:cs="Arial"/>
          <w:sz w:val="20"/>
          <w:szCs w:val="20"/>
          <w:lang w:eastAsia="en-US"/>
        </w:rPr>
      </w:pPr>
      <w:r w:rsidRPr="00D410A2">
        <w:rPr>
          <w:rFonts w:ascii="Arial" w:hAnsi="Arial" w:cs="Arial"/>
          <w:sz w:val="20"/>
          <w:szCs w:val="20"/>
          <w:lang w:eastAsia="en-US"/>
        </w:rPr>
        <w:br w:type="page"/>
      </w:r>
    </w:p>
    <w:p w14:paraId="28DAFDE8" w14:textId="77777777" w:rsidR="00E74A6D" w:rsidRPr="00D410A2"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D410A2">
        <w:rPr>
          <w:rFonts w:ascii="Arial" w:hAnsi="Arial" w:cs="Arial"/>
          <w:b/>
          <w:sz w:val="20"/>
          <w:szCs w:val="20"/>
          <w:lang w:eastAsia="en-US"/>
        </w:rPr>
        <w:lastRenderedPageBreak/>
        <w:t>Obrazec 1B: Soglasje podizvajalcev za neposredna plačila</w:t>
      </w:r>
    </w:p>
    <w:p w14:paraId="744B7236" w14:textId="77777777" w:rsidR="00E74A6D" w:rsidRPr="00D410A2" w:rsidRDefault="00E74A6D" w:rsidP="00E74A6D">
      <w:pPr>
        <w:spacing w:line="260" w:lineRule="atLeast"/>
        <w:jc w:val="both"/>
        <w:rPr>
          <w:rFonts w:ascii="Arial" w:hAnsi="Arial" w:cs="Arial"/>
          <w:b/>
          <w:sz w:val="20"/>
          <w:szCs w:val="20"/>
          <w:lang w:eastAsia="en-US"/>
        </w:rPr>
      </w:pPr>
    </w:p>
    <w:p w14:paraId="0D698605" w14:textId="5E868A48" w:rsidR="00A4343A" w:rsidRPr="00D410A2" w:rsidRDefault="00E74A6D" w:rsidP="00A4343A">
      <w:pPr>
        <w:spacing w:line="260" w:lineRule="atLeast"/>
        <w:jc w:val="both"/>
        <w:rPr>
          <w:rFonts w:ascii="Arial" w:hAnsi="Arial" w:cs="Arial"/>
          <w:b/>
          <w:bCs/>
          <w:sz w:val="20"/>
          <w:szCs w:val="20"/>
          <w:lang w:eastAsia="en-US"/>
        </w:rPr>
      </w:pPr>
      <w:r w:rsidRPr="00D410A2">
        <w:rPr>
          <w:rFonts w:ascii="Arial" w:hAnsi="Arial" w:cs="Arial"/>
          <w:b/>
          <w:sz w:val="20"/>
          <w:szCs w:val="20"/>
          <w:lang w:eastAsia="en-US"/>
        </w:rPr>
        <w:t xml:space="preserve">Predmet javnega naročila: </w:t>
      </w:r>
      <w:r w:rsidR="00F5361D" w:rsidRPr="00D410A2">
        <w:rPr>
          <w:rFonts w:ascii="Arial" w:hAnsi="Arial" w:cs="Arial"/>
          <w:b/>
          <w:sz w:val="20"/>
          <w:szCs w:val="20"/>
          <w:lang w:eastAsia="en-US"/>
        </w:rPr>
        <w:t>Javno naročilo za celovito strokovno in tehnično podporo pri pripravi tematskih akcijskih programov za določitev potencialnih prednostnih območij za umestitev vetrnih in fotonapetostnih proizvodnih naprav</w:t>
      </w:r>
    </w:p>
    <w:p w14:paraId="24471FCC" w14:textId="77777777" w:rsidR="00B31A65" w:rsidRPr="00D410A2" w:rsidRDefault="00B31A65" w:rsidP="00B31A65">
      <w:pPr>
        <w:spacing w:line="260" w:lineRule="atLeast"/>
        <w:jc w:val="both"/>
        <w:rPr>
          <w:rFonts w:ascii="Arial" w:hAnsi="Arial" w:cs="Arial"/>
        </w:rPr>
      </w:pPr>
    </w:p>
    <w:p w14:paraId="579B8E81" w14:textId="10BFFA1D" w:rsidR="00E74A6D" w:rsidRPr="00D410A2" w:rsidRDefault="00E74A6D" w:rsidP="00E74A6D">
      <w:pPr>
        <w:spacing w:line="260" w:lineRule="atLeast"/>
        <w:rPr>
          <w:rFonts w:ascii="Arial" w:hAnsi="Arial" w:cs="Arial"/>
          <w:b/>
          <w:sz w:val="20"/>
          <w:szCs w:val="20"/>
          <w:lang w:eastAsia="en-US"/>
        </w:rPr>
      </w:pPr>
      <w:r w:rsidRPr="00D410A2">
        <w:rPr>
          <w:rFonts w:ascii="Arial" w:hAnsi="Arial" w:cs="Arial"/>
          <w:b/>
          <w:sz w:val="20"/>
          <w:szCs w:val="20"/>
          <w:lang w:eastAsia="en-US"/>
        </w:rPr>
        <w:t xml:space="preserve">Naročnik: </w:t>
      </w:r>
      <w:r w:rsidR="00711474" w:rsidRPr="00D410A2">
        <w:rPr>
          <w:rFonts w:ascii="Arial" w:hAnsi="Arial" w:cs="Arial"/>
          <w:b/>
          <w:sz w:val="20"/>
          <w:szCs w:val="20"/>
          <w:lang w:eastAsia="en-US"/>
        </w:rPr>
        <w:t>Ministrstvo za okolje, podnebje in energijo</w:t>
      </w:r>
      <w:r w:rsidRPr="00D410A2">
        <w:rPr>
          <w:rFonts w:ascii="Arial" w:hAnsi="Arial" w:cs="Arial"/>
          <w:b/>
          <w:sz w:val="20"/>
          <w:szCs w:val="20"/>
          <w:lang w:eastAsia="en-US"/>
        </w:rPr>
        <w:t xml:space="preserve">, </w:t>
      </w:r>
      <w:r w:rsidR="002A184F" w:rsidRPr="00D410A2">
        <w:rPr>
          <w:rFonts w:ascii="Arial" w:hAnsi="Arial" w:cs="Arial"/>
          <w:b/>
          <w:sz w:val="20"/>
          <w:szCs w:val="20"/>
          <w:lang w:eastAsia="en-US"/>
        </w:rPr>
        <w:t>Langusova ulica 4</w:t>
      </w:r>
      <w:r w:rsidRPr="00D410A2">
        <w:rPr>
          <w:rFonts w:ascii="Arial" w:hAnsi="Arial" w:cs="Arial"/>
          <w:b/>
          <w:sz w:val="20"/>
          <w:szCs w:val="20"/>
          <w:lang w:eastAsia="en-US"/>
        </w:rPr>
        <w:t>, 1</w:t>
      </w:r>
      <w:r w:rsidR="002D66AD" w:rsidRPr="00D410A2">
        <w:rPr>
          <w:rFonts w:ascii="Arial" w:hAnsi="Arial" w:cs="Arial"/>
          <w:b/>
          <w:sz w:val="20"/>
          <w:szCs w:val="20"/>
          <w:lang w:eastAsia="en-US"/>
        </w:rPr>
        <w:t>000</w:t>
      </w:r>
      <w:r w:rsidRPr="00D410A2">
        <w:rPr>
          <w:rFonts w:ascii="Arial" w:hAnsi="Arial" w:cs="Arial"/>
          <w:b/>
          <w:sz w:val="20"/>
          <w:szCs w:val="20"/>
          <w:lang w:eastAsia="en-US"/>
        </w:rPr>
        <w:t xml:space="preserve"> Ljubljana</w:t>
      </w:r>
    </w:p>
    <w:p w14:paraId="05B6C9F3" w14:textId="77777777" w:rsidR="00E74A6D" w:rsidRPr="00D410A2" w:rsidRDefault="00E74A6D" w:rsidP="00E74A6D">
      <w:pPr>
        <w:spacing w:line="260" w:lineRule="atLeast"/>
        <w:rPr>
          <w:rFonts w:ascii="Arial" w:hAnsi="Arial" w:cs="Arial"/>
          <w:sz w:val="20"/>
          <w:szCs w:val="20"/>
          <w:lang w:eastAsia="en-US"/>
        </w:rPr>
      </w:pPr>
    </w:p>
    <w:p w14:paraId="506E3602" w14:textId="77777777" w:rsidR="00E74A6D" w:rsidRPr="00D410A2" w:rsidRDefault="00E74A6D" w:rsidP="00E74A6D">
      <w:pPr>
        <w:spacing w:line="260" w:lineRule="atLeast"/>
        <w:jc w:val="both"/>
        <w:rPr>
          <w:rFonts w:ascii="Arial" w:hAnsi="Arial" w:cs="Arial"/>
          <w:sz w:val="20"/>
          <w:lang w:eastAsia="en-US"/>
        </w:rPr>
      </w:pPr>
      <w:r w:rsidRPr="00D410A2">
        <w:rPr>
          <w:rFonts w:ascii="Arial" w:hAnsi="Arial" w:cs="Arial"/>
          <w:sz w:val="20"/>
          <w:lang w:eastAsia="en-US"/>
        </w:rPr>
        <w:t xml:space="preserve">Podizvajalec </w:t>
      </w:r>
      <w:r w:rsidRPr="00D410A2">
        <w:rPr>
          <w:rFonts w:ascii="Arial" w:hAnsi="Arial" w:cs="Arial"/>
          <w:i/>
          <w:iCs/>
          <w:sz w:val="20"/>
          <w:lang w:eastAsia="en-US"/>
        </w:rPr>
        <w:t>(naziv in polni naslov):</w:t>
      </w:r>
      <w:r w:rsidRPr="00D410A2">
        <w:rPr>
          <w:rFonts w:ascii="Arial" w:hAnsi="Arial" w:cs="Arial"/>
          <w:sz w:val="20"/>
          <w:lang w:eastAsia="en-US"/>
        </w:rPr>
        <w:t xml:space="preserve"> _________________, dajem soglasje, na podlagi katerega lahko naročnik namesto ponudnika </w:t>
      </w:r>
      <w:r w:rsidRPr="00D410A2">
        <w:rPr>
          <w:rFonts w:ascii="Arial" w:hAnsi="Arial" w:cs="Arial"/>
          <w:i/>
          <w:iCs/>
          <w:sz w:val="20"/>
          <w:lang w:eastAsia="en-US"/>
        </w:rPr>
        <w:t xml:space="preserve">(oziroma </w:t>
      </w:r>
      <w:proofErr w:type="spellStart"/>
      <w:r w:rsidRPr="00D410A2">
        <w:rPr>
          <w:rFonts w:ascii="Arial" w:hAnsi="Arial" w:cs="Arial"/>
          <w:i/>
          <w:iCs/>
          <w:sz w:val="20"/>
          <w:lang w:eastAsia="en-US"/>
        </w:rPr>
        <w:t>soponudnikov</w:t>
      </w:r>
      <w:proofErr w:type="spellEnd"/>
      <w:r w:rsidRPr="00D410A2">
        <w:rPr>
          <w:rFonts w:ascii="Arial" w:hAnsi="Arial" w:cs="Arial"/>
          <w:i/>
          <w:iCs/>
          <w:sz w:val="20"/>
          <w:lang w:eastAsia="en-US"/>
        </w:rPr>
        <w:t xml:space="preserve">) </w:t>
      </w:r>
      <w:r w:rsidRPr="00D410A2">
        <w:rPr>
          <w:rFonts w:ascii="Arial" w:hAnsi="Arial" w:cs="Arial"/>
          <w:sz w:val="20"/>
          <w:lang w:eastAsia="en-US"/>
        </w:rPr>
        <w:t xml:space="preserve">neposredno poravna mojo terjatev do ponudnika </w:t>
      </w:r>
      <w:r w:rsidRPr="00D410A2">
        <w:rPr>
          <w:rFonts w:ascii="Arial" w:hAnsi="Arial" w:cs="Arial"/>
          <w:i/>
          <w:iCs/>
          <w:sz w:val="20"/>
          <w:lang w:eastAsia="en-US"/>
        </w:rPr>
        <w:t xml:space="preserve">(oziroma </w:t>
      </w:r>
      <w:proofErr w:type="spellStart"/>
      <w:r w:rsidRPr="00D410A2">
        <w:rPr>
          <w:rFonts w:ascii="Arial" w:hAnsi="Arial" w:cs="Arial"/>
          <w:i/>
          <w:iCs/>
          <w:sz w:val="20"/>
          <w:lang w:eastAsia="en-US"/>
        </w:rPr>
        <w:t>soponudnikov</w:t>
      </w:r>
      <w:proofErr w:type="spellEnd"/>
      <w:r w:rsidRPr="00D410A2">
        <w:rPr>
          <w:rFonts w:ascii="Arial" w:hAnsi="Arial" w:cs="Arial"/>
          <w:i/>
          <w:iCs/>
          <w:sz w:val="20"/>
          <w:lang w:eastAsia="en-US"/>
        </w:rPr>
        <w:t xml:space="preserve">). </w:t>
      </w:r>
    </w:p>
    <w:p w14:paraId="2F1AD68D" w14:textId="77777777" w:rsidR="00E74A6D" w:rsidRPr="00D410A2" w:rsidRDefault="00E74A6D" w:rsidP="00E74A6D">
      <w:pPr>
        <w:spacing w:line="260" w:lineRule="atLeast"/>
        <w:rPr>
          <w:rFonts w:ascii="Arial" w:hAnsi="Arial" w:cs="Arial"/>
          <w:sz w:val="20"/>
          <w:lang w:eastAsia="en-US"/>
        </w:rPr>
      </w:pPr>
    </w:p>
    <w:p w14:paraId="33A5A14F" w14:textId="77777777" w:rsidR="00E74A6D" w:rsidRPr="00D410A2" w:rsidRDefault="00E74A6D" w:rsidP="00E74A6D">
      <w:pPr>
        <w:spacing w:line="260" w:lineRule="atLeast"/>
        <w:rPr>
          <w:rFonts w:ascii="Arial" w:hAnsi="Arial" w:cs="Arial"/>
          <w:sz w:val="20"/>
          <w:lang w:eastAsia="en-US"/>
        </w:rPr>
      </w:pPr>
    </w:p>
    <w:p w14:paraId="742A357A" w14:textId="77777777" w:rsidR="00E74A6D" w:rsidRPr="00D410A2" w:rsidRDefault="00E74A6D" w:rsidP="00E74A6D">
      <w:pPr>
        <w:spacing w:line="260" w:lineRule="atLeast"/>
        <w:rPr>
          <w:rFonts w:ascii="Arial" w:hAnsi="Arial" w:cs="Arial"/>
          <w:sz w:val="20"/>
          <w:lang w:eastAsia="en-US"/>
        </w:rPr>
      </w:pPr>
    </w:p>
    <w:p w14:paraId="12528B19" w14:textId="77777777" w:rsidR="00E74A6D" w:rsidRPr="00D410A2" w:rsidRDefault="00E74A6D" w:rsidP="00E74A6D">
      <w:pPr>
        <w:spacing w:line="260" w:lineRule="atLeast"/>
        <w:rPr>
          <w:rFonts w:ascii="Arial" w:hAnsi="Arial" w:cs="Arial"/>
          <w:sz w:val="20"/>
          <w:lang w:eastAsia="en-US"/>
        </w:rPr>
      </w:pPr>
    </w:p>
    <w:p w14:paraId="03AF08A4" w14:textId="77777777" w:rsidR="00E74A6D" w:rsidRPr="00D410A2" w:rsidRDefault="00E74A6D" w:rsidP="00E74A6D">
      <w:pPr>
        <w:spacing w:line="260" w:lineRule="atLeast"/>
        <w:rPr>
          <w:rFonts w:ascii="Arial" w:hAnsi="Arial" w:cs="Arial"/>
          <w:sz w:val="20"/>
          <w:lang w:eastAsia="en-US"/>
        </w:rPr>
      </w:pPr>
    </w:p>
    <w:p w14:paraId="6CEB24C9" w14:textId="77777777" w:rsidR="00E74A6D" w:rsidRPr="00D410A2" w:rsidRDefault="00E74A6D" w:rsidP="00E74A6D">
      <w:pPr>
        <w:spacing w:after="120"/>
        <w:jc w:val="both"/>
        <w:rPr>
          <w:rFonts w:ascii="Arial" w:hAnsi="Arial" w:cs="Arial"/>
          <w:sz w:val="20"/>
          <w:szCs w:val="20"/>
        </w:rPr>
      </w:pPr>
      <w:r w:rsidRPr="00D410A2">
        <w:rPr>
          <w:rFonts w:ascii="Arial" w:hAnsi="Arial" w:cs="Arial"/>
          <w:sz w:val="20"/>
          <w:szCs w:val="20"/>
        </w:rPr>
        <w:t xml:space="preserve">Datum:                     </w:t>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r w:rsidRPr="00D410A2">
        <w:rPr>
          <w:rFonts w:ascii="Arial" w:hAnsi="Arial" w:cs="Arial"/>
          <w:sz w:val="20"/>
          <w:szCs w:val="20"/>
        </w:rPr>
        <w:tab/>
      </w:r>
    </w:p>
    <w:p w14:paraId="13EF2F7A" w14:textId="77777777" w:rsidR="00E74A6D" w:rsidRPr="00D410A2" w:rsidRDefault="00E74A6D" w:rsidP="00E74A6D">
      <w:pPr>
        <w:spacing w:after="120"/>
        <w:jc w:val="both"/>
        <w:rPr>
          <w:rFonts w:ascii="Arial" w:hAnsi="Arial" w:cs="Arial"/>
          <w:sz w:val="20"/>
          <w:szCs w:val="20"/>
        </w:rPr>
      </w:pPr>
    </w:p>
    <w:p w14:paraId="59FD29EB" w14:textId="77777777" w:rsidR="00E74A6D" w:rsidRPr="00D410A2" w:rsidRDefault="00E74A6D" w:rsidP="00E74A6D">
      <w:pPr>
        <w:spacing w:after="120"/>
        <w:jc w:val="both"/>
        <w:rPr>
          <w:rFonts w:ascii="Arial" w:hAnsi="Arial" w:cs="Arial"/>
          <w:sz w:val="20"/>
          <w:szCs w:val="20"/>
        </w:rPr>
      </w:pPr>
    </w:p>
    <w:p w14:paraId="603E0AF7" w14:textId="77777777" w:rsidR="00E74A6D" w:rsidRPr="00D410A2" w:rsidRDefault="00E74A6D" w:rsidP="00E74A6D">
      <w:pPr>
        <w:tabs>
          <w:tab w:val="right" w:pos="9072"/>
        </w:tabs>
        <w:spacing w:after="120"/>
        <w:jc w:val="center"/>
        <w:rPr>
          <w:rFonts w:ascii="Arial" w:hAnsi="Arial" w:cs="Arial"/>
          <w:i/>
          <w:iCs/>
          <w:sz w:val="20"/>
          <w:lang w:eastAsia="en-US"/>
        </w:rPr>
      </w:pPr>
      <w:r w:rsidRPr="00D410A2">
        <w:rPr>
          <w:rFonts w:ascii="Arial" w:hAnsi="Arial" w:cs="Arial"/>
          <w:sz w:val="20"/>
          <w:szCs w:val="20"/>
        </w:rPr>
        <w:tab/>
        <w:t>Podpis zakonitega zastopnika podizvajalca:</w:t>
      </w:r>
    </w:p>
    <w:p w14:paraId="47378377" w14:textId="77777777" w:rsidR="00E74A6D" w:rsidRPr="00D410A2" w:rsidRDefault="00E74A6D" w:rsidP="00E74A6D">
      <w:pPr>
        <w:spacing w:line="260" w:lineRule="atLeast"/>
        <w:rPr>
          <w:rFonts w:ascii="Arial" w:hAnsi="Arial" w:cs="Arial"/>
          <w:i/>
          <w:iCs/>
          <w:sz w:val="20"/>
          <w:lang w:eastAsia="en-US"/>
        </w:rPr>
      </w:pPr>
    </w:p>
    <w:p w14:paraId="37BB4EFD" w14:textId="77777777" w:rsidR="00E74A6D" w:rsidRPr="00D410A2" w:rsidRDefault="00E74A6D" w:rsidP="00E74A6D">
      <w:pPr>
        <w:spacing w:line="260" w:lineRule="atLeast"/>
        <w:rPr>
          <w:rFonts w:ascii="Arial" w:hAnsi="Arial" w:cs="Arial"/>
          <w:i/>
          <w:iCs/>
          <w:sz w:val="20"/>
          <w:lang w:eastAsia="en-US"/>
        </w:rPr>
      </w:pPr>
    </w:p>
    <w:p w14:paraId="27D202D3" w14:textId="77777777" w:rsidR="00E74A6D" w:rsidRPr="00D410A2" w:rsidRDefault="00E74A6D" w:rsidP="00E74A6D">
      <w:pPr>
        <w:spacing w:line="260" w:lineRule="atLeast"/>
        <w:rPr>
          <w:rFonts w:ascii="Arial" w:hAnsi="Arial" w:cs="Arial"/>
          <w:i/>
          <w:iCs/>
          <w:sz w:val="20"/>
          <w:lang w:eastAsia="en-US"/>
        </w:rPr>
      </w:pPr>
    </w:p>
    <w:p w14:paraId="3EC313FF" w14:textId="77777777" w:rsidR="00E74A6D" w:rsidRPr="00D410A2" w:rsidRDefault="00E74A6D" w:rsidP="00E74A6D">
      <w:pPr>
        <w:spacing w:line="260" w:lineRule="atLeast"/>
        <w:rPr>
          <w:rFonts w:ascii="Arial" w:hAnsi="Arial" w:cs="Arial"/>
          <w:i/>
          <w:iCs/>
          <w:sz w:val="20"/>
          <w:lang w:eastAsia="en-US"/>
        </w:rPr>
      </w:pPr>
    </w:p>
    <w:p w14:paraId="5CE2F214" w14:textId="77777777" w:rsidR="00E74A6D" w:rsidRPr="00D410A2" w:rsidRDefault="00E74A6D" w:rsidP="00E74A6D">
      <w:pPr>
        <w:spacing w:line="260" w:lineRule="atLeast"/>
        <w:rPr>
          <w:rFonts w:ascii="Arial" w:hAnsi="Arial" w:cs="Arial"/>
          <w:i/>
          <w:iCs/>
          <w:sz w:val="20"/>
          <w:lang w:eastAsia="en-US"/>
        </w:rPr>
      </w:pPr>
    </w:p>
    <w:p w14:paraId="096DDE4F" w14:textId="77777777" w:rsidR="00E74A6D" w:rsidRPr="00D410A2" w:rsidRDefault="00E74A6D" w:rsidP="00E74A6D">
      <w:pPr>
        <w:spacing w:line="260" w:lineRule="atLeast"/>
        <w:rPr>
          <w:rFonts w:ascii="Arial" w:hAnsi="Arial" w:cs="Arial"/>
          <w:i/>
          <w:iCs/>
          <w:sz w:val="20"/>
          <w:lang w:eastAsia="en-US"/>
        </w:rPr>
      </w:pPr>
    </w:p>
    <w:p w14:paraId="56F62589" w14:textId="77777777" w:rsidR="00E74A6D" w:rsidRPr="00D410A2" w:rsidRDefault="00E74A6D" w:rsidP="00E74A6D">
      <w:pPr>
        <w:spacing w:line="260" w:lineRule="atLeast"/>
        <w:rPr>
          <w:rFonts w:ascii="Arial" w:hAnsi="Arial" w:cs="Arial"/>
          <w:i/>
          <w:iCs/>
          <w:sz w:val="20"/>
          <w:lang w:eastAsia="en-US"/>
        </w:rPr>
      </w:pPr>
    </w:p>
    <w:p w14:paraId="3C0AD262" w14:textId="77777777" w:rsidR="00E74A6D" w:rsidRPr="00D410A2" w:rsidRDefault="00E74A6D" w:rsidP="00E74A6D">
      <w:pPr>
        <w:spacing w:line="260" w:lineRule="atLeast"/>
        <w:rPr>
          <w:rFonts w:ascii="Arial" w:hAnsi="Arial" w:cs="Arial"/>
          <w:i/>
          <w:iCs/>
          <w:sz w:val="20"/>
          <w:lang w:eastAsia="en-US"/>
        </w:rPr>
      </w:pPr>
    </w:p>
    <w:p w14:paraId="0635DCBC" w14:textId="77777777" w:rsidR="00E74A6D" w:rsidRPr="00D410A2" w:rsidRDefault="00E74A6D" w:rsidP="00E74A6D">
      <w:pPr>
        <w:spacing w:line="260" w:lineRule="atLeast"/>
        <w:rPr>
          <w:rFonts w:ascii="Arial" w:hAnsi="Arial" w:cs="Arial"/>
          <w:i/>
          <w:iCs/>
          <w:sz w:val="20"/>
          <w:lang w:eastAsia="en-US"/>
        </w:rPr>
      </w:pPr>
    </w:p>
    <w:p w14:paraId="5B61D7AF" w14:textId="77777777" w:rsidR="00E74A6D" w:rsidRPr="00D410A2" w:rsidRDefault="00E74A6D" w:rsidP="00E74A6D">
      <w:pPr>
        <w:spacing w:line="260" w:lineRule="atLeast"/>
        <w:rPr>
          <w:rFonts w:ascii="Arial" w:hAnsi="Arial" w:cs="Arial"/>
          <w:i/>
          <w:iCs/>
          <w:sz w:val="20"/>
          <w:lang w:eastAsia="en-US"/>
        </w:rPr>
      </w:pPr>
    </w:p>
    <w:p w14:paraId="539C480A" w14:textId="77777777" w:rsidR="00E74A6D" w:rsidRPr="00D410A2" w:rsidRDefault="00E74A6D" w:rsidP="00E74A6D">
      <w:pPr>
        <w:spacing w:line="260" w:lineRule="atLeast"/>
        <w:rPr>
          <w:rFonts w:ascii="Arial" w:hAnsi="Arial" w:cs="Arial"/>
          <w:i/>
          <w:iCs/>
          <w:sz w:val="20"/>
          <w:lang w:eastAsia="en-US"/>
        </w:rPr>
      </w:pPr>
    </w:p>
    <w:p w14:paraId="2D847DF4" w14:textId="77777777" w:rsidR="00E74A6D" w:rsidRPr="00D410A2" w:rsidRDefault="00E74A6D" w:rsidP="00E74A6D">
      <w:pPr>
        <w:spacing w:line="260" w:lineRule="atLeast"/>
        <w:rPr>
          <w:rFonts w:ascii="Arial" w:hAnsi="Arial" w:cs="Arial"/>
          <w:i/>
          <w:iCs/>
          <w:sz w:val="20"/>
          <w:lang w:eastAsia="en-US"/>
        </w:rPr>
      </w:pPr>
    </w:p>
    <w:p w14:paraId="4EE0B6B5" w14:textId="77777777" w:rsidR="00E74A6D" w:rsidRPr="00D410A2" w:rsidRDefault="00E74A6D" w:rsidP="00E74A6D">
      <w:pPr>
        <w:spacing w:line="260" w:lineRule="atLeast"/>
        <w:rPr>
          <w:rFonts w:ascii="Arial" w:hAnsi="Arial" w:cs="Arial"/>
          <w:i/>
          <w:iCs/>
          <w:sz w:val="20"/>
          <w:lang w:eastAsia="en-US"/>
        </w:rPr>
      </w:pPr>
    </w:p>
    <w:p w14:paraId="1DCE1905" w14:textId="77777777" w:rsidR="00E74A6D" w:rsidRPr="00D410A2" w:rsidRDefault="00E74A6D" w:rsidP="00E74A6D">
      <w:pPr>
        <w:spacing w:line="260" w:lineRule="atLeast"/>
        <w:rPr>
          <w:rFonts w:ascii="Arial" w:hAnsi="Arial" w:cs="Arial"/>
          <w:i/>
          <w:iCs/>
          <w:sz w:val="20"/>
          <w:lang w:eastAsia="en-US"/>
        </w:rPr>
      </w:pPr>
    </w:p>
    <w:p w14:paraId="06A29170" w14:textId="77777777" w:rsidR="00E74A6D" w:rsidRPr="00D410A2" w:rsidRDefault="00E74A6D" w:rsidP="00E74A6D">
      <w:pPr>
        <w:spacing w:line="260" w:lineRule="atLeast"/>
        <w:rPr>
          <w:rFonts w:ascii="Arial" w:hAnsi="Arial" w:cs="Arial"/>
          <w:i/>
          <w:iCs/>
          <w:sz w:val="20"/>
          <w:lang w:eastAsia="en-US"/>
        </w:rPr>
      </w:pPr>
    </w:p>
    <w:p w14:paraId="25B22724" w14:textId="77777777" w:rsidR="00E74A6D" w:rsidRPr="00D410A2" w:rsidRDefault="00E74A6D" w:rsidP="00E74A6D">
      <w:pPr>
        <w:spacing w:line="260" w:lineRule="atLeast"/>
        <w:rPr>
          <w:rFonts w:ascii="Arial" w:hAnsi="Arial" w:cs="Arial"/>
          <w:i/>
          <w:iCs/>
          <w:sz w:val="20"/>
          <w:lang w:eastAsia="en-US"/>
        </w:rPr>
      </w:pPr>
    </w:p>
    <w:p w14:paraId="3E94656C" w14:textId="77777777" w:rsidR="00E74A6D" w:rsidRPr="00D410A2" w:rsidRDefault="00E74A6D" w:rsidP="00E74A6D">
      <w:pPr>
        <w:spacing w:line="260" w:lineRule="atLeast"/>
        <w:rPr>
          <w:rFonts w:ascii="Arial" w:hAnsi="Arial" w:cs="Arial"/>
          <w:i/>
          <w:iCs/>
          <w:sz w:val="20"/>
          <w:lang w:eastAsia="en-US"/>
        </w:rPr>
      </w:pPr>
    </w:p>
    <w:p w14:paraId="5E03B5CD" w14:textId="77777777" w:rsidR="00E74A6D" w:rsidRPr="00D410A2" w:rsidRDefault="00E74A6D" w:rsidP="00E74A6D">
      <w:pPr>
        <w:spacing w:line="260" w:lineRule="atLeast"/>
        <w:rPr>
          <w:rFonts w:ascii="Arial" w:hAnsi="Arial" w:cs="Arial"/>
          <w:i/>
          <w:iCs/>
          <w:sz w:val="20"/>
          <w:lang w:eastAsia="en-US"/>
        </w:rPr>
      </w:pPr>
    </w:p>
    <w:p w14:paraId="4F6263F2" w14:textId="77777777" w:rsidR="00E74A6D" w:rsidRPr="00D410A2" w:rsidRDefault="00E74A6D" w:rsidP="00E74A6D">
      <w:pPr>
        <w:spacing w:line="260" w:lineRule="atLeast"/>
        <w:rPr>
          <w:rFonts w:ascii="Arial" w:hAnsi="Arial" w:cs="Arial"/>
          <w:i/>
          <w:iCs/>
          <w:sz w:val="20"/>
          <w:lang w:eastAsia="en-US"/>
        </w:rPr>
      </w:pPr>
    </w:p>
    <w:p w14:paraId="0CA11907" w14:textId="77777777" w:rsidR="00E74A6D" w:rsidRPr="00D410A2" w:rsidRDefault="00E74A6D" w:rsidP="00E74A6D">
      <w:pPr>
        <w:spacing w:line="260" w:lineRule="atLeast"/>
        <w:rPr>
          <w:rFonts w:ascii="Arial" w:hAnsi="Arial" w:cs="Arial"/>
          <w:i/>
          <w:iCs/>
          <w:sz w:val="20"/>
          <w:lang w:eastAsia="en-US"/>
        </w:rPr>
      </w:pPr>
    </w:p>
    <w:p w14:paraId="1B49DA6B" w14:textId="77777777" w:rsidR="00E74A6D" w:rsidRPr="00D410A2" w:rsidRDefault="00E74A6D" w:rsidP="00E74A6D">
      <w:pPr>
        <w:spacing w:line="260" w:lineRule="atLeast"/>
        <w:rPr>
          <w:rFonts w:ascii="Arial" w:hAnsi="Arial" w:cs="Arial"/>
          <w:i/>
          <w:iCs/>
          <w:sz w:val="20"/>
          <w:lang w:eastAsia="en-US"/>
        </w:rPr>
      </w:pPr>
    </w:p>
    <w:p w14:paraId="7B4CE92C" w14:textId="77777777" w:rsidR="00E74A6D" w:rsidRPr="00D410A2" w:rsidRDefault="00E74A6D" w:rsidP="00E74A6D">
      <w:pPr>
        <w:spacing w:line="260" w:lineRule="atLeast"/>
        <w:rPr>
          <w:rFonts w:ascii="Arial" w:hAnsi="Arial" w:cs="Arial"/>
          <w:i/>
          <w:iCs/>
          <w:sz w:val="20"/>
          <w:lang w:eastAsia="en-US"/>
        </w:rPr>
      </w:pPr>
    </w:p>
    <w:p w14:paraId="509A46ED" w14:textId="77777777" w:rsidR="00E74A6D" w:rsidRPr="00D410A2" w:rsidRDefault="00E74A6D" w:rsidP="00E74A6D">
      <w:pPr>
        <w:spacing w:line="260" w:lineRule="atLeast"/>
        <w:rPr>
          <w:rFonts w:ascii="Arial" w:hAnsi="Arial" w:cs="Arial"/>
          <w:i/>
          <w:iCs/>
          <w:sz w:val="20"/>
          <w:lang w:eastAsia="en-US"/>
        </w:rPr>
      </w:pPr>
    </w:p>
    <w:p w14:paraId="499FDB5F" w14:textId="77777777" w:rsidR="00E74A6D" w:rsidRPr="00D410A2" w:rsidRDefault="00E74A6D" w:rsidP="00E74A6D">
      <w:pPr>
        <w:spacing w:line="260" w:lineRule="atLeast"/>
        <w:rPr>
          <w:rFonts w:ascii="Arial" w:hAnsi="Arial" w:cs="Arial"/>
          <w:i/>
          <w:iCs/>
          <w:sz w:val="20"/>
          <w:lang w:eastAsia="en-US"/>
        </w:rPr>
      </w:pPr>
    </w:p>
    <w:p w14:paraId="14AFAD39" w14:textId="77777777" w:rsidR="00E74A6D" w:rsidRPr="00D410A2" w:rsidRDefault="00E74A6D" w:rsidP="00E74A6D">
      <w:pPr>
        <w:spacing w:line="260" w:lineRule="atLeast"/>
        <w:rPr>
          <w:rFonts w:ascii="Arial" w:hAnsi="Arial" w:cs="Arial"/>
          <w:i/>
          <w:iCs/>
          <w:sz w:val="20"/>
          <w:lang w:eastAsia="en-US"/>
        </w:rPr>
      </w:pPr>
    </w:p>
    <w:p w14:paraId="329511CA" w14:textId="77777777" w:rsidR="00E74A6D" w:rsidRPr="00D410A2" w:rsidRDefault="00E74A6D" w:rsidP="00E74A6D">
      <w:pPr>
        <w:spacing w:line="260" w:lineRule="atLeast"/>
        <w:rPr>
          <w:rFonts w:ascii="Arial" w:hAnsi="Arial" w:cs="Arial"/>
          <w:i/>
          <w:iCs/>
          <w:sz w:val="20"/>
          <w:lang w:eastAsia="en-US"/>
        </w:rPr>
      </w:pPr>
    </w:p>
    <w:p w14:paraId="1BD8410F" w14:textId="77777777" w:rsidR="00E74A6D" w:rsidRPr="00D410A2" w:rsidRDefault="00E74A6D" w:rsidP="00E74A6D">
      <w:pPr>
        <w:spacing w:line="260" w:lineRule="atLeast"/>
        <w:rPr>
          <w:rFonts w:ascii="Arial" w:hAnsi="Arial" w:cs="Arial"/>
          <w:i/>
          <w:iCs/>
          <w:sz w:val="20"/>
          <w:lang w:eastAsia="en-US"/>
        </w:rPr>
      </w:pPr>
    </w:p>
    <w:p w14:paraId="5244ABA6" w14:textId="77777777" w:rsidR="00A4343A" w:rsidRPr="00D410A2" w:rsidRDefault="00A4343A" w:rsidP="00E74A6D">
      <w:pPr>
        <w:spacing w:line="260" w:lineRule="atLeast"/>
        <w:rPr>
          <w:rFonts w:ascii="Arial" w:hAnsi="Arial" w:cs="Arial"/>
          <w:i/>
          <w:iCs/>
          <w:sz w:val="20"/>
          <w:lang w:eastAsia="en-US"/>
        </w:rPr>
      </w:pPr>
    </w:p>
    <w:p w14:paraId="2F79D8EC" w14:textId="77777777" w:rsidR="00A4343A" w:rsidRPr="00D410A2" w:rsidRDefault="00A4343A" w:rsidP="00E74A6D">
      <w:pPr>
        <w:spacing w:line="260" w:lineRule="atLeast"/>
        <w:rPr>
          <w:rFonts w:ascii="Arial" w:hAnsi="Arial" w:cs="Arial"/>
          <w:i/>
          <w:iCs/>
          <w:sz w:val="20"/>
          <w:lang w:eastAsia="en-US"/>
        </w:rPr>
      </w:pPr>
    </w:p>
    <w:p w14:paraId="70839280" w14:textId="77777777" w:rsidR="00A4343A" w:rsidRPr="00D410A2" w:rsidRDefault="00A4343A" w:rsidP="00E74A6D">
      <w:pPr>
        <w:spacing w:line="260" w:lineRule="atLeast"/>
        <w:rPr>
          <w:rFonts w:ascii="Arial" w:hAnsi="Arial" w:cs="Arial"/>
          <w:i/>
          <w:iCs/>
          <w:sz w:val="20"/>
          <w:lang w:eastAsia="en-US"/>
        </w:rPr>
      </w:pPr>
    </w:p>
    <w:p w14:paraId="02981E42" w14:textId="77777777" w:rsidR="00A4343A" w:rsidRPr="00D410A2" w:rsidRDefault="00A4343A" w:rsidP="00E74A6D">
      <w:pPr>
        <w:spacing w:line="260" w:lineRule="atLeast"/>
        <w:rPr>
          <w:rFonts w:ascii="Arial" w:hAnsi="Arial" w:cs="Arial"/>
          <w:i/>
          <w:iCs/>
          <w:sz w:val="20"/>
          <w:lang w:eastAsia="en-US"/>
        </w:rPr>
      </w:pPr>
    </w:p>
    <w:p w14:paraId="20CD70DE" w14:textId="77777777" w:rsidR="00A4343A" w:rsidRPr="00D410A2" w:rsidRDefault="00A4343A" w:rsidP="00E74A6D">
      <w:pPr>
        <w:spacing w:line="260" w:lineRule="atLeast"/>
        <w:rPr>
          <w:rFonts w:ascii="Arial" w:hAnsi="Arial" w:cs="Arial"/>
          <w:i/>
          <w:iCs/>
          <w:sz w:val="20"/>
          <w:lang w:eastAsia="en-US"/>
        </w:rPr>
      </w:pPr>
    </w:p>
    <w:p w14:paraId="4C214A53" w14:textId="73E126DE" w:rsidR="00E74A6D" w:rsidRPr="00D410A2" w:rsidRDefault="00E74A6D" w:rsidP="00E74A6D">
      <w:pPr>
        <w:spacing w:line="260" w:lineRule="atLeast"/>
        <w:rPr>
          <w:rFonts w:ascii="Arial" w:hAnsi="Arial" w:cs="Arial"/>
          <w:i/>
          <w:iCs/>
          <w:sz w:val="20"/>
          <w:lang w:eastAsia="en-US"/>
        </w:rPr>
      </w:pPr>
      <w:r w:rsidRPr="00D410A2">
        <w:rPr>
          <w:rFonts w:ascii="Arial" w:hAnsi="Arial" w:cs="Arial"/>
          <w:i/>
          <w:iCs/>
          <w:sz w:val="20"/>
          <w:lang w:eastAsia="en-US"/>
        </w:rPr>
        <w:t>To izjavo je potrebno predložiti za vsakega podizvajalca, ki bo zahteval neposredno plačilo.</w:t>
      </w:r>
      <w:r w:rsidRPr="00D410A2">
        <w:rPr>
          <w:rFonts w:ascii="Arial" w:hAnsi="Arial" w:cs="Arial"/>
          <w:sz w:val="20"/>
          <w:szCs w:val="20"/>
          <w:lang w:eastAsia="en-US"/>
        </w:rPr>
        <w:br w:type="page"/>
      </w:r>
    </w:p>
    <w:p w14:paraId="2A18C5C0" w14:textId="77777777" w:rsidR="00683CE7" w:rsidRPr="00D410A2" w:rsidRDefault="00683CE7" w:rsidP="00683CE7">
      <w:pPr>
        <w:tabs>
          <w:tab w:val="right" w:pos="9072"/>
        </w:tabs>
        <w:spacing w:after="120"/>
        <w:rPr>
          <w:rFonts w:ascii="Arial" w:hAnsi="Arial" w:cs="Arial"/>
          <w:sz w:val="20"/>
          <w:szCs w:val="20"/>
        </w:rPr>
        <w:sectPr w:rsidR="00683CE7" w:rsidRPr="00D410A2" w:rsidSect="00E74A6D">
          <w:headerReference w:type="default" r:id="rId18"/>
          <w:footerReference w:type="default" r:id="rId19"/>
          <w:headerReference w:type="first" r:id="rId20"/>
          <w:footerReference w:type="first" r:id="rId21"/>
          <w:pgSz w:w="11900" w:h="16840" w:code="9"/>
          <w:pgMar w:top="851" w:right="843" w:bottom="851" w:left="1134" w:header="964" w:footer="794" w:gutter="0"/>
          <w:cols w:space="708"/>
          <w:titlePg/>
          <w:docGrid w:linePitch="326"/>
        </w:sectPr>
      </w:pPr>
    </w:p>
    <w:p w14:paraId="13672C05" w14:textId="77777777" w:rsidR="005722D3" w:rsidRPr="00D410A2"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D410A2">
        <w:rPr>
          <w:rFonts w:ascii="Arial" w:hAnsi="Arial" w:cs="Arial"/>
          <w:b/>
          <w:sz w:val="20"/>
          <w:szCs w:val="20"/>
        </w:rPr>
        <w:lastRenderedPageBreak/>
        <w:t>Obrazec 2: IZJAVA PONUDNIKA O IZPOLNJEVANJU REFERENČNIH ZAHTEV</w:t>
      </w:r>
    </w:p>
    <w:p w14:paraId="78108A6A" w14:textId="77777777" w:rsidR="005722D3" w:rsidRPr="00D410A2"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D410A2" w:rsidRPr="00D410A2" w14:paraId="5A428600"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690E077F" w14:textId="0C729D84" w:rsidR="0029222D" w:rsidRPr="00D410A2" w:rsidRDefault="0029222D" w:rsidP="004642C9">
            <w:pPr>
              <w:ind w:left="360"/>
              <w:jc w:val="both"/>
              <w:rPr>
                <w:rFonts w:ascii="Arial" w:hAnsi="Arial"/>
                <w:b/>
                <w:bCs/>
                <w:i/>
                <w:iCs/>
                <w:sz w:val="20"/>
                <w:lang w:eastAsia="en-US"/>
              </w:rPr>
            </w:pPr>
            <w:bookmarkStart w:id="139" w:name="_Hlk158896193"/>
            <w:r w:rsidRPr="00D410A2">
              <w:rPr>
                <w:rFonts w:ascii="Arial" w:hAnsi="Arial"/>
                <w:b/>
                <w:bCs/>
                <w:sz w:val="20"/>
                <w:lang w:eastAsia="en-US"/>
              </w:rPr>
              <w:t>Referenčni projekt</w:t>
            </w:r>
            <w:r w:rsidR="00ED630F" w:rsidRPr="00D410A2">
              <w:rPr>
                <w:rFonts w:ascii="Arial" w:hAnsi="Arial"/>
                <w:b/>
                <w:bCs/>
                <w:sz w:val="20"/>
                <w:lang w:eastAsia="en-US"/>
              </w:rPr>
              <w:t>i</w:t>
            </w:r>
            <w:r w:rsidRPr="00D410A2">
              <w:rPr>
                <w:rFonts w:ascii="Arial" w:hAnsi="Arial"/>
                <w:b/>
                <w:bCs/>
                <w:sz w:val="20"/>
                <w:lang w:eastAsia="en-US"/>
              </w:rPr>
              <w:t>, ki izpolnjuje</w:t>
            </w:r>
            <w:r w:rsidR="00A848AB" w:rsidRPr="00D410A2">
              <w:rPr>
                <w:rFonts w:ascii="Arial" w:hAnsi="Arial"/>
                <w:b/>
                <w:bCs/>
                <w:sz w:val="20"/>
                <w:lang w:eastAsia="en-US"/>
              </w:rPr>
              <w:t>jo</w:t>
            </w:r>
            <w:r w:rsidRPr="00D410A2">
              <w:rPr>
                <w:rFonts w:ascii="Arial" w:hAnsi="Arial"/>
                <w:b/>
                <w:bCs/>
                <w:sz w:val="20"/>
                <w:lang w:eastAsia="en-US"/>
              </w:rPr>
              <w:t xml:space="preserve"> zahtev</w:t>
            </w:r>
            <w:r w:rsidR="00A848AB" w:rsidRPr="00D410A2">
              <w:rPr>
                <w:rFonts w:ascii="Arial" w:hAnsi="Arial"/>
                <w:b/>
                <w:bCs/>
                <w:sz w:val="20"/>
                <w:lang w:eastAsia="en-US"/>
              </w:rPr>
              <w:t>e</w:t>
            </w:r>
            <w:r w:rsidR="00ED630F" w:rsidRPr="00D410A2">
              <w:rPr>
                <w:rFonts w:ascii="Arial" w:hAnsi="Arial"/>
                <w:b/>
                <w:bCs/>
                <w:sz w:val="20"/>
                <w:lang w:eastAsia="en-US"/>
              </w:rPr>
              <w:t xml:space="preserve"> </w:t>
            </w:r>
            <w:r w:rsidR="002231EB" w:rsidRPr="00D410A2">
              <w:rPr>
                <w:rFonts w:ascii="Arial" w:hAnsi="Arial"/>
                <w:b/>
                <w:bCs/>
                <w:sz w:val="20"/>
                <w:lang w:eastAsia="en-US"/>
              </w:rPr>
              <w:t>iz</w:t>
            </w:r>
            <w:r w:rsidR="00ED630F" w:rsidRPr="00D410A2">
              <w:rPr>
                <w:rFonts w:ascii="Arial" w:hAnsi="Arial"/>
                <w:b/>
                <w:bCs/>
                <w:sz w:val="20"/>
                <w:lang w:eastAsia="en-US"/>
              </w:rPr>
              <w:t xml:space="preserve"> točke</w:t>
            </w:r>
            <w:r w:rsidRPr="00D410A2">
              <w:rPr>
                <w:rFonts w:ascii="Arial" w:hAnsi="Arial"/>
                <w:b/>
                <w:bCs/>
                <w:sz w:val="20"/>
                <w:lang w:eastAsia="en-US"/>
              </w:rPr>
              <w:t xml:space="preserve"> 3.2.3.</w:t>
            </w:r>
            <w:r w:rsidR="002231EB" w:rsidRPr="00D410A2">
              <w:rPr>
                <w:rFonts w:ascii="Arial" w:hAnsi="Arial"/>
                <w:b/>
                <w:bCs/>
                <w:sz w:val="20"/>
                <w:lang w:eastAsia="en-US"/>
              </w:rPr>
              <w:t>1</w:t>
            </w:r>
            <w:r w:rsidRPr="00D410A2">
              <w:rPr>
                <w:rFonts w:ascii="Arial" w:hAnsi="Arial"/>
                <w:b/>
                <w:bCs/>
                <w:sz w:val="20"/>
                <w:lang w:eastAsia="en-US"/>
              </w:rPr>
              <w:t xml:space="preserve"> razpisne dokumentacije</w:t>
            </w:r>
            <w:r w:rsidR="00ED630F" w:rsidRPr="00D410A2">
              <w:rPr>
                <w:rFonts w:ascii="Arial" w:hAnsi="Arial"/>
                <w:b/>
                <w:bCs/>
                <w:sz w:val="20"/>
                <w:lang w:eastAsia="en-US"/>
              </w:rPr>
              <w:t xml:space="preserve"> </w:t>
            </w:r>
          </w:p>
        </w:tc>
      </w:tr>
      <w:tr w:rsidR="00D410A2" w:rsidRPr="00D410A2" w14:paraId="563B5035" w14:textId="77777777" w:rsidTr="00EC76B9">
        <w:tc>
          <w:tcPr>
            <w:tcW w:w="3544" w:type="dxa"/>
            <w:tcBorders>
              <w:top w:val="single" w:sz="4" w:space="0" w:color="auto"/>
              <w:left w:val="single" w:sz="4" w:space="0" w:color="auto"/>
              <w:bottom w:val="single" w:sz="4" w:space="0" w:color="auto"/>
              <w:right w:val="single" w:sz="4" w:space="0" w:color="auto"/>
            </w:tcBorders>
          </w:tcPr>
          <w:p w14:paraId="451B994C" w14:textId="1F8735CC" w:rsidR="0029222D" w:rsidRPr="00D410A2" w:rsidRDefault="0029222D" w:rsidP="00F766F8">
            <w:pPr>
              <w:spacing w:line="260" w:lineRule="atLeast"/>
              <w:rPr>
                <w:rFonts w:ascii="Arial" w:hAnsi="Arial"/>
                <w:b/>
                <w:bCs/>
                <w:i/>
                <w:iCs/>
                <w:sz w:val="20"/>
                <w:lang w:eastAsia="en-US"/>
              </w:rPr>
            </w:pPr>
            <w:r w:rsidRPr="00D410A2">
              <w:rPr>
                <w:rFonts w:ascii="Arial" w:hAnsi="Arial"/>
                <w:b/>
                <w:bCs/>
                <w:i/>
                <w:iCs/>
                <w:sz w:val="20"/>
                <w:lang w:eastAsia="en-US"/>
              </w:rPr>
              <w:t>Naziv referenčnega projekta</w:t>
            </w:r>
            <w:r w:rsidR="00A848AB" w:rsidRPr="00D410A2">
              <w:rPr>
                <w:rFonts w:ascii="Arial" w:hAnsi="Arial"/>
                <w:b/>
                <w:bCs/>
                <w:i/>
                <w:iCs/>
                <w:sz w:val="20"/>
                <w:lang w:eastAsia="en-US"/>
              </w:rPr>
              <w:t xml:space="preserve"> pod točko a</w:t>
            </w:r>
            <w:r w:rsidR="004642C9" w:rsidRPr="00D410A2">
              <w:rPr>
                <w:rFonts w:ascii="Arial" w:hAnsi="Arial"/>
                <w:b/>
                <w:bCs/>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D410A2" w:rsidRDefault="0029222D" w:rsidP="00F766F8">
            <w:pPr>
              <w:spacing w:line="260" w:lineRule="atLeast"/>
              <w:rPr>
                <w:rFonts w:ascii="Arial" w:hAnsi="Arial"/>
                <w:b/>
                <w:bCs/>
                <w:i/>
                <w:iCs/>
                <w:sz w:val="20"/>
                <w:lang w:eastAsia="en-US"/>
              </w:rPr>
            </w:pPr>
          </w:p>
        </w:tc>
      </w:tr>
      <w:tr w:rsidR="00D410A2" w:rsidRPr="00D410A2" w14:paraId="5FCF803F" w14:textId="77777777" w:rsidTr="00EC76B9">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D410A2" w:rsidRDefault="0029222D" w:rsidP="00F766F8">
            <w:pPr>
              <w:spacing w:line="260" w:lineRule="atLeast"/>
              <w:rPr>
                <w:rFonts w:ascii="Arial" w:hAnsi="Arial"/>
                <w:i/>
                <w:iCs/>
                <w:sz w:val="20"/>
                <w:lang w:eastAsia="en-US"/>
              </w:rPr>
            </w:pPr>
            <w:r w:rsidRPr="00D410A2">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D410A2" w:rsidRDefault="0029222D" w:rsidP="00F766F8">
            <w:pPr>
              <w:spacing w:line="260" w:lineRule="atLeast"/>
              <w:rPr>
                <w:rFonts w:ascii="Arial" w:hAnsi="Arial"/>
                <w:b/>
                <w:bCs/>
                <w:i/>
                <w:iCs/>
                <w:sz w:val="20"/>
                <w:lang w:eastAsia="en-US"/>
              </w:rPr>
            </w:pPr>
          </w:p>
        </w:tc>
      </w:tr>
      <w:tr w:rsidR="00D410A2" w:rsidRPr="00D410A2" w14:paraId="0E44C189" w14:textId="77777777" w:rsidTr="00EC76B9">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D410A2" w:rsidRDefault="0029222D" w:rsidP="00F766F8">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D410A2" w:rsidRDefault="0029222D" w:rsidP="00F766F8">
            <w:pPr>
              <w:spacing w:line="260" w:lineRule="atLeast"/>
              <w:rPr>
                <w:rFonts w:ascii="Arial" w:hAnsi="Arial"/>
                <w:b/>
                <w:bCs/>
                <w:i/>
                <w:iCs/>
                <w:sz w:val="20"/>
                <w:lang w:eastAsia="en-US"/>
              </w:rPr>
            </w:pPr>
          </w:p>
        </w:tc>
      </w:tr>
      <w:tr w:rsidR="00D410A2" w:rsidRPr="00D410A2" w14:paraId="72343D7F" w14:textId="77777777" w:rsidTr="00EC76B9">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D410A2" w:rsidRDefault="0029222D" w:rsidP="00F766F8">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w:t>
            </w:r>
            <w:r w:rsidR="0090592A" w:rsidRPr="00D410A2">
              <w:rPr>
                <w:rFonts w:ascii="Arial" w:hAnsi="Arial"/>
                <w:i/>
                <w:iCs/>
                <w:sz w:val="20"/>
                <w:lang w:eastAsia="en-US"/>
              </w:rPr>
              <w:t>,</w:t>
            </w:r>
            <w:r w:rsidRPr="00D410A2">
              <w:rPr>
                <w:rFonts w:ascii="Arial" w:hAnsi="Arial"/>
                <w:i/>
                <w:iCs/>
                <w:sz w:val="20"/>
                <w:lang w:eastAsia="en-US"/>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D410A2" w:rsidRDefault="0029222D" w:rsidP="00F766F8">
            <w:pPr>
              <w:spacing w:line="260" w:lineRule="atLeast"/>
              <w:rPr>
                <w:rFonts w:ascii="Arial" w:hAnsi="Arial"/>
                <w:b/>
                <w:bCs/>
                <w:i/>
                <w:iCs/>
                <w:sz w:val="20"/>
                <w:lang w:eastAsia="en-US"/>
              </w:rPr>
            </w:pPr>
          </w:p>
        </w:tc>
      </w:tr>
      <w:tr w:rsidR="00D410A2" w:rsidRPr="00D410A2" w14:paraId="19DC3387" w14:textId="77777777" w:rsidTr="00EC76B9">
        <w:tc>
          <w:tcPr>
            <w:tcW w:w="3544" w:type="dxa"/>
            <w:tcBorders>
              <w:top w:val="single" w:sz="4" w:space="0" w:color="auto"/>
              <w:left w:val="single" w:sz="4" w:space="0" w:color="auto"/>
              <w:bottom w:val="single" w:sz="4" w:space="0" w:color="auto"/>
              <w:right w:val="single" w:sz="4" w:space="0" w:color="auto"/>
            </w:tcBorders>
          </w:tcPr>
          <w:p w14:paraId="5928207B" w14:textId="1FD0EE4B" w:rsidR="0029222D" w:rsidRPr="00D410A2" w:rsidRDefault="0029222D" w:rsidP="00F766F8">
            <w:pPr>
              <w:spacing w:line="260" w:lineRule="atLeast"/>
              <w:rPr>
                <w:rFonts w:ascii="Arial" w:hAnsi="Arial"/>
                <w:i/>
                <w:iCs/>
                <w:sz w:val="20"/>
                <w:lang w:eastAsia="en-US"/>
              </w:rPr>
            </w:pPr>
            <w:r w:rsidRPr="00D410A2">
              <w:rPr>
                <w:rFonts w:ascii="Arial" w:hAnsi="Arial"/>
                <w:i/>
                <w:iCs/>
                <w:sz w:val="20"/>
                <w:lang w:eastAsia="en-US"/>
              </w:rPr>
              <w:t xml:space="preserve">Obdobje </w:t>
            </w:r>
            <w:r w:rsidR="004A2B98" w:rsidRPr="00D410A2">
              <w:rPr>
                <w:rFonts w:ascii="Arial" w:hAnsi="Arial"/>
                <w:i/>
                <w:iCs/>
                <w:sz w:val="20"/>
                <w:lang w:eastAsia="en-US"/>
              </w:rPr>
              <w:t>izvedbe del</w:t>
            </w:r>
            <w:r w:rsidR="0036671C" w:rsidRPr="00D410A2">
              <w:rPr>
                <w:rFonts w:ascii="Arial" w:hAnsi="Arial"/>
                <w:i/>
                <w:iCs/>
                <w:sz w:val="20"/>
                <w:lang w:eastAsia="en-US"/>
              </w:rPr>
              <w:t xml:space="preserve"> </w:t>
            </w:r>
            <w:r w:rsidRPr="00D410A2">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D410A2" w:rsidRDefault="0029222D" w:rsidP="00F766F8">
            <w:pPr>
              <w:spacing w:line="260" w:lineRule="atLeast"/>
              <w:rPr>
                <w:rFonts w:ascii="Arial" w:hAnsi="Arial"/>
                <w:b/>
                <w:bCs/>
                <w:i/>
                <w:iCs/>
                <w:sz w:val="20"/>
                <w:lang w:eastAsia="en-US"/>
              </w:rPr>
            </w:pPr>
          </w:p>
        </w:tc>
      </w:tr>
      <w:tr w:rsidR="00D410A2" w:rsidRPr="00D410A2" w14:paraId="53DD3B1E" w14:textId="77777777" w:rsidTr="00EC76B9">
        <w:tc>
          <w:tcPr>
            <w:tcW w:w="3544" w:type="dxa"/>
            <w:tcBorders>
              <w:top w:val="single" w:sz="4" w:space="0" w:color="auto"/>
              <w:left w:val="single" w:sz="4" w:space="0" w:color="auto"/>
              <w:bottom w:val="single" w:sz="4" w:space="0" w:color="auto"/>
              <w:right w:val="single" w:sz="4" w:space="0" w:color="auto"/>
            </w:tcBorders>
          </w:tcPr>
          <w:p w14:paraId="2FB1809C" w14:textId="28973FD3" w:rsidR="0029222D" w:rsidRPr="00D410A2" w:rsidRDefault="009620B5" w:rsidP="00F766F8">
            <w:pPr>
              <w:spacing w:line="260" w:lineRule="atLeast"/>
              <w:rPr>
                <w:rFonts w:ascii="Arial" w:hAnsi="Arial"/>
                <w:i/>
                <w:iCs/>
                <w:sz w:val="20"/>
                <w:lang w:eastAsia="en-US"/>
              </w:rPr>
            </w:pPr>
            <w:r w:rsidRPr="00D410A2">
              <w:rPr>
                <w:rFonts w:ascii="Arial" w:hAnsi="Arial"/>
                <w:i/>
                <w:iCs/>
                <w:sz w:val="20"/>
                <w:lang w:eastAsia="en-US"/>
              </w:rPr>
              <w:t xml:space="preserve">Vrednost </w:t>
            </w:r>
            <w:r w:rsidR="00ED630F" w:rsidRPr="00D410A2">
              <w:rPr>
                <w:rFonts w:ascii="Arial" w:hAnsi="Arial"/>
                <w:i/>
                <w:iCs/>
                <w:sz w:val="20"/>
                <w:lang w:eastAsia="en-US"/>
              </w:rPr>
              <w:t xml:space="preserve">izvedenih </w:t>
            </w:r>
            <w:r w:rsidR="004A2B98" w:rsidRPr="00D410A2">
              <w:rPr>
                <w:rFonts w:ascii="Arial" w:hAnsi="Arial"/>
                <w:i/>
                <w:iCs/>
                <w:sz w:val="20"/>
                <w:lang w:eastAsia="en-US"/>
              </w:rPr>
              <w:t>referenčnih storitev</w:t>
            </w:r>
            <w:r w:rsidR="00A848AB" w:rsidRPr="00D410A2">
              <w:rPr>
                <w:rFonts w:ascii="Arial" w:hAnsi="Arial"/>
                <w:i/>
                <w:iCs/>
                <w:sz w:val="20"/>
                <w:lang w:eastAsia="en-US"/>
              </w:rPr>
              <w:t xml:space="preserve"> </w:t>
            </w:r>
            <w:r w:rsidR="0036671C" w:rsidRPr="00D410A2">
              <w:rPr>
                <w:rFonts w:ascii="Arial" w:hAnsi="Arial"/>
                <w:i/>
                <w:iCs/>
                <w:sz w:val="20"/>
                <w:lang w:eastAsia="en-US"/>
              </w:rPr>
              <w:t>(</w:t>
            </w:r>
            <w:r w:rsidRPr="00D410A2">
              <w:rPr>
                <w:rFonts w:ascii="Arial" w:hAnsi="Arial"/>
                <w:i/>
                <w:iCs/>
                <w:sz w:val="20"/>
                <w:lang w:eastAsia="en-US"/>
              </w:rPr>
              <w:t xml:space="preserve">v EUR </w:t>
            </w:r>
            <w:r w:rsidR="00ED630F" w:rsidRPr="00D410A2">
              <w:rPr>
                <w:rFonts w:ascii="Arial" w:hAnsi="Arial"/>
                <w:i/>
                <w:iCs/>
                <w:sz w:val="20"/>
                <w:lang w:eastAsia="en-US"/>
              </w:rPr>
              <w:t>bre</w:t>
            </w:r>
            <w:r w:rsidR="0029222D" w:rsidRPr="00D410A2">
              <w:rPr>
                <w:rFonts w:ascii="Arial" w:hAnsi="Arial"/>
                <w:i/>
                <w:iCs/>
                <w:sz w:val="20"/>
                <w:lang w:eastAsia="en-US"/>
              </w:rPr>
              <w:t>z DDV</w:t>
            </w:r>
            <w:r w:rsidR="0036671C" w:rsidRPr="00D410A2">
              <w:rPr>
                <w:rFonts w:ascii="Arial" w:hAnsi="Arial"/>
                <w:i/>
                <w:iCs/>
                <w:sz w:val="20"/>
                <w:lang w:eastAsia="en-US"/>
              </w:rPr>
              <w:t>)</w:t>
            </w:r>
            <w:r w:rsidRPr="00D410A2">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D410A2" w:rsidRDefault="0029222D" w:rsidP="00F766F8">
            <w:pPr>
              <w:spacing w:line="260" w:lineRule="atLeast"/>
              <w:rPr>
                <w:rFonts w:ascii="Arial" w:hAnsi="Arial"/>
                <w:b/>
                <w:bCs/>
                <w:i/>
                <w:iCs/>
                <w:sz w:val="20"/>
                <w:lang w:eastAsia="en-US"/>
              </w:rPr>
            </w:pPr>
          </w:p>
        </w:tc>
      </w:tr>
      <w:tr w:rsidR="00D410A2" w:rsidRPr="00D410A2" w14:paraId="57781B49" w14:textId="77777777" w:rsidTr="00EC76B9">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D410A2" w:rsidRDefault="0029222D" w:rsidP="00F766F8">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6931CD34" w14:textId="6C5C7D35" w:rsidR="0036671C" w:rsidRPr="00D410A2" w:rsidRDefault="0036671C" w:rsidP="00F766F8">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D410A2" w:rsidRDefault="0029222D" w:rsidP="00F766F8">
            <w:pPr>
              <w:spacing w:line="260" w:lineRule="atLeast"/>
              <w:rPr>
                <w:rFonts w:ascii="Arial" w:hAnsi="Arial"/>
                <w:b/>
                <w:bCs/>
                <w:i/>
                <w:iCs/>
                <w:sz w:val="20"/>
                <w:lang w:eastAsia="en-US"/>
              </w:rPr>
            </w:pPr>
          </w:p>
          <w:p w14:paraId="324DB637" w14:textId="77777777" w:rsidR="0036671C" w:rsidRPr="00D410A2" w:rsidRDefault="0036671C" w:rsidP="00F766F8">
            <w:pPr>
              <w:spacing w:line="260" w:lineRule="atLeast"/>
              <w:rPr>
                <w:rFonts w:ascii="Arial" w:hAnsi="Arial"/>
                <w:b/>
                <w:bCs/>
                <w:i/>
                <w:iCs/>
                <w:sz w:val="20"/>
                <w:lang w:eastAsia="en-US"/>
              </w:rPr>
            </w:pPr>
          </w:p>
          <w:p w14:paraId="5A4FE947" w14:textId="77777777" w:rsidR="001807C7" w:rsidRPr="00D410A2" w:rsidRDefault="001807C7" w:rsidP="00F766F8">
            <w:pPr>
              <w:spacing w:line="260" w:lineRule="atLeast"/>
              <w:rPr>
                <w:rFonts w:ascii="Arial" w:hAnsi="Arial"/>
                <w:b/>
                <w:bCs/>
                <w:i/>
                <w:iCs/>
                <w:sz w:val="20"/>
                <w:lang w:eastAsia="en-US"/>
              </w:rPr>
            </w:pPr>
          </w:p>
          <w:p w14:paraId="369A45E4" w14:textId="7CDB1F02" w:rsidR="0036671C" w:rsidRPr="00D410A2" w:rsidRDefault="0036671C" w:rsidP="004A2B98">
            <w:pPr>
              <w:spacing w:line="260" w:lineRule="atLeast"/>
              <w:rPr>
                <w:rFonts w:ascii="Arial" w:hAnsi="Arial"/>
                <w:b/>
                <w:bCs/>
                <w:i/>
                <w:iCs/>
                <w:sz w:val="20"/>
                <w:lang w:eastAsia="en-US"/>
              </w:rPr>
            </w:pPr>
          </w:p>
        </w:tc>
      </w:tr>
      <w:bookmarkEnd w:id="139"/>
      <w:tr w:rsidR="00D410A2" w:rsidRPr="00D410A2" w14:paraId="10DFF481" w14:textId="77777777" w:rsidTr="00A848AB">
        <w:tc>
          <w:tcPr>
            <w:tcW w:w="3544" w:type="dxa"/>
            <w:tcBorders>
              <w:top w:val="single" w:sz="4" w:space="0" w:color="auto"/>
              <w:left w:val="single" w:sz="4" w:space="0" w:color="auto"/>
              <w:bottom w:val="single" w:sz="4" w:space="0" w:color="auto"/>
              <w:right w:val="single" w:sz="4" w:space="0" w:color="auto"/>
            </w:tcBorders>
          </w:tcPr>
          <w:p w14:paraId="0F39A9A2" w14:textId="6BCEA3C3" w:rsidR="00A848AB" w:rsidRPr="00D410A2" w:rsidRDefault="00A848AB"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pod točko b: </w:t>
            </w:r>
          </w:p>
        </w:tc>
        <w:tc>
          <w:tcPr>
            <w:tcW w:w="6521" w:type="dxa"/>
            <w:tcBorders>
              <w:top w:val="single" w:sz="4" w:space="0" w:color="auto"/>
              <w:left w:val="single" w:sz="4" w:space="0" w:color="auto"/>
              <w:bottom w:val="single" w:sz="4" w:space="0" w:color="auto"/>
              <w:right w:val="single" w:sz="4" w:space="0" w:color="auto"/>
            </w:tcBorders>
          </w:tcPr>
          <w:p w14:paraId="322D59EF" w14:textId="77777777" w:rsidR="00A848AB" w:rsidRPr="00D410A2" w:rsidRDefault="00A848AB" w:rsidP="009F629A">
            <w:pPr>
              <w:spacing w:line="260" w:lineRule="atLeast"/>
              <w:rPr>
                <w:rFonts w:ascii="Arial" w:hAnsi="Arial"/>
                <w:b/>
                <w:bCs/>
                <w:i/>
                <w:iCs/>
                <w:sz w:val="20"/>
                <w:lang w:eastAsia="en-US"/>
              </w:rPr>
            </w:pPr>
          </w:p>
        </w:tc>
      </w:tr>
      <w:tr w:rsidR="00D410A2" w:rsidRPr="00D410A2" w14:paraId="6FFD5BB5" w14:textId="77777777" w:rsidTr="00A848AB">
        <w:tc>
          <w:tcPr>
            <w:tcW w:w="3544" w:type="dxa"/>
            <w:tcBorders>
              <w:top w:val="single" w:sz="4" w:space="0" w:color="auto"/>
              <w:left w:val="single" w:sz="4" w:space="0" w:color="auto"/>
              <w:bottom w:val="single" w:sz="4" w:space="0" w:color="auto"/>
              <w:right w:val="single" w:sz="4" w:space="0" w:color="auto"/>
            </w:tcBorders>
          </w:tcPr>
          <w:p w14:paraId="7AB3A1B2"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584F29A4" w14:textId="77777777" w:rsidR="00A848AB" w:rsidRPr="00D410A2" w:rsidRDefault="00A848AB" w:rsidP="009F629A">
            <w:pPr>
              <w:spacing w:line="260" w:lineRule="atLeast"/>
              <w:rPr>
                <w:rFonts w:ascii="Arial" w:hAnsi="Arial"/>
                <w:b/>
                <w:bCs/>
                <w:i/>
                <w:iCs/>
                <w:sz w:val="20"/>
                <w:lang w:eastAsia="en-US"/>
              </w:rPr>
            </w:pPr>
          </w:p>
        </w:tc>
      </w:tr>
      <w:tr w:rsidR="00D410A2" w:rsidRPr="00D410A2" w14:paraId="79B10892" w14:textId="77777777" w:rsidTr="00A848AB">
        <w:tc>
          <w:tcPr>
            <w:tcW w:w="3544" w:type="dxa"/>
            <w:tcBorders>
              <w:top w:val="single" w:sz="4" w:space="0" w:color="auto"/>
              <w:left w:val="single" w:sz="4" w:space="0" w:color="auto"/>
              <w:bottom w:val="single" w:sz="4" w:space="0" w:color="auto"/>
              <w:right w:val="single" w:sz="4" w:space="0" w:color="auto"/>
            </w:tcBorders>
          </w:tcPr>
          <w:p w14:paraId="65B41481"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8838C7A" w14:textId="77777777" w:rsidR="00A848AB" w:rsidRPr="00D410A2" w:rsidRDefault="00A848AB" w:rsidP="009F629A">
            <w:pPr>
              <w:spacing w:line="260" w:lineRule="atLeast"/>
              <w:rPr>
                <w:rFonts w:ascii="Arial" w:hAnsi="Arial"/>
                <w:b/>
                <w:bCs/>
                <w:i/>
                <w:iCs/>
                <w:sz w:val="20"/>
                <w:lang w:eastAsia="en-US"/>
              </w:rPr>
            </w:pPr>
          </w:p>
        </w:tc>
      </w:tr>
      <w:tr w:rsidR="00D410A2" w:rsidRPr="00D410A2" w14:paraId="2F6FA675" w14:textId="77777777" w:rsidTr="00A848AB">
        <w:tc>
          <w:tcPr>
            <w:tcW w:w="3544" w:type="dxa"/>
            <w:tcBorders>
              <w:top w:val="single" w:sz="4" w:space="0" w:color="auto"/>
              <w:left w:val="single" w:sz="4" w:space="0" w:color="auto"/>
              <w:bottom w:val="single" w:sz="4" w:space="0" w:color="auto"/>
              <w:right w:val="single" w:sz="4" w:space="0" w:color="auto"/>
            </w:tcBorders>
          </w:tcPr>
          <w:p w14:paraId="17A2CA98"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B42DEF1" w14:textId="77777777" w:rsidR="00A848AB" w:rsidRPr="00D410A2" w:rsidRDefault="00A848AB" w:rsidP="009F629A">
            <w:pPr>
              <w:spacing w:line="260" w:lineRule="atLeast"/>
              <w:rPr>
                <w:rFonts w:ascii="Arial" w:hAnsi="Arial"/>
                <w:b/>
                <w:bCs/>
                <w:i/>
                <w:iCs/>
                <w:sz w:val="20"/>
                <w:lang w:eastAsia="en-US"/>
              </w:rPr>
            </w:pPr>
          </w:p>
        </w:tc>
      </w:tr>
      <w:tr w:rsidR="00D410A2" w:rsidRPr="00D410A2" w14:paraId="6ECF5716" w14:textId="77777777" w:rsidTr="00A848AB">
        <w:tc>
          <w:tcPr>
            <w:tcW w:w="3544" w:type="dxa"/>
            <w:tcBorders>
              <w:top w:val="single" w:sz="4" w:space="0" w:color="auto"/>
              <w:left w:val="single" w:sz="4" w:space="0" w:color="auto"/>
              <w:bottom w:val="single" w:sz="4" w:space="0" w:color="auto"/>
              <w:right w:val="single" w:sz="4" w:space="0" w:color="auto"/>
            </w:tcBorders>
          </w:tcPr>
          <w:p w14:paraId="6951A759"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7C8E0128" w14:textId="77777777" w:rsidR="00A848AB" w:rsidRPr="00D410A2" w:rsidRDefault="00A848AB" w:rsidP="009F629A">
            <w:pPr>
              <w:spacing w:line="260" w:lineRule="atLeast"/>
              <w:rPr>
                <w:rFonts w:ascii="Arial" w:hAnsi="Arial"/>
                <w:b/>
                <w:bCs/>
                <w:i/>
                <w:iCs/>
                <w:sz w:val="20"/>
                <w:lang w:eastAsia="en-US"/>
              </w:rPr>
            </w:pPr>
          </w:p>
        </w:tc>
      </w:tr>
      <w:tr w:rsidR="00D410A2" w:rsidRPr="00D410A2" w14:paraId="0DA6C377" w14:textId="77777777" w:rsidTr="00A848AB">
        <w:tc>
          <w:tcPr>
            <w:tcW w:w="3544" w:type="dxa"/>
            <w:tcBorders>
              <w:top w:val="single" w:sz="4" w:space="0" w:color="auto"/>
              <w:left w:val="single" w:sz="4" w:space="0" w:color="auto"/>
              <w:bottom w:val="single" w:sz="4" w:space="0" w:color="auto"/>
              <w:right w:val="single" w:sz="4" w:space="0" w:color="auto"/>
            </w:tcBorders>
          </w:tcPr>
          <w:p w14:paraId="234CD510"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5969A35" w14:textId="77777777" w:rsidR="00A848AB" w:rsidRPr="00D410A2" w:rsidRDefault="00A848AB" w:rsidP="009F629A">
            <w:pPr>
              <w:spacing w:line="260" w:lineRule="atLeast"/>
              <w:rPr>
                <w:rFonts w:ascii="Arial" w:hAnsi="Arial"/>
                <w:b/>
                <w:bCs/>
                <w:i/>
                <w:iCs/>
                <w:sz w:val="20"/>
                <w:lang w:eastAsia="en-US"/>
              </w:rPr>
            </w:pPr>
          </w:p>
        </w:tc>
      </w:tr>
      <w:tr w:rsidR="00D410A2" w:rsidRPr="00D410A2" w14:paraId="34720693" w14:textId="77777777" w:rsidTr="00A848AB">
        <w:tc>
          <w:tcPr>
            <w:tcW w:w="3544" w:type="dxa"/>
            <w:tcBorders>
              <w:top w:val="single" w:sz="4" w:space="0" w:color="auto"/>
              <w:left w:val="single" w:sz="4" w:space="0" w:color="auto"/>
              <w:bottom w:val="single" w:sz="4" w:space="0" w:color="auto"/>
              <w:right w:val="single" w:sz="4" w:space="0" w:color="auto"/>
            </w:tcBorders>
          </w:tcPr>
          <w:p w14:paraId="51A56866"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7DF0D9A7" w14:textId="581FA479" w:rsidR="00A848AB" w:rsidRPr="00D410A2"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BDADB46" w14:textId="77777777" w:rsidR="00A848AB" w:rsidRPr="00D410A2" w:rsidRDefault="00A848AB" w:rsidP="009F629A">
            <w:pPr>
              <w:spacing w:line="260" w:lineRule="atLeast"/>
              <w:rPr>
                <w:rFonts w:ascii="Arial" w:hAnsi="Arial"/>
                <w:b/>
                <w:bCs/>
                <w:i/>
                <w:iCs/>
                <w:sz w:val="20"/>
                <w:lang w:eastAsia="en-US"/>
              </w:rPr>
            </w:pPr>
          </w:p>
          <w:p w14:paraId="361ACCCB" w14:textId="77777777" w:rsidR="00A848AB" w:rsidRPr="00D410A2" w:rsidRDefault="00A848AB" w:rsidP="009F629A">
            <w:pPr>
              <w:spacing w:line="260" w:lineRule="atLeast"/>
              <w:rPr>
                <w:rFonts w:ascii="Arial" w:hAnsi="Arial"/>
                <w:b/>
                <w:bCs/>
                <w:i/>
                <w:iCs/>
                <w:sz w:val="20"/>
                <w:lang w:eastAsia="en-US"/>
              </w:rPr>
            </w:pPr>
          </w:p>
          <w:p w14:paraId="0E1E1E03" w14:textId="74F0C866" w:rsidR="00A848AB" w:rsidRPr="00D410A2" w:rsidRDefault="00A848AB" w:rsidP="009F629A">
            <w:pPr>
              <w:spacing w:line="260" w:lineRule="atLeast"/>
              <w:rPr>
                <w:rFonts w:ascii="Arial" w:hAnsi="Arial"/>
                <w:b/>
                <w:bCs/>
                <w:i/>
                <w:iCs/>
                <w:sz w:val="20"/>
                <w:lang w:eastAsia="en-US"/>
              </w:rPr>
            </w:pPr>
          </w:p>
        </w:tc>
      </w:tr>
      <w:tr w:rsidR="00D410A2" w:rsidRPr="00D410A2" w14:paraId="4A952C65" w14:textId="77777777" w:rsidTr="00A848AB">
        <w:tc>
          <w:tcPr>
            <w:tcW w:w="3544" w:type="dxa"/>
            <w:tcBorders>
              <w:top w:val="single" w:sz="4" w:space="0" w:color="auto"/>
              <w:left w:val="single" w:sz="4" w:space="0" w:color="auto"/>
              <w:bottom w:val="single" w:sz="4" w:space="0" w:color="auto"/>
              <w:right w:val="single" w:sz="4" w:space="0" w:color="auto"/>
            </w:tcBorders>
          </w:tcPr>
          <w:p w14:paraId="499AC713" w14:textId="623A29EA" w:rsidR="00A848AB" w:rsidRPr="00D410A2" w:rsidRDefault="00A848AB"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pod točko c1: </w:t>
            </w:r>
          </w:p>
        </w:tc>
        <w:tc>
          <w:tcPr>
            <w:tcW w:w="6521" w:type="dxa"/>
            <w:tcBorders>
              <w:top w:val="single" w:sz="4" w:space="0" w:color="auto"/>
              <w:left w:val="single" w:sz="4" w:space="0" w:color="auto"/>
              <w:bottom w:val="single" w:sz="4" w:space="0" w:color="auto"/>
              <w:right w:val="single" w:sz="4" w:space="0" w:color="auto"/>
            </w:tcBorders>
          </w:tcPr>
          <w:p w14:paraId="51D3EF6E" w14:textId="77777777" w:rsidR="00A848AB" w:rsidRPr="00D410A2" w:rsidRDefault="00A848AB" w:rsidP="009F629A">
            <w:pPr>
              <w:spacing w:line="260" w:lineRule="atLeast"/>
              <w:rPr>
                <w:rFonts w:ascii="Arial" w:hAnsi="Arial"/>
                <w:b/>
                <w:bCs/>
                <w:i/>
                <w:iCs/>
                <w:sz w:val="20"/>
                <w:lang w:eastAsia="en-US"/>
              </w:rPr>
            </w:pPr>
          </w:p>
        </w:tc>
      </w:tr>
      <w:tr w:rsidR="00D410A2" w:rsidRPr="00D410A2" w14:paraId="2E3D3957" w14:textId="77777777" w:rsidTr="00A848AB">
        <w:tc>
          <w:tcPr>
            <w:tcW w:w="3544" w:type="dxa"/>
            <w:tcBorders>
              <w:top w:val="single" w:sz="4" w:space="0" w:color="auto"/>
              <w:left w:val="single" w:sz="4" w:space="0" w:color="auto"/>
              <w:bottom w:val="single" w:sz="4" w:space="0" w:color="auto"/>
              <w:right w:val="single" w:sz="4" w:space="0" w:color="auto"/>
            </w:tcBorders>
          </w:tcPr>
          <w:p w14:paraId="57D50BF0"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2337C996" w14:textId="77777777" w:rsidR="00A848AB" w:rsidRPr="00D410A2" w:rsidRDefault="00A848AB" w:rsidP="009F629A">
            <w:pPr>
              <w:spacing w:line="260" w:lineRule="atLeast"/>
              <w:rPr>
                <w:rFonts w:ascii="Arial" w:hAnsi="Arial"/>
                <w:b/>
                <w:bCs/>
                <w:i/>
                <w:iCs/>
                <w:sz w:val="20"/>
                <w:lang w:eastAsia="en-US"/>
              </w:rPr>
            </w:pPr>
          </w:p>
        </w:tc>
      </w:tr>
      <w:tr w:rsidR="00D410A2" w:rsidRPr="00D410A2" w14:paraId="47EF9BD4" w14:textId="77777777" w:rsidTr="00A848AB">
        <w:tc>
          <w:tcPr>
            <w:tcW w:w="3544" w:type="dxa"/>
            <w:tcBorders>
              <w:top w:val="single" w:sz="4" w:space="0" w:color="auto"/>
              <w:left w:val="single" w:sz="4" w:space="0" w:color="auto"/>
              <w:bottom w:val="single" w:sz="4" w:space="0" w:color="auto"/>
              <w:right w:val="single" w:sz="4" w:space="0" w:color="auto"/>
            </w:tcBorders>
          </w:tcPr>
          <w:p w14:paraId="7DCD7AC5"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EEBD24C" w14:textId="77777777" w:rsidR="00A848AB" w:rsidRPr="00D410A2" w:rsidRDefault="00A848AB" w:rsidP="009F629A">
            <w:pPr>
              <w:spacing w:line="260" w:lineRule="atLeast"/>
              <w:rPr>
                <w:rFonts w:ascii="Arial" w:hAnsi="Arial"/>
                <w:b/>
                <w:bCs/>
                <w:i/>
                <w:iCs/>
                <w:sz w:val="20"/>
                <w:lang w:eastAsia="en-US"/>
              </w:rPr>
            </w:pPr>
          </w:p>
        </w:tc>
      </w:tr>
      <w:tr w:rsidR="00D410A2" w:rsidRPr="00D410A2" w14:paraId="688AEFFF" w14:textId="77777777" w:rsidTr="00A848AB">
        <w:tc>
          <w:tcPr>
            <w:tcW w:w="3544" w:type="dxa"/>
            <w:tcBorders>
              <w:top w:val="single" w:sz="4" w:space="0" w:color="auto"/>
              <w:left w:val="single" w:sz="4" w:space="0" w:color="auto"/>
              <w:bottom w:val="single" w:sz="4" w:space="0" w:color="auto"/>
              <w:right w:val="single" w:sz="4" w:space="0" w:color="auto"/>
            </w:tcBorders>
          </w:tcPr>
          <w:p w14:paraId="4E39F546"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20834F6E" w14:textId="77777777" w:rsidR="00A848AB" w:rsidRPr="00D410A2" w:rsidRDefault="00A848AB" w:rsidP="009F629A">
            <w:pPr>
              <w:spacing w:line="260" w:lineRule="atLeast"/>
              <w:rPr>
                <w:rFonts w:ascii="Arial" w:hAnsi="Arial"/>
                <w:b/>
                <w:bCs/>
                <w:i/>
                <w:iCs/>
                <w:sz w:val="20"/>
                <w:lang w:eastAsia="en-US"/>
              </w:rPr>
            </w:pPr>
          </w:p>
        </w:tc>
      </w:tr>
      <w:tr w:rsidR="00D410A2" w:rsidRPr="00D410A2" w14:paraId="190FDC7E" w14:textId="77777777" w:rsidTr="00A848AB">
        <w:tc>
          <w:tcPr>
            <w:tcW w:w="3544" w:type="dxa"/>
            <w:tcBorders>
              <w:top w:val="single" w:sz="4" w:space="0" w:color="auto"/>
              <w:left w:val="single" w:sz="4" w:space="0" w:color="auto"/>
              <w:bottom w:val="single" w:sz="4" w:space="0" w:color="auto"/>
              <w:right w:val="single" w:sz="4" w:space="0" w:color="auto"/>
            </w:tcBorders>
          </w:tcPr>
          <w:p w14:paraId="3525FCF4"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0D65E506" w14:textId="77777777" w:rsidR="00A848AB" w:rsidRPr="00D410A2" w:rsidRDefault="00A848AB" w:rsidP="009F629A">
            <w:pPr>
              <w:spacing w:line="260" w:lineRule="atLeast"/>
              <w:rPr>
                <w:rFonts w:ascii="Arial" w:hAnsi="Arial"/>
                <w:b/>
                <w:bCs/>
                <w:i/>
                <w:iCs/>
                <w:sz w:val="20"/>
                <w:lang w:eastAsia="en-US"/>
              </w:rPr>
            </w:pPr>
          </w:p>
        </w:tc>
      </w:tr>
      <w:tr w:rsidR="00D410A2" w:rsidRPr="00D410A2" w14:paraId="233A0124" w14:textId="77777777" w:rsidTr="00A848AB">
        <w:tc>
          <w:tcPr>
            <w:tcW w:w="3544" w:type="dxa"/>
            <w:tcBorders>
              <w:top w:val="single" w:sz="4" w:space="0" w:color="auto"/>
              <w:left w:val="single" w:sz="4" w:space="0" w:color="auto"/>
              <w:bottom w:val="single" w:sz="4" w:space="0" w:color="auto"/>
              <w:right w:val="single" w:sz="4" w:space="0" w:color="auto"/>
            </w:tcBorders>
          </w:tcPr>
          <w:p w14:paraId="108A81ED"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2CA724C2" w14:textId="77777777" w:rsidR="00A848AB" w:rsidRPr="00D410A2" w:rsidRDefault="00A848AB" w:rsidP="009F629A">
            <w:pPr>
              <w:spacing w:line="260" w:lineRule="atLeast"/>
              <w:rPr>
                <w:rFonts w:ascii="Arial" w:hAnsi="Arial"/>
                <w:b/>
                <w:bCs/>
                <w:i/>
                <w:iCs/>
                <w:sz w:val="20"/>
                <w:lang w:eastAsia="en-US"/>
              </w:rPr>
            </w:pPr>
          </w:p>
        </w:tc>
      </w:tr>
      <w:tr w:rsidR="00D410A2" w:rsidRPr="00D410A2" w14:paraId="2F7F2B96" w14:textId="77777777" w:rsidTr="00A848AB">
        <w:tc>
          <w:tcPr>
            <w:tcW w:w="3544" w:type="dxa"/>
            <w:tcBorders>
              <w:top w:val="single" w:sz="4" w:space="0" w:color="auto"/>
              <w:left w:val="single" w:sz="4" w:space="0" w:color="auto"/>
              <w:bottom w:val="single" w:sz="4" w:space="0" w:color="auto"/>
              <w:right w:val="single" w:sz="4" w:space="0" w:color="auto"/>
            </w:tcBorders>
          </w:tcPr>
          <w:p w14:paraId="034A93AE"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4C587FE3" w14:textId="5E2E91E0" w:rsidR="00A848AB" w:rsidRPr="00D410A2"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7A2F1442" w14:textId="77777777" w:rsidR="00A848AB" w:rsidRPr="00D410A2" w:rsidRDefault="00A848AB" w:rsidP="009F629A">
            <w:pPr>
              <w:spacing w:line="260" w:lineRule="atLeast"/>
              <w:rPr>
                <w:rFonts w:ascii="Arial" w:hAnsi="Arial"/>
                <w:b/>
                <w:bCs/>
                <w:i/>
                <w:iCs/>
                <w:sz w:val="20"/>
                <w:lang w:eastAsia="en-US"/>
              </w:rPr>
            </w:pPr>
          </w:p>
          <w:p w14:paraId="7B291E49" w14:textId="77777777" w:rsidR="00A848AB" w:rsidRPr="00D410A2" w:rsidRDefault="00A848AB" w:rsidP="009F629A">
            <w:pPr>
              <w:spacing w:line="260" w:lineRule="atLeast"/>
              <w:rPr>
                <w:rFonts w:ascii="Arial" w:hAnsi="Arial"/>
                <w:b/>
                <w:bCs/>
                <w:i/>
                <w:iCs/>
                <w:sz w:val="20"/>
                <w:lang w:eastAsia="en-US"/>
              </w:rPr>
            </w:pPr>
          </w:p>
          <w:p w14:paraId="737BCF87" w14:textId="77777777" w:rsidR="00A848AB" w:rsidRPr="00D410A2" w:rsidRDefault="00A848AB" w:rsidP="009F629A">
            <w:pPr>
              <w:spacing w:line="260" w:lineRule="atLeast"/>
              <w:rPr>
                <w:rFonts w:ascii="Arial" w:hAnsi="Arial"/>
                <w:b/>
                <w:bCs/>
                <w:i/>
                <w:iCs/>
                <w:sz w:val="20"/>
                <w:lang w:eastAsia="en-US"/>
              </w:rPr>
            </w:pPr>
          </w:p>
          <w:p w14:paraId="6638E391" w14:textId="0239C966" w:rsidR="00A848AB" w:rsidRPr="00D410A2" w:rsidRDefault="00A848AB" w:rsidP="009F629A">
            <w:pPr>
              <w:spacing w:line="260" w:lineRule="atLeast"/>
              <w:rPr>
                <w:rFonts w:ascii="Arial" w:hAnsi="Arial"/>
                <w:b/>
                <w:bCs/>
                <w:i/>
                <w:iCs/>
                <w:sz w:val="20"/>
                <w:lang w:eastAsia="en-US"/>
              </w:rPr>
            </w:pPr>
          </w:p>
        </w:tc>
      </w:tr>
      <w:tr w:rsidR="00D410A2" w:rsidRPr="00D410A2" w14:paraId="7694B1CC" w14:textId="77777777" w:rsidTr="00A848AB">
        <w:tc>
          <w:tcPr>
            <w:tcW w:w="3544" w:type="dxa"/>
            <w:tcBorders>
              <w:top w:val="single" w:sz="4" w:space="0" w:color="auto"/>
              <w:left w:val="single" w:sz="4" w:space="0" w:color="auto"/>
              <w:bottom w:val="single" w:sz="4" w:space="0" w:color="auto"/>
              <w:right w:val="single" w:sz="4" w:space="0" w:color="auto"/>
            </w:tcBorders>
          </w:tcPr>
          <w:p w14:paraId="1798BAA0" w14:textId="148398D1" w:rsidR="00A848AB" w:rsidRPr="00D410A2" w:rsidRDefault="00A848AB"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pod točko c2: </w:t>
            </w:r>
          </w:p>
        </w:tc>
        <w:tc>
          <w:tcPr>
            <w:tcW w:w="6521" w:type="dxa"/>
            <w:tcBorders>
              <w:top w:val="single" w:sz="4" w:space="0" w:color="auto"/>
              <w:left w:val="single" w:sz="4" w:space="0" w:color="auto"/>
              <w:bottom w:val="single" w:sz="4" w:space="0" w:color="auto"/>
              <w:right w:val="single" w:sz="4" w:space="0" w:color="auto"/>
            </w:tcBorders>
          </w:tcPr>
          <w:p w14:paraId="593C3A48" w14:textId="77777777" w:rsidR="00A848AB" w:rsidRPr="00D410A2" w:rsidRDefault="00A848AB" w:rsidP="009F629A">
            <w:pPr>
              <w:spacing w:line="260" w:lineRule="atLeast"/>
              <w:rPr>
                <w:rFonts w:ascii="Arial" w:hAnsi="Arial"/>
                <w:b/>
                <w:bCs/>
                <w:i/>
                <w:iCs/>
                <w:sz w:val="20"/>
                <w:lang w:eastAsia="en-US"/>
              </w:rPr>
            </w:pPr>
          </w:p>
        </w:tc>
      </w:tr>
      <w:tr w:rsidR="00D410A2" w:rsidRPr="00D410A2" w14:paraId="11C535F8" w14:textId="77777777" w:rsidTr="00A848AB">
        <w:tc>
          <w:tcPr>
            <w:tcW w:w="3544" w:type="dxa"/>
            <w:tcBorders>
              <w:top w:val="single" w:sz="4" w:space="0" w:color="auto"/>
              <w:left w:val="single" w:sz="4" w:space="0" w:color="auto"/>
              <w:bottom w:val="single" w:sz="4" w:space="0" w:color="auto"/>
              <w:right w:val="single" w:sz="4" w:space="0" w:color="auto"/>
            </w:tcBorders>
          </w:tcPr>
          <w:p w14:paraId="4175D08D"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5FCE8B5C" w14:textId="77777777" w:rsidR="00A848AB" w:rsidRPr="00D410A2" w:rsidRDefault="00A848AB" w:rsidP="009F629A">
            <w:pPr>
              <w:spacing w:line="260" w:lineRule="atLeast"/>
              <w:rPr>
                <w:rFonts w:ascii="Arial" w:hAnsi="Arial"/>
                <w:b/>
                <w:bCs/>
                <w:i/>
                <w:iCs/>
                <w:sz w:val="20"/>
                <w:lang w:eastAsia="en-US"/>
              </w:rPr>
            </w:pPr>
          </w:p>
        </w:tc>
      </w:tr>
      <w:tr w:rsidR="00D410A2" w:rsidRPr="00D410A2" w14:paraId="766AA43C" w14:textId="77777777" w:rsidTr="00A848AB">
        <w:tc>
          <w:tcPr>
            <w:tcW w:w="3544" w:type="dxa"/>
            <w:tcBorders>
              <w:top w:val="single" w:sz="4" w:space="0" w:color="auto"/>
              <w:left w:val="single" w:sz="4" w:space="0" w:color="auto"/>
              <w:bottom w:val="single" w:sz="4" w:space="0" w:color="auto"/>
              <w:right w:val="single" w:sz="4" w:space="0" w:color="auto"/>
            </w:tcBorders>
          </w:tcPr>
          <w:p w14:paraId="55B433FF"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7D3BB3B8" w14:textId="77777777" w:rsidR="00A848AB" w:rsidRPr="00D410A2" w:rsidRDefault="00A848AB" w:rsidP="009F629A">
            <w:pPr>
              <w:spacing w:line="260" w:lineRule="atLeast"/>
              <w:rPr>
                <w:rFonts w:ascii="Arial" w:hAnsi="Arial"/>
                <w:b/>
                <w:bCs/>
                <w:i/>
                <w:iCs/>
                <w:sz w:val="20"/>
                <w:lang w:eastAsia="en-US"/>
              </w:rPr>
            </w:pPr>
          </w:p>
        </w:tc>
      </w:tr>
      <w:tr w:rsidR="00D410A2" w:rsidRPr="00D410A2" w14:paraId="25538340" w14:textId="77777777" w:rsidTr="00A848AB">
        <w:tc>
          <w:tcPr>
            <w:tcW w:w="3544" w:type="dxa"/>
            <w:tcBorders>
              <w:top w:val="single" w:sz="4" w:space="0" w:color="auto"/>
              <w:left w:val="single" w:sz="4" w:space="0" w:color="auto"/>
              <w:bottom w:val="single" w:sz="4" w:space="0" w:color="auto"/>
              <w:right w:val="single" w:sz="4" w:space="0" w:color="auto"/>
            </w:tcBorders>
          </w:tcPr>
          <w:p w14:paraId="742B7E84"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lastRenderedPageBreak/>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3A17D5F" w14:textId="77777777" w:rsidR="00A848AB" w:rsidRPr="00D410A2" w:rsidRDefault="00A848AB" w:rsidP="009F629A">
            <w:pPr>
              <w:spacing w:line="260" w:lineRule="atLeast"/>
              <w:rPr>
                <w:rFonts w:ascii="Arial" w:hAnsi="Arial"/>
                <w:b/>
                <w:bCs/>
                <w:i/>
                <w:iCs/>
                <w:sz w:val="20"/>
                <w:lang w:eastAsia="en-US"/>
              </w:rPr>
            </w:pPr>
          </w:p>
        </w:tc>
      </w:tr>
      <w:tr w:rsidR="00D410A2" w:rsidRPr="00D410A2" w14:paraId="26FB52E7" w14:textId="77777777" w:rsidTr="00A848AB">
        <w:tc>
          <w:tcPr>
            <w:tcW w:w="3544" w:type="dxa"/>
            <w:tcBorders>
              <w:top w:val="single" w:sz="4" w:space="0" w:color="auto"/>
              <w:left w:val="single" w:sz="4" w:space="0" w:color="auto"/>
              <w:bottom w:val="single" w:sz="4" w:space="0" w:color="auto"/>
              <w:right w:val="single" w:sz="4" w:space="0" w:color="auto"/>
            </w:tcBorders>
          </w:tcPr>
          <w:p w14:paraId="0FDEEAA5"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75DC7ED9" w14:textId="77777777" w:rsidR="00A848AB" w:rsidRPr="00D410A2" w:rsidRDefault="00A848AB" w:rsidP="009F629A">
            <w:pPr>
              <w:spacing w:line="260" w:lineRule="atLeast"/>
              <w:rPr>
                <w:rFonts w:ascii="Arial" w:hAnsi="Arial"/>
                <w:b/>
                <w:bCs/>
                <w:i/>
                <w:iCs/>
                <w:sz w:val="20"/>
                <w:lang w:eastAsia="en-US"/>
              </w:rPr>
            </w:pPr>
          </w:p>
        </w:tc>
      </w:tr>
      <w:tr w:rsidR="00D410A2" w:rsidRPr="00D410A2" w14:paraId="0A6CA012" w14:textId="77777777" w:rsidTr="00A848AB">
        <w:tc>
          <w:tcPr>
            <w:tcW w:w="3544" w:type="dxa"/>
            <w:tcBorders>
              <w:top w:val="single" w:sz="4" w:space="0" w:color="auto"/>
              <w:left w:val="single" w:sz="4" w:space="0" w:color="auto"/>
              <w:bottom w:val="single" w:sz="4" w:space="0" w:color="auto"/>
              <w:right w:val="single" w:sz="4" w:space="0" w:color="auto"/>
            </w:tcBorders>
          </w:tcPr>
          <w:p w14:paraId="12A83C5E"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B208A75" w14:textId="77777777" w:rsidR="00A848AB" w:rsidRPr="00D410A2" w:rsidRDefault="00A848AB" w:rsidP="009F629A">
            <w:pPr>
              <w:spacing w:line="260" w:lineRule="atLeast"/>
              <w:rPr>
                <w:rFonts w:ascii="Arial" w:hAnsi="Arial"/>
                <w:b/>
                <w:bCs/>
                <w:i/>
                <w:iCs/>
                <w:sz w:val="20"/>
                <w:lang w:eastAsia="en-US"/>
              </w:rPr>
            </w:pPr>
          </w:p>
        </w:tc>
      </w:tr>
      <w:tr w:rsidR="00D410A2" w:rsidRPr="00D410A2" w14:paraId="3F681F75" w14:textId="77777777" w:rsidTr="00A848AB">
        <w:tc>
          <w:tcPr>
            <w:tcW w:w="3544" w:type="dxa"/>
            <w:tcBorders>
              <w:top w:val="single" w:sz="4" w:space="0" w:color="auto"/>
              <w:left w:val="single" w:sz="4" w:space="0" w:color="auto"/>
              <w:bottom w:val="single" w:sz="4" w:space="0" w:color="auto"/>
              <w:right w:val="single" w:sz="4" w:space="0" w:color="auto"/>
            </w:tcBorders>
          </w:tcPr>
          <w:p w14:paraId="044585CB" w14:textId="77777777" w:rsidR="00A848AB" w:rsidRPr="00D410A2" w:rsidRDefault="00A848AB"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57A30938" w14:textId="4A3D118F" w:rsidR="00A848AB" w:rsidRPr="00D410A2"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24A58D9A" w14:textId="77777777" w:rsidR="00A848AB" w:rsidRPr="00D410A2" w:rsidRDefault="00A848AB" w:rsidP="009F629A">
            <w:pPr>
              <w:spacing w:line="260" w:lineRule="atLeast"/>
              <w:rPr>
                <w:rFonts w:ascii="Arial" w:hAnsi="Arial"/>
                <w:b/>
                <w:bCs/>
                <w:i/>
                <w:iCs/>
                <w:sz w:val="20"/>
                <w:lang w:eastAsia="en-US"/>
              </w:rPr>
            </w:pPr>
          </w:p>
          <w:p w14:paraId="7E3601C4" w14:textId="77777777" w:rsidR="00A848AB" w:rsidRPr="00D410A2" w:rsidRDefault="00A848AB" w:rsidP="009F629A">
            <w:pPr>
              <w:spacing w:line="260" w:lineRule="atLeast"/>
              <w:rPr>
                <w:rFonts w:ascii="Arial" w:hAnsi="Arial"/>
                <w:b/>
                <w:bCs/>
                <w:i/>
                <w:iCs/>
                <w:sz w:val="20"/>
                <w:lang w:eastAsia="en-US"/>
              </w:rPr>
            </w:pPr>
          </w:p>
          <w:p w14:paraId="78EEBE93" w14:textId="77777777" w:rsidR="00A848AB" w:rsidRPr="00D410A2" w:rsidRDefault="00A848AB" w:rsidP="009F629A">
            <w:pPr>
              <w:spacing w:line="260" w:lineRule="atLeast"/>
              <w:rPr>
                <w:rFonts w:ascii="Arial" w:hAnsi="Arial"/>
                <w:b/>
                <w:bCs/>
                <w:i/>
                <w:iCs/>
                <w:sz w:val="20"/>
                <w:lang w:eastAsia="en-US"/>
              </w:rPr>
            </w:pPr>
          </w:p>
          <w:p w14:paraId="21F14170" w14:textId="79699AB2" w:rsidR="00A848AB" w:rsidRPr="00D410A2" w:rsidRDefault="00A848AB" w:rsidP="009F629A">
            <w:pPr>
              <w:spacing w:line="260" w:lineRule="atLeast"/>
              <w:rPr>
                <w:rFonts w:ascii="Arial" w:hAnsi="Arial"/>
                <w:b/>
                <w:bCs/>
                <w:i/>
                <w:iCs/>
                <w:sz w:val="20"/>
                <w:lang w:eastAsia="en-US"/>
              </w:rPr>
            </w:pPr>
          </w:p>
        </w:tc>
      </w:tr>
    </w:tbl>
    <w:p w14:paraId="4CDAF8CF" w14:textId="4575AE80" w:rsidR="00A848AB" w:rsidRPr="00D410A2" w:rsidRDefault="00A848AB" w:rsidP="005722D3">
      <w:pPr>
        <w:spacing w:before="60" w:after="60"/>
        <w:jc w:val="both"/>
        <w:rPr>
          <w:rFonts w:ascii="Arial" w:hAnsi="Arial" w:cs="Arial"/>
          <w:b/>
          <w:sz w:val="20"/>
          <w:szCs w:val="20"/>
        </w:rPr>
      </w:pPr>
    </w:p>
    <w:p w14:paraId="0FDCB691" w14:textId="77777777" w:rsidR="00A848AB" w:rsidRPr="00D410A2" w:rsidRDefault="00A848AB"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D410A2" w:rsidRPr="00D410A2" w14:paraId="71690EBF" w14:textId="77777777" w:rsidTr="0059571A">
        <w:tc>
          <w:tcPr>
            <w:tcW w:w="4111" w:type="dxa"/>
            <w:shd w:val="clear" w:color="auto" w:fill="auto"/>
          </w:tcPr>
          <w:p w14:paraId="4F1D31D9" w14:textId="77777777" w:rsidR="0029222D" w:rsidRPr="00D410A2"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D410A2" w:rsidRDefault="0029222D" w:rsidP="00F766F8">
            <w:pPr>
              <w:spacing w:line="260" w:lineRule="atLeast"/>
              <w:jc w:val="both"/>
              <w:rPr>
                <w:rFonts w:ascii="Arial" w:hAnsi="Arial" w:cs="Arial"/>
                <w:b/>
                <w:sz w:val="20"/>
                <w:szCs w:val="20"/>
                <w:lang w:eastAsia="en-US"/>
              </w:rPr>
            </w:pPr>
            <w:r w:rsidRPr="00D410A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D410A2" w14:paraId="07D498D9" w14:textId="77777777" w:rsidTr="0059571A">
        <w:trPr>
          <w:trHeight w:val="992"/>
        </w:trPr>
        <w:tc>
          <w:tcPr>
            <w:tcW w:w="4111" w:type="dxa"/>
            <w:shd w:val="clear" w:color="auto" w:fill="auto"/>
          </w:tcPr>
          <w:p w14:paraId="6667B5D0" w14:textId="77777777" w:rsidR="0029222D" w:rsidRPr="00D410A2" w:rsidRDefault="0029222D" w:rsidP="00F766F8">
            <w:pPr>
              <w:spacing w:after="120"/>
              <w:jc w:val="both"/>
              <w:rPr>
                <w:rFonts w:cs="Arial"/>
                <w:i/>
                <w:sz w:val="18"/>
                <w:szCs w:val="18"/>
              </w:rPr>
            </w:pPr>
            <w:r w:rsidRPr="00D410A2">
              <w:rPr>
                <w:rFonts w:ascii="Arial" w:hAnsi="Arial" w:cs="Arial"/>
                <w:b/>
                <w:i/>
                <w:iCs/>
                <w:sz w:val="20"/>
              </w:rPr>
              <w:t xml:space="preserve">Podpis pooblaščene osebe pri ponudniku oziroma v primeru skupne ponudbe pooblaščene osebe vodilnega partnerja: </w:t>
            </w:r>
            <w:r w:rsidRPr="00D410A2">
              <w:rPr>
                <w:rFonts w:ascii="Arial" w:hAnsi="Arial" w:cs="Arial"/>
                <w:i/>
                <w:iCs/>
                <w:sz w:val="20"/>
              </w:rPr>
              <w:t>(</w:t>
            </w:r>
            <w:r w:rsidRPr="00D410A2">
              <w:rPr>
                <w:rFonts w:ascii="Arial" w:hAnsi="Arial" w:cs="Arial"/>
                <w:i/>
                <w:iCs/>
                <w:sz w:val="16"/>
                <w:szCs w:val="16"/>
              </w:rPr>
              <w:t>ime in priimek, lastnoročni ali elektronski podpis in datum podpisa</w:t>
            </w:r>
            <w:r w:rsidRPr="00D410A2">
              <w:rPr>
                <w:rFonts w:ascii="Arial" w:hAnsi="Arial" w:cs="Arial"/>
                <w:i/>
                <w:iCs/>
                <w:sz w:val="20"/>
              </w:rPr>
              <w:t>):</w:t>
            </w:r>
          </w:p>
        </w:tc>
        <w:tc>
          <w:tcPr>
            <w:tcW w:w="5699" w:type="dxa"/>
            <w:shd w:val="clear" w:color="auto" w:fill="auto"/>
          </w:tcPr>
          <w:p w14:paraId="33B6D34A" w14:textId="77777777" w:rsidR="0029222D" w:rsidRPr="00D410A2" w:rsidRDefault="0029222D" w:rsidP="00F766F8">
            <w:pPr>
              <w:spacing w:line="260" w:lineRule="atLeast"/>
              <w:rPr>
                <w:rFonts w:ascii="Arial" w:hAnsi="Arial" w:cs="Arial"/>
                <w:i/>
                <w:sz w:val="18"/>
                <w:szCs w:val="18"/>
              </w:rPr>
            </w:pPr>
          </w:p>
        </w:tc>
      </w:tr>
    </w:tbl>
    <w:p w14:paraId="2781C7B8" w14:textId="77777777" w:rsidR="00841163" w:rsidRPr="00D410A2" w:rsidRDefault="00841163" w:rsidP="005722D3">
      <w:pPr>
        <w:spacing w:before="60" w:after="60"/>
        <w:jc w:val="both"/>
        <w:rPr>
          <w:rFonts w:ascii="Arial" w:hAnsi="Arial" w:cs="Arial"/>
          <w:b/>
          <w:sz w:val="20"/>
          <w:szCs w:val="20"/>
        </w:rPr>
      </w:pPr>
    </w:p>
    <w:p w14:paraId="234E955C" w14:textId="7FF9E8B4" w:rsidR="00D42427" w:rsidRPr="00D410A2" w:rsidRDefault="00EC76B9" w:rsidP="005722D3">
      <w:pPr>
        <w:spacing w:before="60" w:after="60"/>
        <w:jc w:val="both"/>
        <w:rPr>
          <w:rFonts w:ascii="Arial" w:hAnsi="Arial" w:cs="Arial"/>
          <w:bCs/>
          <w:i/>
          <w:sz w:val="20"/>
          <w:szCs w:val="20"/>
        </w:rPr>
      </w:pPr>
      <w:r w:rsidRPr="00D410A2">
        <w:rPr>
          <w:rFonts w:ascii="Arial" w:hAnsi="Arial" w:cs="Arial"/>
          <w:bCs/>
          <w:i/>
          <w:sz w:val="20"/>
          <w:szCs w:val="20"/>
        </w:rPr>
        <w:t>Neobvezna priloga: Referenčno potrdilo naročnika referenčnih del</w:t>
      </w:r>
    </w:p>
    <w:p w14:paraId="31614B1C" w14:textId="77777777" w:rsidR="00627F13" w:rsidRPr="00D410A2" w:rsidRDefault="00627F13" w:rsidP="005722D3">
      <w:pPr>
        <w:spacing w:before="60" w:after="60"/>
        <w:jc w:val="both"/>
        <w:rPr>
          <w:rFonts w:ascii="Arial" w:hAnsi="Arial" w:cs="Arial"/>
          <w:bCs/>
          <w:i/>
          <w:sz w:val="20"/>
          <w:szCs w:val="20"/>
        </w:rPr>
      </w:pPr>
    </w:p>
    <w:p w14:paraId="79C6F38B" w14:textId="77777777" w:rsidR="00F5361D" w:rsidRPr="00D410A2" w:rsidRDefault="00F5361D" w:rsidP="005722D3">
      <w:pPr>
        <w:spacing w:before="60" w:after="60"/>
        <w:jc w:val="both"/>
        <w:rPr>
          <w:rFonts w:ascii="Arial" w:hAnsi="Arial" w:cs="Arial"/>
          <w:bCs/>
          <w:i/>
          <w:sz w:val="20"/>
          <w:szCs w:val="20"/>
        </w:rPr>
      </w:pPr>
    </w:p>
    <w:p w14:paraId="4557CCDD" w14:textId="77777777" w:rsidR="00F5361D" w:rsidRPr="00D410A2" w:rsidRDefault="00F5361D" w:rsidP="005722D3">
      <w:pPr>
        <w:spacing w:before="60" w:after="60"/>
        <w:jc w:val="both"/>
        <w:rPr>
          <w:rFonts w:ascii="Arial" w:hAnsi="Arial" w:cs="Arial"/>
          <w:bCs/>
          <w:i/>
          <w:sz w:val="20"/>
          <w:szCs w:val="20"/>
        </w:rPr>
      </w:pPr>
    </w:p>
    <w:p w14:paraId="452E40A6" w14:textId="77777777" w:rsidR="00F5361D" w:rsidRPr="00D410A2" w:rsidRDefault="00F5361D" w:rsidP="005722D3">
      <w:pPr>
        <w:spacing w:before="60" w:after="60"/>
        <w:jc w:val="both"/>
        <w:rPr>
          <w:rFonts w:ascii="Arial" w:hAnsi="Arial" w:cs="Arial"/>
          <w:bCs/>
          <w:i/>
          <w:sz w:val="20"/>
          <w:szCs w:val="20"/>
        </w:rPr>
      </w:pPr>
    </w:p>
    <w:p w14:paraId="4A8B313D" w14:textId="77777777" w:rsidR="00F5361D" w:rsidRPr="00D410A2" w:rsidRDefault="00F5361D" w:rsidP="005722D3">
      <w:pPr>
        <w:spacing w:before="60" w:after="60"/>
        <w:jc w:val="both"/>
        <w:rPr>
          <w:rFonts w:ascii="Arial" w:hAnsi="Arial" w:cs="Arial"/>
          <w:bCs/>
          <w:i/>
          <w:sz w:val="20"/>
          <w:szCs w:val="20"/>
        </w:rPr>
      </w:pPr>
    </w:p>
    <w:p w14:paraId="1034652A" w14:textId="77777777" w:rsidR="00F5361D" w:rsidRPr="00D410A2" w:rsidRDefault="00F5361D" w:rsidP="005722D3">
      <w:pPr>
        <w:spacing w:before="60" w:after="60"/>
        <w:jc w:val="both"/>
        <w:rPr>
          <w:rFonts w:ascii="Arial" w:hAnsi="Arial" w:cs="Arial"/>
          <w:bCs/>
          <w:i/>
          <w:sz w:val="20"/>
          <w:szCs w:val="20"/>
        </w:rPr>
      </w:pPr>
    </w:p>
    <w:p w14:paraId="07ED14A6" w14:textId="77777777" w:rsidR="00F5361D" w:rsidRPr="00D410A2" w:rsidRDefault="00F5361D" w:rsidP="005722D3">
      <w:pPr>
        <w:spacing w:before="60" w:after="60"/>
        <w:jc w:val="both"/>
        <w:rPr>
          <w:rFonts w:ascii="Arial" w:hAnsi="Arial" w:cs="Arial"/>
          <w:bCs/>
          <w:i/>
          <w:sz w:val="20"/>
          <w:szCs w:val="20"/>
        </w:rPr>
      </w:pPr>
    </w:p>
    <w:p w14:paraId="3B3526AE" w14:textId="77777777" w:rsidR="00F5361D" w:rsidRPr="00D410A2" w:rsidRDefault="00F5361D" w:rsidP="005722D3">
      <w:pPr>
        <w:spacing w:before="60" w:after="60"/>
        <w:jc w:val="both"/>
        <w:rPr>
          <w:rFonts w:ascii="Arial" w:hAnsi="Arial" w:cs="Arial"/>
          <w:bCs/>
          <w:i/>
          <w:sz w:val="20"/>
          <w:szCs w:val="20"/>
        </w:rPr>
      </w:pPr>
    </w:p>
    <w:p w14:paraId="5074F290" w14:textId="77777777" w:rsidR="00F5361D" w:rsidRPr="00D410A2" w:rsidRDefault="00F5361D" w:rsidP="005722D3">
      <w:pPr>
        <w:spacing w:before="60" w:after="60"/>
        <w:jc w:val="both"/>
        <w:rPr>
          <w:rFonts w:ascii="Arial" w:hAnsi="Arial" w:cs="Arial"/>
          <w:bCs/>
          <w:i/>
          <w:sz w:val="20"/>
          <w:szCs w:val="20"/>
        </w:rPr>
      </w:pPr>
    </w:p>
    <w:p w14:paraId="22AF9574" w14:textId="77777777" w:rsidR="00F5361D" w:rsidRPr="00D410A2" w:rsidRDefault="00F5361D" w:rsidP="005722D3">
      <w:pPr>
        <w:spacing w:before="60" w:after="60"/>
        <w:jc w:val="both"/>
        <w:rPr>
          <w:rFonts w:ascii="Arial" w:hAnsi="Arial" w:cs="Arial"/>
          <w:bCs/>
          <w:i/>
          <w:sz w:val="20"/>
          <w:szCs w:val="20"/>
        </w:rPr>
      </w:pPr>
    </w:p>
    <w:p w14:paraId="7731F8DB" w14:textId="77777777" w:rsidR="00F5361D" w:rsidRPr="00D410A2" w:rsidRDefault="00F5361D" w:rsidP="005722D3">
      <w:pPr>
        <w:spacing w:before="60" w:after="60"/>
        <w:jc w:val="both"/>
        <w:rPr>
          <w:rFonts w:ascii="Arial" w:hAnsi="Arial" w:cs="Arial"/>
          <w:bCs/>
          <w:i/>
          <w:sz w:val="20"/>
          <w:szCs w:val="20"/>
        </w:rPr>
      </w:pPr>
    </w:p>
    <w:p w14:paraId="49A47589" w14:textId="77777777" w:rsidR="00F5361D" w:rsidRPr="00D410A2" w:rsidRDefault="00F5361D" w:rsidP="005722D3">
      <w:pPr>
        <w:spacing w:before="60" w:after="60"/>
        <w:jc w:val="both"/>
        <w:rPr>
          <w:rFonts w:ascii="Arial" w:hAnsi="Arial" w:cs="Arial"/>
          <w:bCs/>
          <w:i/>
          <w:sz w:val="20"/>
          <w:szCs w:val="20"/>
        </w:rPr>
      </w:pPr>
    </w:p>
    <w:p w14:paraId="72CF24F8" w14:textId="77777777" w:rsidR="00F5361D" w:rsidRPr="00D410A2" w:rsidRDefault="00F5361D" w:rsidP="005722D3">
      <w:pPr>
        <w:spacing w:before="60" w:after="60"/>
        <w:jc w:val="both"/>
        <w:rPr>
          <w:rFonts w:ascii="Arial" w:hAnsi="Arial" w:cs="Arial"/>
          <w:bCs/>
          <w:i/>
          <w:sz w:val="20"/>
          <w:szCs w:val="20"/>
        </w:rPr>
      </w:pPr>
    </w:p>
    <w:p w14:paraId="5BFE645A" w14:textId="77777777" w:rsidR="00F5361D" w:rsidRPr="00D410A2" w:rsidRDefault="00F5361D" w:rsidP="005722D3">
      <w:pPr>
        <w:spacing w:before="60" w:after="60"/>
        <w:jc w:val="both"/>
        <w:rPr>
          <w:rFonts w:ascii="Arial" w:hAnsi="Arial" w:cs="Arial"/>
          <w:bCs/>
          <w:i/>
          <w:sz w:val="20"/>
          <w:szCs w:val="20"/>
        </w:rPr>
      </w:pPr>
    </w:p>
    <w:p w14:paraId="1BB0A242" w14:textId="77777777" w:rsidR="00F5361D" w:rsidRPr="00D410A2" w:rsidRDefault="00F5361D" w:rsidP="005722D3">
      <w:pPr>
        <w:spacing w:before="60" w:after="60"/>
        <w:jc w:val="both"/>
        <w:rPr>
          <w:rFonts w:ascii="Arial" w:hAnsi="Arial" w:cs="Arial"/>
          <w:bCs/>
          <w:i/>
          <w:sz w:val="20"/>
          <w:szCs w:val="20"/>
        </w:rPr>
      </w:pPr>
    </w:p>
    <w:p w14:paraId="519B8E94" w14:textId="77777777" w:rsidR="00F5361D" w:rsidRPr="00D410A2" w:rsidRDefault="00F5361D" w:rsidP="005722D3">
      <w:pPr>
        <w:spacing w:before="60" w:after="60"/>
        <w:jc w:val="both"/>
        <w:rPr>
          <w:rFonts w:ascii="Arial" w:hAnsi="Arial" w:cs="Arial"/>
          <w:bCs/>
          <w:i/>
          <w:sz w:val="20"/>
          <w:szCs w:val="20"/>
        </w:rPr>
      </w:pPr>
    </w:p>
    <w:p w14:paraId="05F73F76" w14:textId="77777777" w:rsidR="00F5361D" w:rsidRPr="00D410A2" w:rsidRDefault="00F5361D" w:rsidP="005722D3">
      <w:pPr>
        <w:spacing w:before="60" w:after="60"/>
        <w:jc w:val="both"/>
        <w:rPr>
          <w:rFonts w:ascii="Arial" w:hAnsi="Arial" w:cs="Arial"/>
          <w:bCs/>
          <w:i/>
          <w:sz w:val="20"/>
          <w:szCs w:val="20"/>
        </w:rPr>
      </w:pPr>
    </w:p>
    <w:p w14:paraId="2F8A0734" w14:textId="77777777" w:rsidR="00F5361D" w:rsidRPr="00D410A2" w:rsidRDefault="00F5361D" w:rsidP="005722D3">
      <w:pPr>
        <w:spacing w:before="60" w:after="60"/>
        <w:jc w:val="both"/>
        <w:rPr>
          <w:rFonts w:ascii="Arial" w:hAnsi="Arial" w:cs="Arial"/>
          <w:bCs/>
          <w:i/>
          <w:sz w:val="20"/>
          <w:szCs w:val="20"/>
        </w:rPr>
      </w:pPr>
    </w:p>
    <w:p w14:paraId="75F265F2" w14:textId="77777777" w:rsidR="00F5361D" w:rsidRPr="00D410A2" w:rsidRDefault="00F5361D" w:rsidP="005722D3">
      <w:pPr>
        <w:spacing w:before="60" w:after="60"/>
        <w:jc w:val="both"/>
        <w:rPr>
          <w:rFonts w:ascii="Arial" w:hAnsi="Arial" w:cs="Arial"/>
          <w:bCs/>
          <w:i/>
          <w:sz w:val="20"/>
          <w:szCs w:val="20"/>
        </w:rPr>
      </w:pPr>
    </w:p>
    <w:p w14:paraId="37A389A1" w14:textId="77777777" w:rsidR="00F5361D" w:rsidRPr="00D410A2" w:rsidRDefault="00F5361D" w:rsidP="005722D3">
      <w:pPr>
        <w:spacing w:before="60" w:after="60"/>
        <w:jc w:val="both"/>
        <w:rPr>
          <w:rFonts w:ascii="Arial" w:hAnsi="Arial" w:cs="Arial"/>
          <w:bCs/>
          <w:i/>
          <w:sz w:val="20"/>
          <w:szCs w:val="20"/>
        </w:rPr>
      </w:pPr>
    </w:p>
    <w:p w14:paraId="14612B86" w14:textId="77777777" w:rsidR="00F5361D" w:rsidRPr="00D410A2" w:rsidRDefault="00F5361D" w:rsidP="005722D3">
      <w:pPr>
        <w:spacing w:before="60" w:after="60"/>
        <w:jc w:val="both"/>
        <w:rPr>
          <w:rFonts w:ascii="Arial" w:hAnsi="Arial" w:cs="Arial"/>
          <w:bCs/>
          <w:i/>
          <w:sz w:val="20"/>
          <w:szCs w:val="20"/>
        </w:rPr>
      </w:pPr>
    </w:p>
    <w:p w14:paraId="24CF458D" w14:textId="77777777" w:rsidR="00F5361D" w:rsidRPr="00D410A2" w:rsidRDefault="00F5361D" w:rsidP="005722D3">
      <w:pPr>
        <w:spacing w:before="60" w:after="60"/>
        <w:jc w:val="both"/>
        <w:rPr>
          <w:rFonts w:ascii="Arial" w:hAnsi="Arial" w:cs="Arial"/>
          <w:bCs/>
          <w:i/>
          <w:sz w:val="20"/>
          <w:szCs w:val="20"/>
        </w:rPr>
      </w:pPr>
    </w:p>
    <w:p w14:paraId="66F62EE6" w14:textId="77777777" w:rsidR="00F5361D" w:rsidRPr="00D410A2" w:rsidRDefault="00F5361D" w:rsidP="005722D3">
      <w:pPr>
        <w:spacing w:before="60" w:after="60"/>
        <w:jc w:val="both"/>
        <w:rPr>
          <w:rFonts w:ascii="Arial" w:hAnsi="Arial" w:cs="Arial"/>
          <w:bCs/>
          <w:i/>
          <w:sz w:val="20"/>
          <w:szCs w:val="20"/>
        </w:rPr>
      </w:pPr>
    </w:p>
    <w:p w14:paraId="6EF38CEC" w14:textId="77777777" w:rsidR="00F5361D" w:rsidRPr="00D410A2" w:rsidRDefault="00F5361D" w:rsidP="005722D3">
      <w:pPr>
        <w:spacing w:before="60" w:after="60"/>
        <w:jc w:val="both"/>
        <w:rPr>
          <w:rFonts w:ascii="Arial" w:hAnsi="Arial" w:cs="Arial"/>
          <w:bCs/>
          <w:i/>
          <w:sz w:val="20"/>
          <w:szCs w:val="20"/>
        </w:rPr>
      </w:pPr>
    </w:p>
    <w:p w14:paraId="09AF77BB" w14:textId="77777777" w:rsidR="00F5361D" w:rsidRPr="00D410A2" w:rsidRDefault="00F5361D" w:rsidP="005722D3">
      <w:pPr>
        <w:spacing w:before="60" w:after="60"/>
        <w:jc w:val="both"/>
        <w:rPr>
          <w:rFonts w:ascii="Arial" w:hAnsi="Arial" w:cs="Arial"/>
          <w:bCs/>
          <w:i/>
          <w:sz w:val="20"/>
          <w:szCs w:val="20"/>
        </w:rPr>
      </w:pPr>
    </w:p>
    <w:p w14:paraId="731150E9" w14:textId="77777777" w:rsidR="00F5361D" w:rsidRPr="00D410A2" w:rsidRDefault="00F5361D" w:rsidP="005722D3">
      <w:pPr>
        <w:spacing w:before="60" w:after="60"/>
        <w:jc w:val="both"/>
        <w:rPr>
          <w:rFonts w:ascii="Arial" w:hAnsi="Arial" w:cs="Arial"/>
          <w:bCs/>
          <w:i/>
          <w:sz w:val="20"/>
          <w:szCs w:val="20"/>
        </w:rPr>
      </w:pPr>
    </w:p>
    <w:p w14:paraId="076B08E1" w14:textId="77777777" w:rsidR="00F5361D" w:rsidRPr="00D410A2" w:rsidRDefault="00F5361D" w:rsidP="005722D3">
      <w:pPr>
        <w:spacing w:before="60" w:after="60"/>
        <w:jc w:val="both"/>
        <w:rPr>
          <w:rFonts w:ascii="Arial" w:hAnsi="Arial" w:cs="Arial"/>
          <w:bCs/>
          <w:i/>
          <w:sz w:val="20"/>
          <w:szCs w:val="20"/>
        </w:rPr>
      </w:pPr>
    </w:p>
    <w:p w14:paraId="2EB1178F" w14:textId="77777777" w:rsidR="00F5361D" w:rsidRPr="00D410A2" w:rsidRDefault="00F5361D" w:rsidP="005722D3">
      <w:pPr>
        <w:spacing w:before="60" w:after="60"/>
        <w:jc w:val="both"/>
        <w:rPr>
          <w:rFonts w:ascii="Arial" w:hAnsi="Arial" w:cs="Arial"/>
          <w:bCs/>
          <w:i/>
          <w:sz w:val="20"/>
          <w:szCs w:val="20"/>
        </w:rPr>
      </w:pPr>
    </w:p>
    <w:p w14:paraId="45775C87" w14:textId="77777777" w:rsidR="005722D3" w:rsidRPr="00D410A2"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410A2">
        <w:rPr>
          <w:rFonts w:ascii="Arial" w:hAnsi="Arial" w:cs="Arial"/>
          <w:b/>
          <w:sz w:val="20"/>
          <w:szCs w:val="20"/>
          <w:lang w:eastAsia="en-US"/>
        </w:rPr>
        <w:lastRenderedPageBreak/>
        <w:t>Obrazec 3: IZJAVA PONUDNIKA O NOMINIRANIH KADRIH IN IZPOLNJEVANJU POGOJEV ZA KADRE</w:t>
      </w:r>
    </w:p>
    <w:p w14:paraId="0F25938B" w14:textId="77777777" w:rsidR="005722D3" w:rsidRPr="00D410A2" w:rsidRDefault="005722D3" w:rsidP="005722D3">
      <w:pPr>
        <w:spacing w:line="260" w:lineRule="atLeast"/>
        <w:jc w:val="both"/>
        <w:rPr>
          <w:rFonts w:ascii="Arial" w:hAnsi="Arial" w:cs="Arial"/>
          <w:sz w:val="20"/>
          <w:szCs w:val="20"/>
          <w:lang w:eastAsia="en-US"/>
        </w:rPr>
      </w:pPr>
    </w:p>
    <w:p w14:paraId="2F99EF93" w14:textId="110D6890" w:rsidR="005722D3" w:rsidRPr="00D410A2" w:rsidRDefault="005722D3" w:rsidP="005722D3">
      <w:pPr>
        <w:spacing w:line="260" w:lineRule="atLeast"/>
        <w:jc w:val="both"/>
        <w:rPr>
          <w:rFonts w:ascii="Arial" w:hAnsi="Arial" w:cs="Arial"/>
          <w:sz w:val="20"/>
          <w:szCs w:val="20"/>
          <w:lang w:eastAsia="en-US"/>
        </w:rPr>
      </w:pPr>
      <w:r w:rsidRPr="00D410A2">
        <w:rPr>
          <w:rFonts w:ascii="Arial" w:hAnsi="Arial" w:cs="Arial"/>
          <w:b/>
          <w:sz w:val="20"/>
          <w:szCs w:val="20"/>
          <w:u w:val="single"/>
          <w:lang w:eastAsia="en-US"/>
        </w:rPr>
        <w:t>Seznam kadrov</w:t>
      </w:r>
      <w:r w:rsidRPr="00D410A2">
        <w:rPr>
          <w:rFonts w:ascii="Arial" w:hAnsi="Arial" w:cs="Arial"/>
          <w:sz w:val="20"/>
          <w:szCs w:val="20"/>
          <w:lang w:eastAsia="en-US"/>
        </w:rPr>
        <w:t xml:space="preserve">, s katerimi </w:t>
      </w:r>
      <w:r w:rsidR="0090592A" w:rsidRPr="00D410A2">
        <w:rPr>
          <w:rFonts w:ascii="Arial" w:hAnsi="Arial" w:cs="Arial"/>
          <w:sz w:val="20"/>
          <w:szCs w:val="20"/>
          <w:lang w:eastAsia="en-US"/>
        </w:rPr>
        <w:t xml:space="preserve">namerava </w:t>
      </w:r>
      <w:r w:rsidRPr="00D410A2">
        <w:rPr>
          <w:rFonts w:ascii="Arial" w:hAnsi="Arial" w:cs="Arial"/>
          <w:sz w:val="20"/>
          <w:szCs w:val="20"/>
          <w:lang w:eastAsia="en-US"/>
        </w:rPr>
        <w:t xml:space="preserve">ponudnik izvesti predmetno javno naročilo in izpolnjujejo </w:t>
      </w:r>
      <w:r w:rsidRPr="00D410A2">
        <w:rPr>
          <w:rFonts w:ascii="Arial" w:hAnsi="Arial" w:cs="Arial"/>
          <w:bCs/>
          <w:sz w:val="20"/>
          <w:szCs w:val="20"/>
          <w:lang w:eastAsia="en-US"/>
        </w:rPr>
        <w:t xml:space="preserve">zahteve za kadrovsko sposobnost </w:t>
      </w:r>
      <w:r w:rsidRPr="00D410A2">
        <w:rPr>
          <w:rFonts w:ascii="Arial" w:hAnsi="Arial" w:cs="Arial"/>
          <w:b/>
          <w:bCs/>
          <w:sz w:val="20"/>
          <w:szCs w:val="20"/>
          <w:lang w:eastAsia="en-US"/>
        </w:rPr>
        <w:t>iz točke 3.2.3.2  razpisne dokumentacije</w:t>
      </w:r>
      <w:r w:rsidRPr="00D410A2">
        <w:rPr>
          <w:rFonts w:ascii="Arial" w:hAnsi="Arial" w:cs="Arial"/>
          <w:sz w:val="20"/>
          <w:szCs w:val="20"/>
          <w:lang w:eastAsia="en-US"/>
        </w:rPr>
        <w:t xml:space="preserve">: </w:t>
      </w:r>
    </w:p>
    <w:p w14:paraId="7338A3DE" w14:textId="5EF363B9" w:rsidR="0029222D" w:rsidRPr="00D410A2" w:rsidRDefault="0029222D" w:rsidP="005722D3">
      <w:pPr>
        <w:spacing w:line="260" w:lineRule="atLeast"/>
        <w:jc w:val="both"/>
        <w:rPr>
          <w:rFonts w:ascii="Arial" w:hAnsi="Arial" w:cs="Arial"/>
          <w:sz w:val="20"/>
          <w:szCs w:val="20"/>
          <w:lang w:eastAsia="en-US"/>
        </w:rPr>
      </w:pPr>
    </w:p>
    <w:p w14:paraId="1A886C1E" w14:textId="77777777" w:rsidR="0029222D" w:rsidRPr="00D410A2" w:rsidRDefault="0029222D" w:rsidP="0029222D">
      <w:pPr>
        <w:spacing w:line="260" w:lineRule="atLeast"/>
        <w:rPr>
          <w:rFonts w:ascii="Arial" w:hAnsi="Arial" w:cs="Arial"/>
          <w:sz w:val="20"/>
          <w:szCs w:val="20"/>
          <w:lang w:eastAsia="en-US"/>
        </w:rPr>
      </w:pPr>
      <w:r w:rsidRPr="00D410A2">
        <w:rPr>
          <w:rFonts w:ascii="Arial" w:hAnsi="Arial" w:cs="Arial"/>
          <w:sz w:val="20"/>
          <w:szCs w:val="20"/>
          <w:lang w:eastAsia="en-US"/>
        </w:rPr>
        <w:t>1.</w:t>
      </w:r>
    </w:p>
    <w:p w14:paraId="7EA87F74" w14:textId="77777777" w:rsidR="0029222D" w:rsidRPr="00D410A2"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10A2" w:rsidRPr="00D410A2" w14:paraId="11E66579" w14:textId="77777777" w:rsidTr="0059571A">
        <w:trPr>
          <w:trHeight w:val="96"/>
          <w:jc w:val="center"/>
        </w:trPr>
        <w:tc>
          <w:tcPr>
            <w:tcW w:w="8977" w:type="dxa"/>
            <w:gridSpan w:val="3"/>
            <w:vAlign w:val="center"/>
          </w:tcPr>
          <w:p w14:paraId="212E8D10" w14:textId="6FA06D14" w:rsidR="0029222D" w:rsidRPr="00D410A2" w:rsidRDefault="00D42427" w:rsidP="00627F13">
            <w:pPr>
              <w:spacing w:line="260" w:lineRule="atLeast"/>
              <w:rPr>
                <w:rFonts w:ascii="Arial" w:hAnsi="Arial" w:cs="Arial"/>
                <w:sz w:val="20"/>
                <w:szCs w:val="20"/>
                <w:lang w:eastAsia="en-US"/>
              </w:rPr>
            </w:pPr>
            <w:r w:rsidRPr="00D410A2">
              <w:rPr>
                <w:rFonts w:ascii="Arial" w:hAnsi="Arial" w:cs="Arial"/>
                <w:b/>
                <w:sz w:val="20"/>
                <w:szCs w:val="20"/>
                <w:lang w:eastAsia="en-US"/>
              </w:rPr>
              <w:t xml:space="preserve">VODJA </w:t>
            </w:r>
            <w:r w:rsidR="00627F13" w:rsidRPr="00D410A2">
              <w:rPr>
                <w:rFonts w:ascii="Arial" w:hAnsi="Arial" w:cs="Arial"/>
                <w:b/>
                <w:sz w:val="20"/>
                <w:szCs w:val="20"/>
                <w:lang w:eastAsia="en-US"/>
              </w:rPr>
              <w:t>PROJEKTA</w:t>
            </w:r>
          </w:p>
        </w:tc>
      </w:tr>
      <w:tr w:rsidR="00D410A2" w:rsidRPr="00D410A2" w14:paraId="6790A193" w14:textId="77777777" w:rsidTr="0059571A">
        <w:trPr>
          <w:trHeight w:val="96"/>
          <w:jc w:val="center"/>
        </w:trPr>
        <w:tc>
          <w:tcPr>
            <w:tcW w:w="2723" w:type="dxa"/>
            <w:tcBorders>
              <w:bottom w:val="single" w:sz="4" w:space="0" w:color="auto"/>
            </w:tcBorders>
            <w:vAlign w:val="center"/>
          </w:tcPr>
          <w:p w14:paraId="4ECF9172" w14:textId="3F1C9FB7" w:rsidR="0029222D" w:rsidRPr="00D410A2" w:rsidRDefault="0029222D" w:rsidP="00F766F8">
            <w:pPr>
              <w:spacing w:line="260" w:lineRule="atLeast"/>
              <w:rPr>
                <w:rFonts w:ascii="Arial" w:hAnsi="Arial" w:cs="Arial"/>
                <w:sz w:val="20"/>
                <w:szCs w:val="20"/>
                <w:lang w:eastAsia="en-US"/>
              </w:rPr>
            </w:pPr>
            <w:r w:rsidRPr="00D410A2">
              <w:rPr>
                <w:rFonts w:ascii="Arial" w:hAnsi="Arial" w:cs="Arial"/>
                <w:sz w:val="20"/>
                <w:szCs w:val="20"/>
                <w:lang w:eastAsia="en-US"/>
              </w:rPr>
              <w:t>Ime in priimek</w:t>
            </w:r>
            <w:r w:rsidR="002231EB" w:rsidRPr="00D410A2">
              <w:rPr>
                <w:rFonts w:ascii="Arial" w:hAnsi="Arial" w:cs="Arial"/>
                <w:sz w:val="20"/>
                <w:szCs w:val="20"/>
                <w:lang w:eastAsia="en-US"/>
              </w:rPr>
              <w:t>, izobrazba</w:t>
            </w:r>
            <w:r w:rsidR="00D42427" w:rsidRPr="00D410A2">
              <w:rPr>
                <w:rFonts w:ascii="Arial" w:hAnsi="Arial" w:cs="Arial"/>
                <w:sz w:val="20"/>
                <w:szCs w:val="20"/>
                <w:lang w:eastAsia="en-US"/>
              </w:rPr>
              <w:t>:</w:t>
            </w:r>
          </w:p>
        </w:tc>
        <w:tc>
          <w:tcPr>
            <w:tcW w:w="2552" w:type="dxa"/>
            <w:tcBorders>
              <w:bottom w:val="single" w:sz="4" w:space="0" w:color="auto"/>
            </w:tcBorders>
            <w:vAlign w:val="center"/>
          </w:tcPr>
          <w:p w14:paraId="0C0BAEFD" w14:textId="38CD82B8" w:rsidR="0029222D" w:rsidRPr="00D410A2" w:rsidRDefault="0029222D" w:rsidP="00F766F8">
            <w:pPr>
              <w:spacing w:line="260" w:lineRule="atLeast"/>
              <w:rPr>
                <w:rFonts w:ascii="Arial" w:hAnsi="Arial" w:cs="Arial"/>
                <w:sz w:val="20"/>
                <w:szCs w:val="20"/>
                <w:lang w:eastAsia="en-US"/>
              </w:rPr>
            </w:pPr>
            <w:r w:rsidRPr="00D410A2">
              <w:rPr>
                <w:rFonts w:ascii="Arial" w:hAnsi="Arial" w:cs="Arial"/>
                <w:sz w:val="20"/>
                <w:szCs w:val="20"/>
                <w:lang w:eastAsia="en-US"/>
              </w:rPr>
              <w:t>Zaposlen p</w:t>
            </w:r>
            <w:r w:rsidR="00D42427" w:rsidRPr="00D410A2">
              <w:rPr>
                <w:rFonts w:ascii="Arial" w:hAnsi="Arial" w:cs="Arial"/>
                <w:sz w:val="20"/>
                <w:szCs w:val="20"/>
                <w:lang w:eastAsia="en-US"/>
              </w:rPr>
              <w:t xml:space="preserve">ri: </w:t>
            </w:r>
          </w:p>
        </w:tc>
        <w:tc>
          <w:tcPr>
            <w:tcW w:w="3702" w:type="dxa"/>
            <w:tcBorders>
              <w:bottom w:val="single" w:sz="4" w:space="0" w:color="auto"/>
            </w:tcBorders>
            <w:vAlign w:val="center"/>
          </w:tcPr>
          <w:p w14:paraId="3744DAF4" w14:textId="46D5D460" w:rsidR="0029222D" w:rsidRPr="00D410A2" w:rsidRDefault="00D77618" w:rsidP="00F766F8">
            <w:pPr>
              <w:spacing w:line="260" w:lineRule="atLeast"/>
              <w:rPr>
                <w:rFonts w:ascii="Arial" w:hAnsi="Arial" w:cs="Arial"/>
                <w:sz w:val="20"/>
                <w:szCs w:val="20"/>
                <w:lang w:eastAsia="en-US"/>
              </w:rPr>
            </w:pPr>
            <w:r w:rsidRPr="00D410A2">
              <w:rPr>
                <w:rFonts w:ascii="Arial" w:hAnsi="Arial" w:cs="Arial"/>
                <w:sz w:val="20"/>
                <w:szCs w:val="20"/>
                <w:lang w:eastAsia="en-US"/>
              </w:rPr>
              <w:t>Število let delovnih izkušenj na zahtevanem področju:</w:t>
            </w:r>
          </w:p>
        </w:tc>
      </w:tr>
      <w:tr w:rsidR="00D410A2" w:rsidRPr="00D410A2" w14:paraId="73F2C134"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32936390" w14:textId="77777777" w:rsidR="0029222D" w:rsidRPr="00D410A2"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D410A2"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D410A2" w:rsidRDefault="0029222D" w:rsidP="00F766F8">
            <w:pPr>
              <w:spacing w:line="260" w:lineRule="atLeast"/>
              <w:rPr>
                <w:rFonts w:ascii="Arial" w:hAnsi="Arial" w:cs="Arial"/>
                <w:sz w:val="20"/>
                <w:szCs w:val="20"/>
                <w:lang w:eastAsia="en-US"/>
              </w:rPr>
            </w:pPr>
          </w:p>
        </w:tc>
      </w:tr>
      <w:tr w:rsidR="00D410A2" w:rsidRPr="00D410A2" w14:paraId="4A07BA20"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42EAEC97" w14:textId="77777777" w:rsidR="0029222D" w:rsidRPr="00D410A2"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D410A2"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D410A2" w:rsidRDefault="0029222D" w:rsidP="00F766F8">
            <w:pPr>
              <w:spacing w:line="260" w:lineRule="atLeast"/>
              <w:rPr>
                <w:rFonts w:ascii="Arial" w:hAnsi="Arial" w:cs="Arial"/>
                <w:sz w:val="20"/>
                <w:szCs w:val="20"/>
                <w:lang w:eastAsia="en-US"/>
              </w:rPr>
            </w:pPr>
          </w:p>
        </w:tc>
      </w:tr>
      <w:tr w:rsidR="0029222D" w:rsidRPr="00D410A2" w14:paraId="4B95E6EA"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257C3CA3" w14:textId="77777777" w:rsidR="0029222D" w:rsidRPr="00D410A2"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D410A2"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D410A2" w:rsidRDefault="0029222D" w:rsidP="00F766F8">
            <w:pPr>
              <w:spacing w:line="260" w:lineRule="atLeast"/>
              <w:rPr>
                <w:rFonts w:ascii="Arial" w:hAnsi="Arial" w:cs="Arial"/>
                <w:sz w:val="20"/>
                <w:szCs w:val="20"/>
                <w:lang w:eastAsia="en-US"/>
              </w:rPr>
            </w:pPr>
          </w:p>
        </w:tc>
      </w:tr>
    </w:tbl>
    <w:p w14:paraId="50C8844F" w14:textId="77777777" w:rsidR="0029222D" w:rsidRPr="00D410A2"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4F1263AD" w14:textId="77777777" w:rsidTr="0059571A">
        <w:tc>
          <w:tcPr>
            <w:tcW w:w="3119" w:type="dxa"/>
            <w:tcBorders>
              <w:top w:val="single" w:sz="4" w:space="0" w:color="auto"/>
              <w:left w:val="single" w:sz="4" w:space="0" w:color="auto"/>
              <w:bottom w:val="single" w:sz="4" w:space="0" w:color="auto"/>
              <w:right w:val="single" w:sz="4" w:space="0" w:color="auto"/>
            </w:tcBorders>
          </w:tcPr>
          <w:p w14:paraId="0EBC0911" w14:textId="1A3A7693" w:rsidR="006A1F9A" w:rsidRPr="00D410A2" w:rsidRDefault="006A1F9A" w:rsidP="004275AF">
            <w:pPr>
              <w:spacing w:line="260" w:lineRule="atLeast"/>
              <w:rPr>
                <w:rFonts w:ascii="Arial" w:hAnsi="Arial"/>
                <w:b/>
                <w:i/>
                <w:iCs/>
                <w:sz w:val="20"/>
                <w:lang w:eastAsia="en-US"/>
              </w:rPr>
            </w:pPr>
            <w:r w:rsidRPr="00D410A2">
              <w:rPr>
                <w:rFonts w:ascii="Arial" w:hAnsi="Arial"/>
                <w:b/>
                <w:i/>
                <w:iCs/>
                <w:sz w:val="20"/>
                <w:lang w:eastAsia="en-US"/>
              </w:rPr>
              <w:t>Naziv referenčnega projekta</w:t>
            </w:r>
            <w:r w:rsidR="000074D5" w:rsidRPr="00D410A2">
              <w:rPr>
                <w:rFonts w:ascii="Arial" w:hAnsi="Arial"/>
                <w:b/>
                <w:i/>
                <w:iCs/>
                <w:sz w:val="20"/>
                <w:lang w:eastAsia="en-US"/>
              </w:rPr>
              <w:t xml:space="preserve"> 1</w:t>
            </w:r>
            <w:r w:rsidRPr="00D410A2">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5EB489AC" w14:textId="71A6314B" w:rsidR="006A1F9A" w:rsidRPr="00D410A2" w:rsidRDefault="006A1F9A" w:rsidP="004275AF">
            <w:pPr>
              <w:spacing w:line="260" w:lineRule="atLeast"/>
              <w:rPr>
                <w:rFonts w:ascii="Arial" w:hAnsi="Arial"/>
                <w:sz w:val="20"/>
                <w:lang w:eastAsia="en-US"/>
              </w:rPr>
            </w:pPr>
          </w:p>
        </w:tc>
      </w:tr>
      <w:tr w:rsidR="00D410A2" w:rsidRPr="00D410A2" w14:paraId="5F8C29C2" w14:textId="77777777" w:rsidTr="0059571A">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D410A2" w:rsidRDefault="006A1F9A" w:rsidP="004275AF">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D410A2" w:rsidRDefault="006A1F9A" w:rsidP="004275AF">
            <w:pPr>
              <w:spacing w:line="260" w:lineRule="atLeast"/>
              <w:rPr>
                <w:rFonts w:ascii="Arial" w:hAnsi="Arial"/>
                <w:b/>
                <w:bCs/>
                <w:i/>
                <w:iCs/>
                <w:sz w:val="20"/>
                <w:lang w:eastAsia="en-US"/>
              </w:rPr>
            </w:pPr>
          </w:p>
        </w:tc>
      </w:tr>
      <w:tr w:rsidR="00D410A2" w:rsidRPr="00D410A2" w14:paraId="0B48D9F5" w14:textId="77777777" w:rsidTr="0059571A">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D410A2" w:rsidRDefault="006A1F9A" w:rsidP="004275AF">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D410A2" w:rsidRDefault="006A1F9A" w:rsidP="004275AF">
            <w:pPr>
              <w:spacing w:line="260" w:lineRule="atLeast"/>
              <w:rPr>
                <w:rFonts w:ascii="Arial" w:hAnsi="Arial"/>
                <w:b/>
                <w:bCs/>
                <w:i/>
                <w:iCs/>
                <w:sz w:val="20"/>
                <w:lang w:eastAsia="en-US"/>
              </w:rPr>
            </w:pPr>
          </w:p>
        </w:tc>
      </w:tr>
      <w:tr w:rsidR="00D410A2" w:rsidRPr="00D410A2" w14:paraId="753083BE" w14:textId="77777777" w:rsidTr="0059571A">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D410A2" w:rsidRDefault="006A1F9A" w:rsidP="004275AF">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D410A2" w:rsidRDefault="006A1F9A" w:rsidP="004275AF">
            <w:pPr>
              <w:spacing w:line="260" w:lineRule="atLeast"/>
              <w:rPr>
                <w:rFonts w:ascii="Arial" w:hAnsi="Arial"/>
                <w:b/>
                <w:bCs/>
                <w:i/>
                <w:iCs/>
                <w:sz w:val="20"/>
                <w:lang w:eastAsia="en-US"/>
              </w:rPr>
            </w:pPr>
          </w:p>
        </w:tc>
      </w:tr>
      <w:tr w:rsidR="00D410A2" w:rsidRPr="00D410A2" w14:paraId="05F470B7" w14:textId="77777777" w:rsidTr="0059571A">
        <w:tc>
          <w:tcPr>
            <w:tcW w:w="3119" w:type="dxa"/>
            <w:tcBorders>
              <w:top w:val="single" w:sz="4" w:space="0" w:color="auto"/>
              <w:left w:val="single" w:sz="4" w:space="0" w:color="auto"/>
              <w:bottom w:val="single" w:sz="4" w:space="0" w:color="auto"/>
              <w:right w:val="single" w:sz="4" w:space="0" w:color="auto"/>
            </w:tcBorders>
          </w:tcPr>
          <w:p w14:paraId="613AFCBE" w14:textId="09AC80AB" w:rsidR="006A1F9A" w:rsidRPr="00D410A2" w:rsidRDefault="006A1F9A" w:rsidP="00627F13">
            <w:pPr>
              <w:spacing w:line="260" w:lineRule="atLeast"/>
              <w:rPr>
                <w:rFonts w:ascii="Arial" w:hAnsi="Arial"/>
                <w:i/>
                <w:iCs/>
                <w:sz w:val="20"/>
                <w:lang w:eastAsia="en-US"/>
              </w:rPr>
            </w:pPr>
            <w:r w:rsidRPr="00D410A2">
              <w:rPr>
                <w:rFonts w:ascii="Arial" w:hAnsi="Arial"/>
                <w:i/>
                <w:iCs/>
                <w:sz w:val="20"/>
                <w:lang w:eastAsia="en-US"/>
              </w:rPr>
              <w:t xml:space="preserve">Obdobje </w:t>
            </w:r>
            <w:r w:rsidR="00627F13" w:rsidRPr="00D410A2">
              <w:rPr>
                <w:rFonts w:ascii="Arial" w:hAnsi="Arial"/>
                <w:i/>
                <w:iCs/>
                <w:sz w:val="20"/>
                <w:lang w:eastAsia="en-US"/>
              </w:rPr>
              <w:t>izvedbe projekta</w:t>
            </w:r>
            <w:r w:rsidR="00845466" w:rsidRPr="00D410A2">
              <w:rPr>
                <w:rFonts w:ascii="Arial" w:hAnsi="Arial"/>
                <w:i/>
                <w:iCs/>
                <w:sz w:val="20"/>
                <w:lang w:eastAsia="en-US"/>
              </w:rPr>
              <w:t xml:space="preserve"> </w:t>
            </w:r>
            <w:r w:rsidRPr="00D410A2">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D410A2" w:rsidRDefault="006A1F9A" w:rsidP="004275AF">
            <w:pPr>
              <w:spacing w:line="260" w:lineRule="atLeast"/>
              <w:rPr>
                <w:rFonts w:ascii="Arial" w:hAnsi="Arial"/>
                <w:b/>
                <w:bCs/>
                <w:i/>
                <w:iCs/>
                <w:sz w:val="20"/>
                <w:lang w:eastAsia="en-US"/>
              </w:rPr>
            </w:pPr>
          </w:p>
        </w:tc>
      </w:tr>
      <w:tr w:rsidR="00D410A2" w:rsidRPr="00D410A2" w14:paraId="01257666" w14:textId="77777777" w:rsidTr="0059571A">
        <w:tc>
          <w:tcPr>
            <w:tcW w:w="3119" w:type="dxa"/>
            <w:tcBorders>
              <w:top w:val="single" w:sz="4" w:space="0" w:color="auto"/>
              <w:left w:val="single" w:sz="4" w:space="0" w:color="auto"/>
              <w:bottom w:val="single" w:sz="4" w:space="0" w:color="auto"/>
              <w:right w:val="single" w:sz="4" w:space="0" w:color="auto"/>
            </w:tcBorders>
          </w:tcPr>
          <w:p w14:paraId="0D94D1E8" w14:textId="227A7B24" w:rsidR="00EC76B9" w:rsidRPr="00D410A2" w:rsidRDefault="00EC76B9" w:rsidP="00627F13">
            <w:pPr>
              <w:spacing w:line="260" w:lineRule="atLeast"/>
              <w:rPr>
                <w:rFonts w:ascii="Arial" w:hAnsi="Arial"/>
                <w:i/>
                <w:iCs/>
                <w:sz w:val="20"/>
                <w:lang w:eastAsia="en-US"/>
              </w:rPr>
            </w:pPr>
            <w:r w:rsidRPr="00D410A2">
              <w:rPr>
                <w:rFonts w:ascii="Arial" w:hAnsi="Arial"/>
                <w:i/>
                <w:iCs/>
                <w:sz w:val="20"/>
                <w:lang w:eastAsia="en-US"/>
              </w:rPr>
              <w:t xml:space="preserve">Vrednost </w:t>
            </w:r>
            <w:r w:rsidR="00627F13" w:rsidRPr="00D410A2">
              <w:rPr>
                <w:rFonts w:ascii="Arial" w:hAnsi="Arial"/>
                <w:i/>
                <w:iCs/>
                <w:sz w:val="20"/>
                <w:lang w:eastAsia="en-US"/>
              </w:rPr>
              <w:t xml:space="preserve">izvedenih referenčnih storitev </w:t>
            </w:r>
            <w:r w:rsidRPr="00D410A2">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D410A2" w:rsidRDefault="00EC76B9" w:rsidP="00EC76B9">
            <w:pPr>
              <w:spacing w:line="260" w:lineRule="atLeast"/>
              <w:rPr>
                <w:rFonts w:ascii="Arial" w:hAnsi="Arial"/>
                <w:b/>
                <w:bCs/>
                <w:i/>
                <w:iCs/>
                <w:sz w:val="20"/>
                <w:lang w:eastAsia="en-US"/>
              </w:rPr>
            </w:pPr>
          </w:p>
        </w:tc>
      </w:tr>
      <w:tr w:rsidR="00D410A2" w:rsidRPr="00D410A2" w14:paraId="20C13DE4" w14:textId="77777777" w:rsidTr="0059571A">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D410A2" w:rsidRDefault="00EC76B9" w:rsidP="00EC76B9">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153BD8A9" w14:textId="70243124" w:rsidR="00EC76B9" w:rsidRPr="00D410A2" w:rsidRDefault="00EC76B9" w:rsidP="00EC76B9">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1A01FDF" w14:textId="77777777" w:rsidR="00EC76B9" w:rsidRPr="00D410A2" w:rsidRDefault="00EC76B9" w:rsidP="00EC76B9">
            <w:pPr>
              <w:spacing w:line="260" w:lineRule="atLeast"/>
              <w:rPr>
                <w:rFonts w:ascii="Arial" w:hAnsi="Arial"/>
                <w:b/>
                <w:bCs/>
                <w:i/>
                <w:iCs/>
                <w:sz w:val="20"/>
                <w:lang w:eastAsia="en-US"/>
              </w:rPr>
            </w:pPr>
          </w:p>
          <w:p w14:paraId="4764CB3B" w14:textId="77777777" w:rsidR="00D42427" w:rsidRPr="00D410A2" w:rsidRDefault="00D42427" w:rsidP="00EC76B9">
            <w:pPr>
              <w:spacing w:line="260" w:lineRule="atLeast"/>
              <w:rPr>
                <w:rFonts w:ascii="Arial" w:hAnsi="Arial"/>
                <w:b/>
                <w:bCs/>
                <w:i/>
                <w:iCs/>
                <w:sz w:val="20"/>
                <w:lang w:eastAsia="en-US"/>
              </w:rPr>
            </w:pPr>
          </w:p>
          <w:p w14:paraId="15FF0D97" w14:textId="77777777" w:rsidR="00D42427" w:rsidRPr="00D410A2" w:rsidRDefault="00D42427" w:rsidP="00EC76B9">
            <w:pPr>
              <w:spacing w:line="260" w:lineRule="atLeast"/>
              <w:rPr>
                <w:rFonts w:ascii="Arial" w:hAnsi="Arial"/>
                <w:b/>
                <w:bCs/>
                <w:i/>
                <w:iCs/>
                <w:sz w:val="20"/>
                <w:lang w:eastAsia="en-US"/>
              </w:rPr>
            </w:pPr>
          </w:p>
          <w:p w14:paraId="33F38850" w14:textId="57C01B4E" w:rsidR="00D42427" w:rsidRPr="00D410A2" w:rsidRDefault="00D42427" w:rsidP="00EC76B9">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6A1F9A" w:rsidRPr="00D410A2" w14:paraId="202CC6A9" w14:textId="77777777" w:rsidTr="0059571A">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D410A2" w:rsidRDefault="006A1F9A" w:rsidP="004275AF">
            <w:pPr>
              <w:spacing w:line="260" w:lineRule="atLeast"/>
              <w:rPr>
                <w:rFonts w:ascii="Arial" w:hAnsi="Arial"/>
                <w:i/>
                <w:iCs/>
                <w:sz w:val="20"/>
                <w:lang w:eastAsia="en-US"/>
              </w:rPr>
            </w:pPr>
            <w:r w:rsidRPr="00D410A2">
              <w:rPr>
                <w:rFonts w:ascii="Arial" w:hAnsi="Arial"/>
                <w:i/>
                <w:iCs/>
                <w:sz w:val="20"/>
                <w:lang w:eastAsia="en-US"/>
              </w:rPr>
              <w:t>Vloga kadra pri referenčnem projektu:</w:t>
            </w:r>
            <w:r w:rsidR="00AD4C04" w:rsidRPr="00D410A2">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7F94A2A3" w:rsidR="006A1F9A" w:rsidRPr="00D410A2" w:rsidRDefault="006A1F9A" w:rsidP="004275AF">
            <w:pPr>
              <w:spacing w:line="260" w:lineRule="atLeast"/>
              <w:rPr>
                <w:rFonts w:ascii="Arial" w:hAnsi="Arial"/>
                <w:b/>
                <w:bCs/>
                <w:i/>
                <w:iCs/>
                <w:sz w:val="20"/>
                <w:lang w:eastAsia="en-US"/>
              </w:rPr>
            </w:pPr>
          </w:p>
        </w:tc>
      </w:tr>
    </w:tbl>
    <w:p w14:paraId="4A45B17E" w14:textId="5F5A8E32" w:rsidR="005E7BED" w:rsidRPr="00D410A2" w:rsidRDefault="005E7BED" w:rsidP="005E7BED">
      <w:pPr>
        <w:spacing w:before="60" w:after="60"/>
        <w:jc w:val="both"/>
        <w:rPr>
          <w:rFonts w:ascii="Arial" w:hAnsi="Arial" w:cs="Arial"/>
          <w:bCs/>
          <w:i/>
          <w:iCs/>
          <w:sz w:val="20"/>
          <w:szCs w:val="20"/>
        </w:rPr>
      </w:pPr>
    </w:p>
    <w:tbl>
      <w:tblPr>
        <w:tblW w:w="0" w:type="auto"/>
        <w:tblInd w:w="108" w:type="dxa"/>
        <w:tblLook w:val="01E0" w:firstRow="1" w:lastRow="1" w:firstColumn="1" w:lastColumn="1" w:noHBand="0" w:noVBand="0"/>
      </w:tblPr>
      <w:tblGrid>
        <w:gridCol w:w="3119"/>
        <w:gridCol w:w="6266"/>
      </w:tblGrid>
      <w:tr w:rsidR="00D410A2" w:rsidRPr="00D410A2" w14:paraId="30F136B5" w14:textId="77777777" w:rsidTr="00F4228D">
        <w:tc>
          <w:tcPr>
            <w:tcW w:w="3119" w:type="dxa"/>
            <w:tcBorders>
              <w:top w:val="single" w:sz="4" w:space="0" w:color="auto"/>
              <w:left w:val="single" w:sz="4" w:space="0" w:color="auto"/>
              <w:bottom w:val="single" w:sz="4" w:space="0" w:color="auto"/>
              <w:right w:val="single" w:sz="4" w:space="0" w:color="auto"/>
            </w:tcBorders>
          </w:tcPr>
          <w:p w14:paraId="3F3DF698" w14:textId="626385AB" w:rsidR="000074D5" w:rsidRPr="00D410A2" w:rsidRDefault="000074D5" w:rsidP="00F4228D">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4729FD8F" w14:textId="77777777" w:rsidR="000074D5" w:rsidRPr="00D410A2" w:rsidRDefault="000074D5" w:rsidP="00F4228D">
            <w:pPr>
              <w:spacing w:line="260" w:lineRule="atLeast"/>
              <w:rPr>
                <w:rFonts w:ascii="Arial" w:hAnsi="Arial"/>
                <w:sz w:val="20"/>
                <w:lang w:eastAsia="en-US"/>
              </w:rPr>
            </w:pPr>
          </w:p>
        </w:tc>
      </w:tr>
      <w:tr w:rsidR="00D410A2" w:rsidRPr="00D410A2" w14:paraId="6C0BBF90" w14:textId="77777777" w:rsidTr="00F4228D">
        <w:tc>
          <w:tcPr>
            <w:tcW w:w="3119" w:type="dxa"/>
            <w:tcBorders>
              <w:top w:val="single" w:sz="4" w:space="0" w:color="auto"/>
              <w:left w:val="single" w:sz="4" w:space="0" w:color="auto"/>
              <w:bottom w:val="single" w:sz="4" w:space="0" w:color="auto"/>
              <w:right w:val="single" w:sz="4" w:space="0" w:color="auto"/>
            </w:tcBorders>
          </w:tcPr>
          <w:p w14:paraId="30CC9CD7"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4A9AAD7" w14:textId="77777777" w:rsidR="000074D5" w:rsidRPr="00D410A2" w:rsidRDefault="000074D5" w:rsidP="00F4228D">
            <w:pPr>
              <w:spacing w:line="260" w:lineRule="atLeast"/>
              <w:rPr>
                <w:rFonts w:ascii="Arial" w:hAnsi="Arial"/>
                <w:b/>
                <w:bCs/>
                <w:i/>
                <w:iCs/>
                <w:sz w:val="20"/>
                <w:lang w:eastAsia="en-US"/>
              </w:rPr>
            </w:pPr>
          </w:p>
        </w:tc>
      </w:tr>
      <w:tr w:rsidR="00D410A2" w:rsidRPr="00D410A2" w14:paraId="3763F7EB" w14:textId="77777777" w:rsidTr="00F4228D">
        <w:tc>
          <w:tcPr>
            <w:tcW w:w="3119" w:type="dxa"/>
            <w:tcBorders>
              <w:top w:val="single" w:sz="4" w:space="0" w:color="auto"/>
              <w:left w:val="single" w:sz="4" w:space="0" w:color="auto"/>
              <w:bottom w:val="single" w:sz="4" w:space="0" w:color="auto"/>
              <w:right w:val="single" w:sz="4" w:space="0" w:color="auto"/>
            </w:tcBorders>
          </w:tcPr>
          <w:p w14:paraId="19C0DFC4"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7551DC6" w14:textId="77777777" w:rsidR="000074D5" w:rsidRPr="00D410A2" w:rsidRDefault="000074D5" w:rsidP="00F4228D">
            <w:pPr>
              <w:spacing w:line="260" w:lineRule="atLeast"/>
              <w:rPr>
                <w:rFonts w:ascii="Arial" w:hAnsi="Arial"/>
                <w:b/>
                <w:bCs/>
                <w:i/>
                <w:iCs/>
                <w:sz w:val="20"/>
                <w:lang w:eastAsia="en-US"/>
              </w:rPr>
            </w:pPr>
          </w:p>
        </w:tc>
      </w:tr>
      <w:tr w:rsidR="00D410A2" w:rsidRPr="00D410A2" w14:paraId="111EDF9B" w14:textId="77777777" w:rsidTr="00F4228D">
        <w:tc>
          <w:tcPr>
            <w:tcW w:w="3119" w:type="dxa"/>
            <w:tcBorders>
              <w:top w:val="single" w:sz="4" w:space="0" w:color="auto"/>
              <w:left w:val="single" w:sz="4" w:space="0" w:color="auto"/>
              <w:bottom w:val="single" w:sz="4" w:space="0" w:color="auto"/>
              <w:right w:val="single" w:sz="4" w:space="0" w:color="auto"/>
            </w:tcBorders>
          </w:tcPr>
          <w:p w14:paraId="112AB4B0"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E626DE6" w14:textId="77777777" w:rsidR="000074D5" w:rsidRPr="00D410A2" w:rsidRDefault="000074D5" w:rsidP="00F4228D">
            <w:pPr>
              <w:spacing w:line="260" w:lineRule="atLeast"/>
              <w:rPr>
                <w:rFonts w:ascii="Arial" w:hAnsi="Arial"/>
                <w:b/>
                <w:bCs/>
                <w:i/>
                <w:iCs/>
                <w:sz w:val="20"/>
                <w:lang w:eastAsia="en-US"/>
              </w:rPr>
            </w:pPr>
          </w:p>
        </w:tc>
      </w:tr>
      <w:tr w:rsidR="00D410A2" w:rsidRPr="00D410A2" w14:paraId="65389A5F" w14:textId="77777777" w:rsidTr="00F4228D">
        <w:tc>
          <w:tcPr>
            <w:tcW w:w="3119" w:type="dxa"/>
            <w:tcBorders>
              <w:top w:val="single" w:sz="4" w:space="0" w:color="auto"/>
              <w:left w:val="single" w:sz="4" w:space="0" w:color="auto"/>
              <w:bottom w:val="single" w:sz="4" w:space="0" w:color="auto"/>
              <w:right w:val="single" w:sz="4" w:space="0" w:color="auto"/>
            </w:tcBorders>
          </w:tcPr>
          <w:p w14:paraId="687508FC"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6CE696EB" w14:textId="77777777" w:rsidR="000074D5" w:rsidRPr="00D410A2" w:rsidRDefault="000074D5" w:rsidP="00F4228D">
            <w:pPr>
              <w:spacing w:line="260" w:lineRule="atLeast"/>
              <w:rPr>
                <w:rFonts w:ascii="Arial" w:hAnsi="Arial"/>
                <w:b/>
                <w:bCs/>
                <w:i/>
                <w:iCs/>
                <w:sz w:val="20"/>
                <w:lang w:eastAsia="en-US"/>
              </w:rPr>
            </w:pPr>
          </w:p>
        </w:tc>
      </w:tr>
      <w:tr w:rsidR="00D410A2" w:rsidRPr="00D410A2" w14:paraId="7D16E5DD" w14:textId="77777777" w:rsidTr="00F4228D">
        <w:tc>
          <w:tcPr>
            <w:tcW w:w="3119" w:type="dxa"/>
            <w:tcBorders>
              <w:top w:val="single" w:sz="4" w:space="0" w:color="auto"/>
              <w:left w:val="single" w:sz="4" w:space="0" w:color="auto"/>
              <w:bottom w:val="single" w:sz="4" w:space="0" w:color="auto"/>
              <w:right w:val="single" w:sz="4" w:space="0" w:color="auto"/>
            </w:tcBorders>
          </w:tcPr>
          <w:p w14:paraId="47872905"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73D7DFC" w14:textId="77777777" w:rsidR="000074D5" w:rsidRPr="00D410A2" w:rsidRDefault="000074D5" w:rsidP="00F4228D">
            <w:pPr>
              <w:spacing w:line="260" w:lineRule="atLeast"/>
              <w:rPr>
                <w:rFonts w:ascii="Arial" w:hAnsi="Arial"/>
                <w:b/>
                <w:bCs/>
                <w:i/>
                <w:iCs/>
                <w:sz w:val="20"/>
                <w:lang w:eastAsia="en-US"/>
              </w:rPr>
            </w:pPr>
          </w:p>
        </w:tc>
      </w:tr>
      <w:tr w:rsidR="00D410A2" w:rsidRPr="00D410A2" w14:paraId="0A59EF46" w14:textId="77777777" w:rsidTr="00F4228D">
        <w:tc>
          <w:tcPr>
            <w:tcW w:w="3119" w:type="dxa"/>
            <w:tcBorders>
              <w:top w:val="single" w:sz="4" w:space="0" w:color="auto"/>
              <w:left w:val="single" w:sz="4" w:space="0" w:color="auto"/>
              <w:bottom w:val="single" w:sz="4" w:space="0" w:color="auto"/>
              <w:right w:val="single" w:sz="4" w:space="0" w:color="auto"/>
            </w:tcBorders>
          </w:tcPr>
          <w:p w14:paraId="727D4DC3"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4C1D230E" w14:textId="77777777" w:rsidR="000074D5" w:rsidRPr="00D410A2" w:rsidRDefault="000074D5" w:rsidP="00F4228D">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4D6BB9C" w14:textId="77777777" w:rsidR="000074D5" w:rsidRPr="00D410A2" w:rsidRDefault="000074D5" w:rsidP="00F4228D">
            <w:pPr>
              <w:spacing w:line="260" w:lineRule="atLeast"/>
              <w:rPr>
                <w:rFonts w:ascii="Arial" w:hAnsi="Arial"/>
                <w:b/>
                <w:bCs/>
                <w:i/>
                <w:iCs/>
                <w:sz w:val="20"/>
                <w:lang w:eastAsia="en-US"/>
              </w:rPr>
            </w:pPr>
          </w:p>
          <w:p w14:paraId="0CE81C41" w14:textId="77777777" w:rsidR="000074D5" w:rsidRPr="00D410A2" w:rsidRDefault="000074D5" w:rsidP="00F4228D">
            <w:pPr>
              <w:spacing w:line="260" w:lineRule="atLeast"/>
              <w:rPr>
                <w:rFonts w:ascii="Arial" w:hAnsi="Arial"/>
                <w:b/>
                <w:bCs/>
                <w:i/>
                <w:iCs/>
                <w:sz w:val="20"/>
                <w:lang w:eastAsia="en-US"/>
              </w:rPr>
            </w:pPr>
          </w:p>
          <w:p w14:paraId="3F908F27" w14:textId="77777777" w:rsidR="000074D5" w:rsidRPr="00D410A2" w:rsidRDefault="000074D5" w:rsidP="00F4228D">
            <w:pPr>
              <w:spacing w:line="260" w:lineRule="atLeast"/>
              <w:rPr>
                <w:rFonts w:ascii="Arial" w:hAnsi="Arial"/>
                <w:b/>
                <w:bCs/>
                <w:i/>
                <w:iCs/>
                <w:sz w:val="20"/>
                <w:lang w:eastAsia="en-US"/>
              </w:rPr>
            </w:pPr>
          </w:p>
          <w:p w14:paraId="27D0A515" w14:textId="77777777" w:rsidR="000074D5" w:rsidRPr="00D410A2" w:rsidRDefault="000074D5" w:rsidP="00F4228D">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0074D5" w:rsidRPr="00D410A2" w14:paraId="6BEFAAB3" w14:textId="77777777" w:rsidTr="00F4228D">
        <w:tc>
          <w:tcPr>
            <w:tcW w:w="3119" w:type="dxa"/>
            <w:tcBorders>
              <w:top w:val="single" w:sz="4" w:space="0" w:color="auto"/>
              <w:left w:val="single" w:sz="4" w:space="0" w:color="auto"/>
              <w:bottom w:val="single" w:sz="4" w:space="0" w:color="auto"/>
              <w:right w:val="single" w:sz="4" w:space="0" w:color="auto"/>
            </w:tcBorders>
          </w:tcPr>
          <w:p w14:paraId="373CFF56" w14:textId="77777777" w:rsidR="000074D5" w:rsidRPr="00D410A2" w:rsidRDefault="000074D5" w:rsidP="00F4228D">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A1C54D8" w14:textId="77777777" w:rsidR="000074D5" w:rsidRPr="00D410A2" w:rsidRDefault="000074D5" w:rsidP="00F4228D">
            <w:pPr>
              <w:spacing w:line="260" w:lineRule="atLeast"/>
              <w:rPr>
                <w:rFonts w:ascii="Arial" w:hAnsi="Arial"/>
                <w:b/>
                <w:bCs/>
                <w:i/>
                <w:iCs/>
                <w:sz w:val="20"/>
                <w:lang w:eastAsia="en-US"/>
              </w:rPr>
            </w:pPr>
          </w:p>
        </w:tc>
      </w:tr>
    </w:tbl>
    <w:p w14:paraId="5853C9F9" w14:textId="77777777" w:rsidR="000074D5" w:rsidRPr="00D410A2" w:rsidRDefault="000074D5" w:rsidP="005E7BED">
      <w:pPr>
        <w:spacing w:before="60" w:after="60"/>
        <w:jc w:val="both"/>
        <w:rPr>
          <w:rFonts w:ascii="Arial" w:hAnsi="Arial" w:cs="Arial"/>
          <w:bCs/>
          <w:i/>
          <w:iCs/>
          <w:sz w:val="20"/>
          <w:szCs w:val="20"/>
        </w:rPr>
      </w:pPr>
    </w:p>
    <w:p w14:paraId="1B08E4CB" w14:textId="77777777" w:rsidR="000074D5" w:rsidRPr="00D410A2" w:rsidRDefault="000074D5" w:rsidP="005E7BED">
      <w:pPr>
        <w:spacing w:before="60" w:after="60"/>
        <w:jc w:val="both"/>
        <w:rPr>
          <w:rFonts w:ascii="Arial" w:hAnsi="Arial" w:cs="Arial"/>
          <w:bCs/>
          <w:i/>
          <w:iCs/>
          <w:sz w:val="20"/>
          <w:szCs w:val="20"/>
        </w:rPr>
      </w:pPr>
    </w:p>
    <w:p w14:paraId="270F4A1F" w14:textId="53486940" w:rsidR="0029222D" w:rsidRPr="00D410A2" w:rsidRDefault="00D42427" w:rsidP="0029222D">
      <w:pPr>
        <w:spacing w:line="260" w:lineRule="atLeast"/>
        <w:rPr>
          <w:rFonts w:ascii="Arial" w:hAnsi="Arial" w:cs="Arial"/>
          <w:sz w:val="20"/>
          <w:szCs w:val="20"/>
          <w:lang w:eastAsia="en-US"/>
        </w:rPr>
      </w:pPr>
      <w:r w:rsidRPr="00D410A2">
        <w:rPr>
          <w:rFonts w:ascii="Arial" w:hAnsi="Arial" w:cs="Arial"/>
          <w:sz w:val="20"/>
          <w:szCs w:val="20"/>
          <w:lang w:eastAsia="en-US"/>
        </w:rPr>
        <w:t>2.</w:t>
      </w:r>
    </w:p>
    <w:p w14:paraId="79B866DE" w14:textId="77777777" w:rsidR="00D42427" w:rsidRPr="00D410A2"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10A2" w:rsidRPr="00D410A2" w14:paraId="775D188A" w14:textId="77777777" w:rsidTr="00CB3261">
        <w:trPr>
          <w:trHeight w:val="96"/>
          <w:jc w:val="center"/>
        </w:trPr>
        <w:tc>
          <w:tcPr>
            <w:tcW w:w="8977" w:type="dxa"/>
            <w:gridSpan w:val="3"/>
            <w:vAlign w:val="center"/>
          </w:tcPr>
          <w:p w14:paraId="309FA3D6" w14:textId="7FE8C1B1" w:rsidR="00D42427" w:rsidRPr="00D410A2" w:rsidRDefault="00627F13" w:rsidP="00CB3261">
            <w:pPr>
              <w:spacing w:line="260" w:lineRule="atLeast"/>
              <w:rPr>
                <w:rFonts w:ascii="Arial" w:hAnsi="Arial" w:cs="Arial"/>
                <w:sz w:val="20"/>
                <w:szCs w:val="20"/>
                <w:lang w:eastAsia="en-US"/>
              </w:rPr>
            </w:pPr>
            <w:r w:rsidRPr="00D410A2">
              <w:rPr>
                <w:rFonts w:ascii="Arial" w:hAnsi="Arial" w:cs="Arial"/>
                <w:b/>
                <w:sz w:val="20"/>
                <w:szCs w:val="20"/>
                <w:lang w:eastAsia="en-US"/>
              </w:rPr>
              <w:t xml:space="preserve">NAMESTNIK VODJE </w:t>
            </w:r>
            <w:r w:rsidR="000074D5" w:rsidRPr="00D410A2">
              <w:rPr>
                <w:rFonts w:ascii="Arial" w:hAnsi="Arial" w:cs="Arial"/>
                <w:b/>
                <w:sz w:val="20"/>
                <w:szCs w:val="20"/>
                <w:lang w:eastAsia="en-US"/>
              </w:rPr>
              <w:t>PROJEKTA</w:t>
            </w:r>
          </w:p>
        </w:tc>
      </w:tr>
      <w:tr w:rsidR="00D410A2" w:rsidRPr="00D410A2" w14:paraId="2936C1E6" w14:textId="77777777" w:rsidTr="00CB3261">
        <w:trPr>
          <w:trHeight w:val="96"/>
          <w:jc w:val="center"/>
        </w:trPr>
        <w:tc>
          <w:tcPr>
            <w:tcW w:w="2723" w:type="dxa"/>
            <w:tcBorders>
              <w:bottom w:val="single" w:sz="4" w:space="0" w:color="auto"/>
            </w:tcBorders>
            <w:vAlign w:val="center"/>
          </w:tcPr>
          <w:p w14:paraId="49835121" w14:textId="77777777" w:rsidR="00D42427" w:rsidRPr="00D410A2" w:rsidRDefault="00D42427" w:rsidP="00CB3261">
            <w:pPr>
              <w:spacing w:line="260" w:lineRule="atLeast"/>
              <w:rPr>
                <w:rFonts w:ascii="Arial" w:hAnsi="Arial" w:cs="Arial"/>
                <w:sz w:val="20"/>
                <w:szCs w:val="20"/>
                <w:lang w:eastAsia="en-US"/>
              </w:rPr>
            </w:pPr>
            <w:r w:rsidRPr="00D410A2">
              <w:rPr>
                <w:rFonts w:ascii="Arial" w:hAnsi="Arial" w:cs="Arial"/>
                <w:sz w:val="20"/>
                <w:szCs w:val="20"/>
                <w:lang w:eastAsia="en-US"/>
              </w:rPr>
              <w:t>Ime in priimek, izobrazba:</w:t>
            </w:r>
          </w:p>
        </w:tc>
        <w:tc>
          <w:tcPr>
            <w:tcW w:w="2552" w:type="dxa"/>
            <w:tcBorders>
              <w:bottom w:val="single" w:sz="4" w:space="0" w:color="auto"/>
            </w:tcBorders>
            <w:vAlign w:val="center"/>
          </w:tcPr>
          <w:p w14:paraId="4DCC4783" w14:textId="77777777" w:rsidR="00D42427" w:rsidRPr="00D410A2" w:rsidRDefault="00D42427" w:rsidP="00CB3261">
            <w:pPr>
              <w:spacing w:line="260" w:lineRule="atLeast"/>
              <w:rPr>
                <w:rFonts w:ascii="Arial" w:hAnsi="Arial" w:cs="Arial"/>
                <w:sz w:val="20"/>
                <w:szCs w:val="20"/>
                <w:lang w:eastAsia="en-US"/>
              </w:rPr>
            </w:pPr>
            <w:r w:rsidRPr="00D410A2">
              <w:rPr>
                <w:rFonts w:ascii="Arial" w:hAnsi="Arial" w:cs="Arial"/>
                <w:sz w:val="20"/>
                <w:szCs w:val="20"/>
                <w:lang w:eastAsia="en-US"/>
              </w:rPr>
              <w:t xml:space="preserve">Zaposlen pri: </w:t>
            </w:r>
          </w:p>
        </w:tc>
        <w:tc>
          <w:tcPr>
            <w:tcW w:w="3702" w:type="dxa"/>
            <w:tcBorders>
              <w:bottom w:val="single" w:sz="4" w:space="0" w:color="auto"/>
            </w:tcBorders>
            <w:vAlign w:val="center"/>
          </w:tcPr>
          <w:p w14:paraId="30E05557" w14:textId="052E6DFB" w:rsidR="00D42427" w:rsidRPr="00D410A2" w:rsidRDefault="00D77618" w:rsidP="00CB3261">
            <w:pPr>
              <w:spacing w:line="260" w:lineRule="atLeast"/>
              <w:rPr>
                <w:rFonts w:ascii="Arial" w:hAnsi="Arial" w:cs="Arial"/>
                <w:sz w:val="20"/>
                <w:szCs w:val="20"/>
                <w:lang w:eastAsia="en-US"/>
              </w:rPr>
            </w:pPr>
            <w:r w:rsidRPr="00D410A2">
              <w:rPr>
                <w:rFonts w:ascii="Arial" w:hAnsi="Arial" w:cs="Arial"/>
                <w:sz w:val="20"/>
                <w:szCs w:val="20"/>
                <w:lang w:eastAsia="en-US"/>
              </w:rPr>
              <w:t>Število let delovnih izkušenj na zahtevanem področju:</w:t>
            </w:r>
          </w:p>
        </w:tc>
      </w:tr>
      <w:tr w:rsidR="00D410A2" w:rsidRPr="00D410A2" w14:paraId="64F7F33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34B95F7C" w14:textId="77777777" w:rsidR="00D42427" w:rsidRPr="00D410A2"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4690E419" w14:textId="77777777" w:rsidR="00D42427" w:rsidRPr="00D410A2"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F8B7AEF" w14:textId="77777777" w:rsidR="00D42427" w:rsidRPr="00D410A2" w:rsidRDefault="00D42427" w:rsidP="00CB3261">
            <w:pPr>
              <w:spacing w:line="260" w:lineRule="atLeast"/>
              <w:rPr>
                <w:rFonts w:ascii="Arial" w:hAnsi="Arial" w:cs="Arial"/>
                <w:sz w:val="20"/>
                <w:szCs w:val="20"/>
                <w:lang w:eastAsia="en-US"/>
              </w:rPr>
            </w:pPr>
          </w:p>
        </w:tc>
      </w:tr>
      <w:tr w:rsidR="00D410A2" w:rsidRPr="00D410A2" w14:paraId="6C87FAF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173AA7BA" w14:textId="77777777" w:rsidR="00D42427" w:rsidRPr="00D410A2"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0415221" w14:textId="77777777" w:rsidR="00D42427" w:rsidRPr="00D410A2"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4F88160" w14:textId="77777777" w:rsidR="00D42427" w:rsidRPr="00D410A2" w:rsidRDefault="00D42427" w:rsidP="00CB3261">
            <w:pPr>
              <w:spacing w:line="260" w:lineRule="atLeast"/>
              <w:rPr>
                <w:rFonts w:ascii="Arial" w:hAnsi="Arial" w:cs="Arial"/>
                <w:sz w:val="20"/>
                <w:szCs w:val="20"/>
                <w:lang w:eastAsia="en-US"/>
              </w:rPr>
            </w:pPr>
          </w:p>
        </w:tc>
      </w:tr>
      <w:tr w:rsidR="00D42427" w:rsidRPr="00D410A2" w14:paraId="1A9100D1"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37B4C82D" w14:textId="77777777" w:rsidR="00D42427" w:rsidRPr="00D410A2"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D704163" w14:textId="77777777" w:rsidR="00D42427" w:rsidRPr="00D410A2"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4689410A" w14:textId="77777777" w:rsidR="00D42427" w:rsidRPr="00D410A2" w:rsidRDefault="00D42427" w:rsidP="00CB3261">
            <w:pPr>
              <w:spacing w:line="260" w:lineRule="atLeast"/>
              <w:rPr>
                <w:rFonts w:ascii="Arial" w:hAnsi="Arial" w:cs="Arial"/>
                <w:sz w:val="20"/>
                <w:szCs w:val="20"/>
                <w:lang w:eastAsia="en-US"/>
              </w:rPr>
            </w:pPr>
          </w:p>
        </w:tc>
      </w:tr>
    </w:tbl>
    <w:p w14:paraId="47D8FFC8" w14:textId="77777777" w:rsidR="00D42427" w:rsidRPr="00D410A2"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22469275" w14:textId="77777777" w:rsidTr="009F629A">
        <w:tc>
          <w:tcPr>
            <w:tcW w:w="3119" w:type="dxa"/>
            <w:tcBorders>
              <w:top w:val="single" w:sz="4" w:space="0" w:color="auto"/>
              <w:left w:val="single" w:sz="4" w:space="0" w:color="auto"/>
              <w:bottom w:val="single" w:sz="4" w:space="0" w:color="auto"/>
              <w:right w:val="single" w:sz="4" w:space="0" w:color="auto"/>
            </w:tcBorders>
          </w:tcPr>
          <w:p w14:paraId="3FC923E3" w14:textId="77777777" w:rsidR="00627F13" w:rsidRPr="00D410A2" w:rsidRDefault="00627F13"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22729EE6" w14:textId="77777777" w:rsidR="00627F13" w:rsidRPr="00D410A2" w:rsidRDefault="00627F13" w:rsidP="009F629A">
            <w:pPr>
              <w:spacing w:line="260" w:lineRule="atLeast"/>
              <w:rPr>
                <w:rFonts w:ascii="Arial" w:hAnsi="Arial"/>
                <w:sz w:val="20"/>
                <w:lang w:eastAsia="en-US"/>
              </w:rPr>
            </w:pPr>
          </w:p>
        </w:tc>
      </w:tr>
      <w:tr w:rsidR="00D410A2" w:rsidRPr="00D410A2" w14:paraId="4B1E449C" w14:textId="77777777" w:rsidTr="009F629A">
        <w:tc>
          <w:tcPr>
            <w:tcW w:w="3119" w:type="dxa"/>
            <w:tcBorders>
              <w:top w:val="single" w:sz="4" w:space="0" w:color="auto"/>
              <w:left w:val="single" w:sz="4" w:space="0" w:color="auto"/>
              <w:bottom w:val="single" w:sz="4" w:space="0" w:color="auto"/>
              <w:right w:val="single" w:sz="4" w:space="0" w:color="auto"/>
            </w:tcBorders>
          </w:tcPr>
          <w:p w14:paraId="086D4F20"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64813013" w14:textId="77777777" w:rsidR="00627F13" w:rsidRPr="00D410A2" w:rsidRDefault="00627F13" w:rsidP="009F629A">
            <w:pPr>
              <w:spacing w:line="260" w:lineRule="atLeast"/>
              <w:rPr>
                <w:rFonts w:ascii="Arial" w:hAnsi="Arial"/>
                <w:b/>
                <w:bCs/>
                <w:i/>
                <w:iCs/>
                <w:sz w:val="20"/>
                <w:lang w:eastAsia="en-US"/>
              </w:rPr>
            </w:pPr>
          </w:p>
        </w:tc>
      </w:tr>
      <w:tr w:rsidR="00D410A2" w:rsidRPr="00D410A2" w14:paraId="363FF4F6" w14:textId="77777777" w:rsidTr="009F629A">
        <w:tc>
          <w:tcPr>
            <w:tcW w:w="3119" w:type="dxa"/>
            <w:tcBorders>
              <w:top w:val="single" w:sz="4" w:space="0" w:color="auto"/>
              <w:left w:val="single" w:sz="4" w:space="0" w:color="auto"/>
              <w:bottom w:val="single" w:sz="4" w:space="0" w:color="auto"/>
              <w:right w:val="single" w:sz="4" w:space="0" w:color="auto"/>
            </w:tcBorders>
          </w:tcPr>
          <w:p w14:paraId="633AEA3D"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63910A2" w14:textId="77777777" w:rsidR="00627F13" w:rsidRPr="00D410A2" w:rsidRDefault="00627F13" w:rsidP="009F629A">
            <w:pPr>
              <w:spacing w:line="260" w:lineRule="atLeast"/>
              <w:rPr>
                <w:rFonts w:ascii="Arial" w:hAnsi="Arial"/>
                <w:b/>
                <w:bCs/>
                <w:i/>
                <w:iCs/>
                <w:sz w:val="20"/>
                <w:lang w:eastAsia="en-US"/>
              </w:rPr>
            </w:pPr>
          </w:p>
        </w:tc>
      </w:tr>
      <w:tr w:rsidR="00D410A2" w:rsidRPr="00D410A2" w14:paraId="4358129D" w14:textId="77777777" w:rsidTr="009F629A">
        <w:tc>
          <w:tcPr>
            <w:tcW w:w="3119" w:type="dxa"/>
            <w:tcBorders>
              <w:top w:val="single" w:sz="4" w:space="0" w:color="auto"/>
              <w:left w:val="single" w:sz="4" w:space="0" w:color="auto"/>
              <w:bottom w:val="single" w:sz="4" w:space="0" w:color="auto"/>
              <w:right w:val="single" w:sz="4" w:space="0" w:color="auto"/>
            </w:tcBorders>
          </w:tcPr>
          <w:p w14:paraId="4EA5609A"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977C89D" w14:textId="77777777" w:rsidR="00627F13" w:rsidRPr="00D410A2" w:rsidRDefault="00627F13" w:rsidP="009F629A">
            <w:pPr>
              <w:spacing w:line="260" w:lineRule="atLeast"/>
              <w:rPr>
                <w:rFonts w:ascii="Arial" w:hAnsi="Arial"/>
                <w:b/>
                <w:bCs/>
                <w:i/>
                <w:iCs/>
                <w:sz w:val="20"/>
                <w:lang w:eastAsia="en-US"/>
              </w:rPr>
            </w:pPr>
          </w:p>
        </w:tc>
      </w:tr>
      <w:tr w:rsidR="00D410A2" w:rsidRPr="00D410A2" w14:paraId="6B352255" w14:textId="77777777" w:rsidTr="009F629A">
        <w:tc>
          <w:tcPr>
            <w:tcW w:w="3119" w:type="dxa"/>
            <w:tcBorders>
              <w:top w:val="single" w:sz="4" w:space="0" w:color="auto"/>
              <w:left w:val="single" w:sz="4" w:space="0" w:color="auto"/>
              <w:bottom w:val="single" w:sz="4" w:space="0" w:color="auto"/>
              <w:right w:val="single" w:sz="4" w:space="0" w:color="auto"/>
            </w:tcBorders>
          </w:tcPr>
          <w:p w14:paraId="24CEFA3D"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362AA89" w14:textId="77777777" w:rsidR="00627F13" w:rsidRPr="00D410A2" w:rsidRDefault="00627F13" w:rsidP="009F629A">
            <w:pPr>
              <w:spacing w:line="260" w:lineRule="atLeast"/>
              <w:rPr>
                <w:rFonts w:ascii="Arial" w:hAnsi="Arial"/>
                <w:b/>
                <w:bCs/>
                <w:i/>
                <w:iCs/>
                <w:sz w:val="20"/>
                <w:lang w:eastAsia="en-US"/>
              </w:rPr>
            </w:pPr>
          </w:p>
        </w:tc>
      </w:tr>
      <w:tr w:rsidR="00D410A2" w:rsidRPr="00D410A2" w14:paraId="638E5A25" w14:textId="77777777" w:rsidTr="009F629A">
        <w:tc>
          <w:tcPr>
            <w:tcW w:w="3119" w:type="dxa"/>
            <w:tcBorders>
              <w:top w:val="single" w:sz="4" w:space="0" w:color="auto"/>
              <w:left w:val="single" w:sz="4" w:space="0" w:color="auto"/>
              <w:bottom w:val="single" w:sz="4" w:space="0" w:color="auto"/>
              <w:right w:val="single" w:sz="4" w:space="0" w:color="auto"/>
            </w:tcBorders>
          </w:tcPr>
          <w:p w14:paraId="70730B8A"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88EA64C" w14:textId="77777777" w:rsidR="00627F13" w:rsidRPr="00D410A2" w:rsidRDefault="00627F13" w:rsidP="009F629A">
            <w:pPr>
              <w:spacing w:line="260" w:lineRule="atLeast"/>
              <w:rPr>
                <w:rFonts w:ascii="Arial" w:hAnsi="Arial"/>
                <w:b/>
                <w:bCs/>
                <w:i/>
                <w:iCs/>
                <w:sz w:val="20"/>
                <w:lang w:eastAsia="en-US"/>
              </w:rPr>
            </w:pPr>
          </w:p>
        </w:tc>
      </w:tr>
      <w:tr w:rsidR="00D410A2" w:rsidRPr="00D410A2" w14:paraId="26260D54" w14:textId="77777777" w:rsidTr="009F629A">
        <w:tc>
          <w:tcPr>
            <w:tcW w:w="3119" w:type="dxa"/>
            <w:tcBorders>
              <w:top w:val="single" w:sz="4" w:space="0" w:color="auto"/>
              <w:left w:val="single" w:sz="4" w:space="0" w:color="auto"/>
              <w:bottom w:val="single" w:sz="4" w:space="0" w:color="auto"/>
              <w:right w:val="single" w:sz="4" w:space="0" w:color="auto"/>
            </w:tcBorders>
          </w:tcPr>
          <w:p w14:paraId="6725218B"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1684C51D" w14:textId="77777777" w:rsidR="00627F13" w:rsidRPr="00D410A2" w:rsidRDefault="00627F13"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E8AA76C" w14:textId="77777777" w:rsidR="00627F13" w:rsidRPr="00D410A2" w:rsidRDefault="00627F13" w:rsidP="009F629A">
            <w:pPr>
              <w:spacing w:line="260" w:lineRule="atLeast"/>
              <w:rPr>
                <w:rFonts w:ascii="Arial" w:hAnsi="Arial"/>
                <w:b/>
                <w:bCs/>
                <w:i/>
                <w:iCs/>
                <w:sz w:val="20"/>
                <w:lang w:eastAsia="en-US"/>
              </w:rPr>
            </w:pPr>
          </w:p>
          <w:p w14:paraId="2845DBCA" w14:textId="77777777" w:rsidR="00627F13" w:rsidRPr="00D410A2" w:rsidRDefault="00627F13" w:rsidP="009F629A">
            <w:pPr>
              <w:spacing w:line="260" w:lineRule="atLeast"/>
              <w:rPr>
                <w:rFonts w:ascii="Arial" w:hAnsi="Arial"/>
                <w:b/>
                <w:bCs/>
                <w:i/>
                <w:iCs/>
                <w:sz w:val="20"/>
                <w:lang w:eastAsia="en-US"/>
              </w:rPr>
            </w:pPr>
          </w:p>
          <w:p w14:paraId="1B0D8A1C" w14:textId="77777777" w:rsidR="00627F13" w:rsidRPr="00D410A2" w:rsidRDefault="00627F13" w:rsidP="009F629A">
            <w:pPr>
              <w:spacing w:line="260" w:lineRule="atLeast"/>
              <w:rPr>
                <w:rFonts w:ascii="Arial" w:hAnsi="Arial"/>
                <w:b/>
                <w:bCs/>
                <w:i/>
                <w:iCs/>
                <w:sz w:val="20"/>
                <w:lang w:eastAsia="en-US"/>
              </w:rPr>
            </w:pPr>
          </w:p>
          <w:p w14:paraId="717810B6" w14:textId="77777777" w:rsidR="00627F13" w:rsidRPr="00D410A2" w:rsidRDefault="00627F13" w:rsidP="009F629A">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627F13" w:rsidRPr="00D410A2" w14:paraId="76728CC2" w14:textId="77777777" w:rsidTr="009F629A">
        <w:tc>
          <w:tcPr>
            <w:tcW w:w="3119" w:type="dxa"/>
            <w:tcBorders>
              <w:top w:val="single" w:sz="4" w:space="0" w:color="auto"/>
              <w:left w:val="single" w:sz="4" w:space="0" w:color="auto"/>
              <w:bottom w:val="single" w:sz="4" w:space="0" w:color="auto"/>
              <w:right w:val="single" w:sz="4" w:space="0" w:color="auto"/>
            </w:tcBorders>
          </w:tcPr>
          <w:p w14:paraId="1CDA290F" w14:textId="77777777" w:rsidR="00627F13" w:rsidRPr="00D410A2" w:rsidRDefault="00627F13" w:rsidP="009F629A">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865DA3F" w14:textId="77777777" w:rsidR="00627F13" w:rsidRPr="00D410A2" w:rsidRDefault="00627F13" w:rsidP="009F629A">
            <w:pPr>
              <w:spacing w:line="260" w:lineRule="atLeast"/>
              <w:rPr>
                <w:rFonts w:ascii="Arial" w:hAnsi="Arial"/>
                <w:b/>
                <w:bCs/>
                <w:i/>
                <w:iCs/>
                <w:sz w:val="20"/>
                <w:lang w:eastAsia="en-US"/>
              </w:rPr>
            </w:pPr>
          </w:p>
        </w:tc>
      </w:tr>
    </w:tbl>
    <w:p w14:paraId="30400557" w14:textId="77777777" w:rsidR="00627F13" w:rsidRPr="00D410A2" w:rsidRDefault="00627F13" w:rsidP="0029222D">
      <w:pPr>
        <w:spacing w:line="260" w:lineRule="atLeast"/>
        <w:rPr>
          <w:rFonts w:ascii="Arial" w:hAnsi="Arial" w:cs="Arial"/>
          <w:sz w:val="20"/>
          <w:szCs w:val="20"/>
          <w:lang w:eastAsia="en-US"/>
        </w:rPr>
      </w:pPr>
    </w:p>
    <w:p w14:paraId="54E6E392" w14:textId="6600300B" w:rsidR="00D42427" w:rsidRPr="00D410A2" w:rsidRDefault="00D42427" w:rsidP="0029222D">
      <w:pPr>
        <w:spacing w:line="260" w:lineRule="atLeast"/>
        <w:rPr>
          <w:rFonts w:ascii="Arial" w:hAnsi="Arial" w:cs="Arial"/>
          <w:sz w:val="20"/>
          <w:szCs w:val="20"/>
          <w:lang w:eastAsia="en-US"/>
        </w:rPr>
      </w:pPr>
      <w:r w:rsidRPr="00D410A2">
        <w:rPr>
          <w:rFonts w:ascii="Arial" w:hAnsi="Arial" w:cs="Arial"/>
          <w:sz w:val="20"/>
          <w:szCs w:val="20"/>
          <w:lang w:eastAsia="en-US"/>
        </w:rPr>
        <w:t xml:space="preserve">3. </w:t>
      </w:r>
    </w:p>
    <w:p w14:paraId="753020F4" w14:textId="77777777" w:rsidR="00D42427" w:rsidRPr="00D410A2"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10A2" w:rsidRPr="00D410A2" w14:paraId="46FB7027" w14:textId="77777777" w:rsidTr="00CB3261">
        <w:trPr>
          <w:trHeight w:val="96"/>
          <w:jc w:val="center"/>
        </w:trPr>
        <w:tc>
          <w:tcPr>
            <w:tcW w:w="8977" w:type="dxa"/>
            <w:gridSpan w:val="3"/>
            <w:vAlign w:val="center"/>
          </w:tcPr>
          <w:p w14:paraId="01201612" w14:textId="5587229C" w:rsidR="00D42427" w:rsidRPr="00D410A2" w:rsidRDefault="00627F13" w:rsidP="00CB3261">
            <w:pPr>
              <w:spacing w:line="260" w:lineRule="atLeast"/>
              <w:rPr>
                <w:rFonts w:ascii="Arial" w:hAnsi="Arial" w:cs="Arial"/>
                <w:b/>
                <w:sz w:val="20"/>
                <w:szCs w:val="20"/>
                <w:lang w:eastAsia="en-US"/>
              </w:rPr>
            </w:pPr>
            <w:r w:rsidRPr="00D410A2">
              <w:rPr>
                <w:rFonts w:ascii="Arial" w:hAnsi="Arial" w:cs="Arial"/>
                <w:b/>
                <w:sz w:val="20"/>
                <w:szCs w:val="20"/>
                <w:lang w:eastAsia="en-US"/>
              </w:rPr>
              <w:t>STROKOVNJAK S PODROČJA PROSTORSKEGA NAČRTOVANJA</w:t>
            </w:r>
          </w:p>
        </w:tc>
      </w:tr>
      <w:tr w:rsidR="00D410A2" w:rsidRPr="00D410A2" w14:paraId="352C2503" w14:textId="77777777" w:rsidTr="00CB3261">
        <w:trPr>
          <w:trHeight w:val="96"/>
          <w:jc w:val="center"/>
        </w:trPr>
        <w:tc>
          <w:tcPr>
            <w:tcW w:w="2723" w:type="dxa"/>
            <w:tcBorders>
              <w:bottom w:val="single" w:sz="4" w:space="0" w:color="auto"/>
            </w:tcBorders>
            <w:vAlign w:val="center"/>
          </w:tcPr>
          <w:p w14:paraId="370A6A2D" w14:textId="5204E210" w:rsidR="00D42427" w:rsidRPr="00D410A2" w:rsidRDefault="00D42427" w:rsidP="00CB3261">
            <w:pPr>
              <w:spacing w:line="260" w:lineRule="atLeast"/>
              <w:rPr>
                <w:rFonts w:ascii="Arial" w:hAnsi="Arial" w:cs="Arial"/>
                <w:sz w:val="20"/>
                <w:szCs w:val="20"/>
                <w:lang w:eastAsia="en-US"/>
              </w:rPr>
            </w:pPr>
            <w:r w:rsidRPr="00D410A2">
              <w:rPr>
                <w:rFonts w:ascii="Arial" w:hAnsi="Arial" w:cs="Arial"/>
                <w:sz w:val="20"/>
                <w:szCs w:val="20"/>
                <w:lang w:eastAsia="en-US"/>
              </w:rPr>
              <w:t>Ime in priimek, izobrazba</w:t>
            </w:r>
            <w:r w:rsidR="00D73C71" w:rsidRPr="00D410A2">
              <w:rPr>
                <w:rFonts w:ascii="Arial" w:hAnsi="Arial" w:cs="Arial"/>
                <w:sz w:val="20"/>
                <w:szCs w:val="20"/>
                <w:lang w:eastAsia="en-US"/>
              </w:rPr>
              <w:t xml:space="preserve"> in št. vpisa v imenik ZAPS </w:t>
            </w:r>
            <w:r w:rsidRPr="00D410A2">
              <w:rPr>
                <w:rFonts w:ascii="Arial" w:hAnsi="Arial" w:cs="Arial"/>
                <w:sz w:val="20"/>
                <w:szCs w:val="20"/>
                <w:lang w:eastAsia="en-US"/>
              </w:rPr>
              <w:t>:</w:t>
            </w:r>
          </w:p>
        </w:tc>
        <w:tc>
          <w:tcPr>
            <w:tcW w:w="2552" w:type="dxa"/>
            <w:tcBorders>
              <w:bottom w:val="single" w:sz="4" w:space="0" w:color="auto"/>
            </w:tcBorders>
            <w:vAlign w:val="center"/>
          </w:tcPr>
          <w:p w14:paraId="259815C5" w14:textId="77777777" w:rsidR="00D42427" w:rsidRPr="00D410A2" w:rsidRDefault="00D42427" w:rsidP="00CB3261">
            <w:pPr>
              <w:spacing w:line="260" w:lineRule="atLeast"/>
              <w:rPr>
                <w:rFonts w:ascii="Arial" w:hAnsi="Arial" w:cs="Arial"/>
                <w:sz w:val="20"/>
                <w:szCs w:val="20"/>
                <w:lang w:eastAsia="en-US"/>
              </w:rPr>
            </w:pPr>
            <w:r w:rsidRPr="00D410A2">
              <w:rPr>
                <w:rFonts w:ascii="Arial" w:hAnsi="Arial" w:cs="Arial"/>
                <w:sz w:val="20"/>
                <w:szCs w:val="20"/>
                <w:lang w:eastAsia="en-US"/>
              </w:rPr>
              <w:t xml:space="preserve">Zaposlen pri: </w:t>
            </w:r>
          </w:p>
        </w:tc>
        <w:tc>
          <w:tcPr>
            <w:tcW w:w="3702" w:type="dxa"/>
            <w:tcBorders>
              <w:bottom w:val="single" w:sz="4" w:space="0" w:color="auto"/>
            </w:tcBorders>
            <w:vAlign w:val="center"/>
          </w:tcPr>
          <w:p w14:paraId="5687DCBD" w14:textId="1D2C02A4" w:rsidR="00D42427" w:rsidRPr="00D410A2" w:rsidRDefault="00D77618" w:rsidP="00CB3261">
            <w:pPr>
              <w:spacing w:line="260" w:lineRule="atLeast"/>
              <w:rPr>
                <w:rFonts w:ascii="Arial" w:hAnsi="Arial" w:cs="Arial"/>
                <w:sz w:val="20"/>
                <w:szCs w:val="20"/>
                <w:lang w:eastAsia="en-US"/>
              </w:rPr>
            </w:pPr>
            <w:r w:rsidRPr="00D410A2">
              <w:rPr>
                <w:rFonts w:ascii="Arial" w:hAnsi="Arial" w:cs="Arial"/>
                <w:sz w:val="20"/>
                <w:szCs w:val="20"/>
                <w:lang w:eastAsia="en-US"/>
              </w:rPr>
              <w:t>Število let delovnih izkušenj na zahtevanem področju:</w:t>
            </w:r>
            <w:r w:rsidR="00D42427" w:rsidRPr="00D410A2">
              <w:rPr>
                <w:rFonts w:ascii="Arial" w:hAnsi="Arial" w:cs="Arial"/>
                <w:sz w:val="20"/>
                <w:szCs w:val="20"/>
                <w:lang w:eastAsia="en-US"/>
              </w:rPr>
              <w:t xml:space="preserve">: </w:t>
            </w:r>
          </w:p>
        </w:tc>
      </w:tr>
      <w:tr w:rsidR="00D410A2" w:rsidRPr="00D410A2" w14:paraId="6A1C4DD1"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7994C292" w14:textId="77777777" w:rsidR="00D42427" w:rsidRPr="00D410A2"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AF95D1D" w14:textId="77777777" w:rsidR="00D42427" w:rsidRPr="00D410A2"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2B7607F7" w14:textId="77777777" w:rsidR="00D42427" w:rsidRPr="00D410A2" w:rsidRDefault="00D42427" w:rsidP="00CB3261">
            <w:pPr>
              <w:spacing w:line="260" w:lineRule="atLeast"/>
              <w:rPr>
                <w:rFonts w:ascii="Arial" w:hAnsi="Arial" w:cs="Arial"/>
                <w:sz w:val="20"/>
                <w:szCs w:val="20"/>
                <w:lang w:eastAsia="en-US"/>
              </w:rPr>
            </w:pPr>
          </w:p>
        </w:tc>
      </w:tr>
      <w:tr w:rsidR="00D410A2" w:rsidRPr="00D410A2" w14:paraId="7C8C1529"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AE248E1" w14:textId="77777777" w:rsidR="00D42427" w:rsidRPr="00D410A2"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612C68A" w14:textId="77777777" w:rsidR="00D42427" w:rsidRPr="00D410A2"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09577E11" w14:textId="77777777" w:rsidR="00D42427" w:rsidRPr="00D410A2" w:rsidRDefault="00D42427" w:rsidP="00CB3261">
            <w:pPr>
              <w:spacing w:line="260" w:lineRule="atLeast"/>
              <w:rPr>
                <w:rFonts w:ascii="Arial" w:hAnsi="Arial" w:cs="Arial"/>
                <w:sz w:val="20"/>
                <w:szCs w:val="20"/>
                <w:lang w:eastAsia="en-US"/>
              </w:rPr>
            </w:pPr>
          </w:p>
        </w:tc>
      </w:tr>
      <w:tr w:rsidR="00D42427" w:rsidRPr="00D410A2" w14:paraId="1F9FAC50"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514AE92" w14:textId="77777777" w:rsidR="00D42427" w:rsidRPr="00D410A2"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579E770" w14:textId="77777777" w:rsidR="00D42427" w:rsidRPr="00D410A2"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50B089B4" w14:textId="77777777" w:rsidR="00D42427" w:rsidRPr="00D410A2" w:rsidRDefault="00D42427" w:rsidP="00CB3261">
            <w:pPr>
              <w:spacing w:line="260" w:lineRule="atLeast"/>
              <w:rPr>
                <w:rFonts w:ascii="Arial" w:hAnsi="Arial" w:cs="Arial"/>
                <w:sz w:val="20"/>
                <w:szCs w:val="20"/>
                <w:lang w:eastAsia="en-US"/>
              </w:rPr>
            </w:pPr>
          </w:p>
        </w:tc>
      </w:tr>
    </w:tbl>
    <w:p w14:paraId="4BA23E72" w14:textId="4C2328E8" w:rsidR="00D42427" w:rsidRPr="00D410A2"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0DBA1EE5" w14:textId="77777777" w:rsidTr="009F629A">
        <w:tc>
          <w:tcPr>
            <w:tcW w:w="3119" w:type="dxa"/>
            <w:tcBorders>
              <w:top w:val="single" w:sz="4" w:space="0" w:color="auto"/>
              <w:left w:val="single" w:sz="4" w:space="0" w:color="auto"/>
              <w:bottom w:val="single" w:sz="4" w:space="0" w:color="auto"/>
              <w:right w:val="single" w:sz="4" w:space="0" w:color="auto"/>
            </w:tcBorders>
          </w:tcPr>
          <w:p w14:paraId="17691174" w14:textId="77777777" w:rsidR="00D5245F" w:rsidRPr="00D410A2" w:rsidRDefault="00D5245F"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34CF3F3F" w14:textId="77777777" w:rsidR="00D5245F" w:rsidRPr="00D410A2" w:rsidRDefault="00D5245F" w:rsidP="009F629A">
            <w:pPr>
              <w:spacing w:line="260" w:lineRule="atLeast"/>
              <w:rPr>
                <w:rFonts w:ascii="Arial" w:hAnsi="Arial"/>
                <w:sz w:val="20"/>
                <w:lang w:eastAsia="en-US"/>
              </w:rPr>
            </w:pPr>
          </w:p>
        </w:tc>
      </w:tr>
      <w:tr w:rsidR="00D410A2" w:rsidRPr="00D410A2" w14:paraId="69D16815" w14:textId="77777777" w:rsidTr="009F629A">
        <w:tc>
          <w:tcPr>
            <w:tcW w:w="3119" w:type="dxa"/>
            <w:tcBorders>
              <w:top w:val="single" w:sz="4" w:space="0" w:color="auto"/>
              <w:left w:val="single" w:sz="4" w:space="0" w:color="auto"/>
              <w:bottom w:val="single" w:sz="4" w:space="0" w:color="auto"/>
              <w:right w:val="single" w:sz="4" w:space="0" w:color="auto"/>
            </w:tcBorders>
          </w:tcPr>
          <w:p w14:paraId="383FE3D9"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0614DF91" w14:textId="77777777" w:rsidR="00D5245F" w:rsidRPr="00D410A2" w:rsidRDefault="00D5245F" w:rsidP="009F629A">
            <w:pPr>
              <w:spacing w:line="260" w:lineRule="atLeast"/>
              <w:rPr>
                <w:rFonts w:ascii="Arial" w:hAnsi="Arial"/>
                <w:b/>
                <w:bCs/>
                <w:i/>
                <w:iCs/>
                <w:sz w:val="20"/>
                <w:lang w:eastAsia="en-US"/>
              </w:rPr>
            </w:pPr>
          </w:p>
        </w:tc>
      </w:tr>
      <w:tr w:rsidR="00D410A2" w:rsidRPr="00D410A2" w14:paraId="0FBE00D5" w14:textId="77777777" w:rsidTr="009F629A">
        <w:tc>
          <w:tcPr>
            <w:tcW w:w="3119" w:type="dxa"/>
            <w:tcBorders>
              <w:top w:val="single" w:sz="4" w:space="0" w:color="auto"/>
              <w:left w:val="single" w:sz="4" w:space="0" w:color="auto"/>
              <w:bottom w:val="single" w:sz="4" w:space="0" w:color="auto"/>
              <w:right w:val="single" w:sz="4" w:space="0" w:color="auto"/>
            </w:tcBorders>
          </w:tcPr>
          <w:p w14:paraId="2192E67E"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BA122BA" w14:textId="77777777" w:rsidR="00D5245F" w:rsidRPr="00D410A2" w:rsidRDefault="00D5245F" w:rsidP="009F629A">
            <w:pPr>
              <w:spacing w:line="260" w:lineRule="atLeast"/>
              <w:rPr>
                <w:rFonts w:ascii="Arial" w:hAnsi="Arial"/>
                <w:b/>
                <w:bCs/>
                <w:i/>
                <w:iCs/>
                <w:sz w:val="20"/>
                <w:lang w:eastAsia="en-US"/>
              </w:rPr>
            </w:pPr>
          </w:p>
        </w:tc>
      </w:tr>
      <w:tr w:rsidR="00D410A2" w:rsidRPr="00D410A2" w14:paraId="5DAAF25D" w14:textId="77777777" w:rsidTr="009F629A">
        <w:tc>
          <w:tcPr>
            <w:tcW w:w="3119" w:type="dxa"/>
            <w:tcBorders>
              <w:top w:val="single" w:sz="4" w:space="0" w:color="auto"/>
              <w:left w:val="single" w:sz="4" w:space="0" w:color="auto"/>
              <w:bottom w:val="single" w:sz="4" w:space="0" w:color="auto"/>
              <w:right w:val="single" w:sz="4" w:space="0" w:color="auto"/>
            </w:tcBorders>
          </w:tcPr>
          <w:p w14:paraId="073294E5"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A86BA6E" w14:textId="77777777" w:rsidR="00D5245F" w:rsidRPr="00D410A2" w:rsidRDefault="00D5245F" w:rsidP="009F629A">
            <w:pPr>
              <w:spacing w:line="260" w:lineRule="atLeast"/>
              <w:rPr>
                <w:rFonts w:ascii="Arial" w:hAnsi="Arial"/>
                <w:b/>
                <w:bCs/>
                <w:i/>
                <w:iCs/>
                <w:sz w:val="20"/>
                <w:lang w:eastAsia="en-US"/>
              </w:rPr>
            </w:pPr>
          </w:p>
        </w:tc>
      </w:tr>
      <w:tr w:rsidR="00D410A2" w:rsidRPr="00D410A2" w14:paraId="2A9B1733" w14:textId="77777777" w:rsidTr="009F629A">
        <w:tc>
          <w:tcPr>
            <w:tcW w:w="3119" w:type="dxa"/>
            <w:tcBorders>
              <w:top w:val="single" w:sz="4" w:space="0" w:color="auto"/>
              <w:left w:val="single" w:sz="4" w:space="0" w:color="auto"/>
              <w:bottom w:val="single" w:sz="4" w:space="0" w:color="auto"/>
              <w:right w:val="single" w:sz="4" w:space="0" w:color="auto"/>
            </w:tcBorders>
          </w:tcPr>
          <w:p w14:paraId="0220C2EA"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DE2386A" w14:textId="77777777" w:rsidR="00D5245F" w:rsidRPr="00D410A2" w:rsidRDefault="00D5245F" w:rsidP="009F629A">
            <w:pPr>
              <w:spacing w:line="260" w:lineRule="atLeast"/>
              <w:rPr>
                <w:rFonts w:ascii="Arial" w:hAnsi="Arial"/>
                <w:b/>
                <w:bCs/>
                <w:i/>
                <w:iCs/>
                <w:sz w:val="20"/>
                <w:lang w:eastAsia="en-US"/>
              </w:rPr>
            </w:pPr>
          </w:p>
        </w:tc>
      </w:tr>
      <w:tr w:rsidR="00D410A2" w:rsidRPr="00D410A2" w14:paraId="003A0D7B" w14:textId="77777777" w:rsidTr="009F629A">
        <w:tc>
          <w:tcPr>
            <w:tcW w:w="3119" w:type="dxa"/>
            <w:tcBorders>
              <w:top w:val="single" w:sz="4" w:space="0" w:color="auto"/>
              <w:left w:val="single" w:sz="4" w:space="0" w:color="auto"/>
              <w:bottom w:val="single" w:sz="4" w:space="0" w:color="auto"/>
              <w:right w:val="single" w:sz="4" w:space="0" w:color="auto"/>
            </w:tcBorders>
          </w:tcPr>
          <w:p w14:paraId="1AD5BE18"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4EA6BE6" w14:textId="77777777" w:rsidR="00D5245F" w:rsidRPr="00D410A2" w:rsidRDefault="00D5245F" w:rsidP="009F629A">
            <w:pPr>
              <w:spacing w:line="260" w:lineRule="atLeast"/>
              <w:rPr>
                <w:rFonts w:ascii="Arial" w:hAnsi="Arial"/>
                <w:b/>
                <w:bCs/>
                <w:i/>
                <w:iCs/>
                <w:sz w:val="20"/>
                <w:lang w:eastAsia="en-US"/>
              </w:rPr>
            </w:pPr>
          </w:p>
        </w:tc>
      </w:tr>
      <w:tr w:rsidR="00D410A2" w:rsidRPr="00D410A2" w14:paraId="77847B42" w14:textId="77777777" w:rsidTr="009F629A">
        <w:tc>
          <w:tcPr>
            <w:tcW w:w="3119" w:type="dxa"/>
            <w:tcBorders>
              <w:top w:val="single" w:sz="4" w:space="0" w:color="auto"/>
              <w:left w:val="single" w:sz="4" w:space="0" w:color="auto"/>
              <w:bottom w:val="single" w:sz="4" w:space="0" w:color="auto"/>
              <w:right w:val="single" w:sz="4" w:space="0" w:color="auto"/>
            </w:tcBorders>
          </w:tcPr>
          <w:p w14:paraId="4E23E0A1"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516D5C20" w14:textId="77777777" w:rsidR="00D5245F" w:rsidRPr="00D410A2" w:rsidRDefault="00D5245F"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B742578" w14:textId="77777777" w:rsidR="00D5245F" w:rsidRPr="00D410A2" w:rsidRDefault="00D5245F" w:rsidP="009F629A">
            <w:pPr>
              <w:spacing w:line="260" w:lineRule="atLeast"/>
              <w:rPr>
                <w:rFonts w:ascii="Arial" w:hAnsi="Arial"/>
                <w:b/>
                <w:bCs/>
                <w:i/>
                <w:iCs/>
                <w:sz w:val="20"/>
                <w:lang w:eastAsia="en-US"/>
              </w:rPr>
            </w:pPr>
          </w:p>
          <w:p w14:paraId="61CE515F" w14:textId="77777777" w:rsidR="00D5245F" w:rsidRPr="00D410A2" w:rsidRDefault="00D5245F" w:rsidP="009F629A">
            <w:pPr>
              <w:spacing w:line="260" w:lineRule="atLeast"/>
              <w:rPr>
                <w:rFonts w:ascii="Arial" w:hAnsi="Arial"/>
                <w:b/>
                <w:bCs/>
                <w:i/>
                <w:iCs/>
                <w:sz w:val="20"/>
                <w:lang w:eastAsia="en-US"/>
              </w:rPr>
            </w:pPr>
          </w:p>
          <w:p w14:paraId="43148F31" w14:textId="77777777" w:rsidR="00D5245F" w:rsidRPr="00D410A2" w:rsidRDefault="00D5245F" w:rsidP="009F629A">
            <w:pPr>
              <w:spacing w:line="260" w:lineRule="atLeast"/>
              <w:rPr>
                <w:rFonts w:ascii="Arial" w:hAnsi="Arial"/>
                <w:b/>
                <w:bCs/>
                <w:i/>
                <w:iCs/>
                <w:sz w:val="20"/>
                <w:lang w:eastAsia="en-US"/>
              </w:rPr>
            </w:pPr>
          </w:p>
          <w:p w14:paraId="06C610F0" w14:textId="77777777" w:rsidR="00D5245F" w:rsidRPr="00D410A2" w:rsidRDefault="00D5245F" w:rsidP="009F629A">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D5245F" w:rsidRPr="00D410A2" w14:paraId="581EB248" w14:textId="77777777" w:rsidTr="009F629A">
        <w:tc>
          <w:tcPr>
            <w:tcW w:w="3119" w:type="dxa"/>
            <w:tcBorders>
              <w:top w:val="single" w:sz="4" w:space="0" w:color="auto"/>
              <w:left w:val="single" w:sz="4" w:space="0" w:color="auto"/>
              <w:bottom w:val="single" w:sz="4" w:space="0" w:color="auto"/>
              <w:right w:val="single" w:sz="4" w:space="0" w:color="auto"/>
            </w:tcBorders>
          </w:tcPr>
          <w:p w14:paraId="30799C65" w14:textId="77777777" w:rsidR="00D5245F" w:rsidRPr="00D410A2" w:rsidRDefault="00D5245F" w:rsidP="009F629A">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471ADA0" w14:textId="77777777" w:rsidR="00D5245F" w:rsidRPr="00D410A2" w:rsidRDefault="00D5245F" w:rsidP="009F629A">
            <w:pPr>
              <w:spacing w:line="260" w:lineRule="atLeast"/>
              <w:rPr>
                <w:rFonts w:ascii="Arial" w:hAnsi="Arial"/>
                <w:b/>
                <w:bCs/>
                <w:i/>
                <w:iCs/>
                <w:sz w:val="20"/>
                <w:lang w:eastAsia="en-US"/>
              </w:rPr>
            </w:pPr>
          </w:p>
        </w:tc>
      </w:tr>
    </w:tbl>
    <w:p w14:paraId="1F730B94" w14:textId="7BC04F25" w:rsidR="00D5245F" w:rsidRPr="00D410A2" w:rsidRDefault="00D5245F" w:rsidP="00D42427">
      <w:pPr>
        <w:spacing w:line="260" w:lineRule="atLeast"/>
        <w:rPr>
          <w:rFonts w:ascii="Arial" w:hAnsi="Arial" w:cs="Arial"/>
          <w:b/>
          <w:sz w:val="20"/>
          <w:szCs w:val="20"/>
          <w:lang w:eastAsia="en-US"/>
        </w:rPr>
      </w:pPr>
    </w:p>
    <w:p w14:paraId="6DE1CB38" w14:textId="77777777" w:rsidR="00E97192" w:rsidRPr="00D410A2" w:rsidRDefault="00E97192" w:rsidP="0029222D">
      <w:pPr>
        <w:spacing w:line="260" w:lineRule="atLeast"/>
        <w:rPr>
          <w:rFonts w:ascii="Arial" w:hAnsi="Arial" w:cs="Arial"/>
          <w:b/>
          <w:sz w:val="20"/>
          <w:szCs w:val="20"/>
          <w:lang w:eastAsia="en-US"/>
        </w:rPr>
      </w:pPr>
    </w:p>
    <w:p w14:paraId="544E451B" w14:textId="1AB0EDB6" w:rsidR="001138AE" w:rsidRPr="00D410A2" w:rsidRDefault="002B0200" w:rsidP="001138AE">
      <w:pPr>
        <w:spacing w:line="260" w:lineRule="atLeast"/>
        <w:rPr>
          <w:rFonts w:ascii="Arial" w:hAnsi="Arial" w:cs="Arial"/>
          <w:sz w:val="20"/>
          <w:szCs w:val="20"/>
          <w:lang w:eastAsia="en-US"/>
        </w:rPr>
      </w:pPr>
      <w:r w:rsidRPr="00D410A2">
        <w:rPr>
          <w:rFonts w:ascii="Arial" w:hAnsi="Arial" w:cs="Arial"/>
          <w:sz w:val="20"/>
          <w:szCs w:val="20"/>
          <w:lang w:eastAsia="en-US"/>
        </w:rPr>
        <w:t>4</w:t>
      </w:r>
      <w:r w:rsidR="001138AE" w:rsidRPr="00D410A2">
        <w:rPr>
          <w:rFonts w:ascii="Arial" w:hAnsi="Arial" w:cs="Arial"/>
          <w:sz w:val="20"/>
          <w:szCs w:val="20"/>
          <w:lang w:eastAsia="en-US"/>
        </w:rPr>
        <w:t xml:space="preserve">.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10A2" w:rsidRPr="00D410A2" w14:paraId="6932FE63" w14:textId="77777777" w:rsidTr="009F629A">
        <w:trPr>
          <w:trHeight w:val="96"/>
          <w:jc w:val="center"/>
        </w:trPr>
        <w:tc>
          <w:tcPr>
            <w:tcW w:w="8977" w:type="dxa"/>
            <w:gridSpan w:val="3"/>
            <w:vAlign w:val="center"/>
          </w:tcPr>
          <w:p w14:paraId="59BE00D6" w14:textId="3F4B5711" w:rsidR="001138AE" w:rsidRPr="00D410A2" w:rsidRDefault="001138AE" w:rsidP="009F629A">
            <w:pPr>
              <w:spacing w:line="260" w:lineRule="atLeast"/>
              <w:rPr>
                <w:rFonts w:ascii="Arial" w:hAnsi="Arial" w:cs="Arial"/>
                <w:sz w:val="20"/>
                <w:szCs w:val="20"/>
                <w:lang w:eastAsia="en-US"/>
              </w:rPr>
            </w:pPr>
            <w:r w:rsidRPr="00D410A2">
              <w:rPr>
                <w:rFonts w:ascii="Arial" w:hAnsi="Arial" w:cs="Arial"/>
                <w:b/>
                <w:sz w:val="20"/>
                <w:szCs w:val="20"/>
                <w:lang w:eastAsia="en-US"/>
              </w:rPr>
              <w:t>STROKOVNJAK S PODROČJA OBNOVLJIVIH VIROV - SONCE</w:t>
            </w:r>
          </w:p>
        </w:tc>
      </w:tr>
      <w:tr w:rsidR="00D410A2" w:rsidRPr="00D410A2" w14:paraId="3482BFF6" w14:textId="77777777" w:rsidTr="009F629A">
        <w:trPr>
          <w:trHeight w:val="96"/>
          <w:jc w:val="center"/>
        </w:trPr>
        <w:tc>
          <w:tcPr>
            <w:tcW w:w="2723" w:type="dxa"/>
            <w:tcBorders>
              <w:bottom w:val="single" w:sz="4" w:space="0" w:color="auto"/>
            </w:tcBorders>
            <w:vAlign w:val="center"/>
          </w:tcPr>
          <w:p w14:paraId="64560457"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Ime in priimek, izobrazba:</w:t>
            </w:r>
          </w:p>
        </w:tc>
        <w:tc>
          <w:tcPr>
            <w:tcW w:w="2552" w:type="dxa"/>
            <w:tcBorders>
              <w:bottom w:val="single" w:sz="4" w:space="0" w:color="auto"/>
            </w:tcBorders>
            <w:vAlign w:val="center"/>
          </w:tcPr>
          <w:p w14:paraId="52F1586B"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 xml:space="preserve">Zaposlen pri: </w:t>
            </w:r>
          </w:p>
        </w:tc>
        <w:tc>
          <w:tcPr>
            <w:tcW w:w="3702" w:type="dxa"/>
            <w:tcBorders>
              <w:bottom w:val="single" w:sz="4" w:space="0" w:color="auto"/>
            </w:tcBorders>
            <w:vAlign w:val="center"/>
          </w:tcPr>
          <w:p w14:paraId="0FD9E068"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 xml:space="preserve">Število let delovnih izkušenj na zahtevanem področju: </w:t>
            </w:r>
          </w:p>
        </w:tc>
      </w:tr>
      <w:tr w:rsidR="00D410A2" w:rsidRPr="00D410A2" w14:paraId="62B8F462"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170B1377"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1EF68091"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1AF0753" w14:textId="77777777" w:rsidR="001138AE" w:rsidRPr="00D410A2" w:rsidRDefault="001138AE" w:rsidP="009F629A">
            <w:pPr>
              <w:spacing w:line="260" w:lineRule="atLeast"/>
              <w:rPr>
                <w:rFonts w:ascii="Arial" w:hAnsi="Arial" w:cs="Arial"/>
                <w:sz w:val="20"/>
                <w:szCs w:val="20"/>
                <w:lang w:eastAsia="en-US"/>
              </w:rPr>
            </w:pPr>
          </w:p>
        </w:tc>
      </w:tr>
      <w:tr w:rsidR="00D410A2" w:rsidRPr="00D410A2" w14:paraId="658B43D2"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6C844FE8"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AFA5E3C"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1FDED73" w14:textId="77777777" w:rsidR="001138AE" w:rsidRPr="00D410A2" w:rsidRDefault="001138AE" w:rsidP="009F629A">
            <w:pPr>
              <w:spacing w:line="260" w:lineRule="atLeast"/>
              <w:rPr>
                <w:rFonts w:ascii="Arial" w:hAnsi="Arial" w:cs="Arial"/>
                <w:sz w:val="20"/>
                <w:szCs w:val="20"/>
                <w:lang w:eastAsia="en-US"/>
              </w:rPr>
            </w:pPr>
          </w:p>
        </w:tc>
      </w:tr>
      <w:tr w:rsidR="001138AE" w:rsidRPr="00D410A2" w14:paraId="4D45051E"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2AB5B079"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173FDBFD"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07E73E13" w14:textId="77777777" w:rsidR="001138AE" w:rsidRPr="00D410A2" w:rsidRDefault="001138AE" w:rsidP="009F629A">
            <w:pPr>
              <w:spacing w:line="260" w:lineRule="atLeast"/>
              <w:rPr>
                <w:rFonts w:ascii="Arial" w:hAnsi="Arial" w:cs="Arial"/>
                <w:sz w:val="20"/>
                <w:szCs w:val="20"/>
                <w:lang w:eastAsia="en-US"/>
              </w:rPr>
            </w:pPr>
          </w:p>
        </w:tc>
      </w:tr>
    </w:tbl>
    <w:p w14:paraId="6BE21BCC" w14:textId="77777777" w:rsidR="001138AE" w:rsidRPr="00D410A2"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7F886E93" w14:textId="77777777" w:rsidTr="009F629A">
        <w:tc>
          <w:tcPr>
            <w:tcW w:w="3119" w:type="dxa"/>
            <w:tcBorders>
              <w:top w:val="single" w:sz="4" w:space="0" w:color="auto"/>
              <w:left w:val="single" w:sz="4" w:space="0" w:color="auto"/>
              <w:bottom w:val="single" w:sz="4" w:space="0" w:color="auto"/>
              <w:right w:val="single" w:sz="4" w:space="0" w:color="auto"/>
            </w:tcBorders>
          </w:tcPr>
          <w:p w14:paraId="5C516163" w14:textId="77777777" w:rsidR="001138AE" w:rsidRPr="00D410A2" w:rsidRDefault="001138AE"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3911EB9B" w14:textId="77777777" w:rsidR="001138AE" w:rsidRPr="00D410A2" w:rsidRDefault="001138AE" w:rsidP="009F629A">
            <w:pPr>
              <w:spacing w:line="260" w:lineRule="atLeast"/>
              <w:rPr>
                <w:rFonts w:ascii="Arial" w:hAnsi="Arial"/>
                <w:sz w:val="20"/>
                <w:lang w:eastAsia="en-US"/>
              </w:rPr>
            </w:pPr>
          </w:p>
        </w:tc>
      </w:tr>
      <w:tr w:rsidR="00D410A2" w:rsidRPr="00D410A2" w14:paraId="54F2EED8" w14:textId="77777777" w:rsidTr="009F629A">
        <w:tc>
          <w:tcPr>
            <w:tcW w:w="3119" w:type="dxa"/>
            <w:tcBorders>
              <w:top w:val="single" w:sz="4" w:space="0" w:color="auto"/>
              <w:left w:val="single" w:sz="4" w:space="0" w:color="auto"/>
              <w:bottom w:val="single" w:sz="4" w:space="0" w:color="auto"/>
              <w:right w:val="single" w:sz="4" w:space="0" w:color="auto"/>
            </w:tcBorders>
          </w:tcPr>
          <w:p w14:paraId="3006F25E"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158CC875" w14:textId="77777777" w:rsidR="001138AE" w:rsidRPr="00D410A2" w:rsidRDefault="001138AE" w:rsidP="009F629A">
            <w:pPr>
              <w:spacing w:line="260" w:lineRule="atLeast"/>
              <w:rPr>
                <w:rFonts w:ascii="Arial" w:hAnsi="Arial"/>
                <w:b/>
                <w:bCs/>
                <w:i/>
                <w:iCs/>
                <w:sz w:val="20"/>
                <w:lang w:eastAsia="en-US"/>
              </w:rPr>
            </w:pPr>
          </w:p>
        </w:tc>
      </w:tr>
      <w:tr w:rsidR="00D410A2" w:rsidRPr="00D410A2" w14:paraId="4B2234E7" w14:textId="77777777" w:rsidTr="009F629A">
        <w:tc>
          <w:tcPr>
            <w:tcW w:w="3119" w:type="dxa"/>
            <w:tcBorders>
              <w:top w:val="single" w:sz="4" w:space="0" w:color="auto"/>
              <w:left w:val="single" w:sz="4" w:space="0" w:color="auto"/>
              <w:bottom w:val="single" w:sz="4" w:space="0" w:color="auto"/>
              <w:right w:val="single" w:sz="4" w:space="0" w:color="auto"/>
            </w:tcBorders>
          </w:tcPr>
          <w:p w14:paraId="06C1B31B"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000D618" w14:textId="77777777" w:rsidR="001138AE" w:rsidRPr="00D410A2" w:rsidRDefault="001138AE" w:rsidP="009F629A">
            <w:pPr>
              <w:spacing w:line="260" w:lineRule="atLeast"/>
              <w:rPr>
                <w:rFonts w:ascii="Arial" w:hAnsi="Arial"/>
                <w:b/>
                <w:bCs/>
                <w:i/>
                <w:iCs/>
                <w:sz w:val="20"/>
                <w:lang w:eastAsia="en-US"/>
              </w:rPr>
            </w:pPr>
          </w:p>
        </w:tc>
      </w:tr>
      <w:tr w:rsidR="00D410A2" w:rsidRPr="00D410A2" w14:paraId="7CEF123A" w14:textId="77777777" w:rsidTr="009F629A">
        <w:tc>
          <w:tcPr>
            <w:tcW w:w="3119" w:type="dxa"/>
            <w:tcBorders>
              <w:top w:val="single" w:sz="4" w:space="0" w:color="auto"/>
              <w:left w:val="single" w:sz="4" w:space="0" w:color="auto"/>
              <w:bottom w:val="single" w:sz="4" w:space="0" w:color="auto"/>
              <w:right w:val="single" w:sz="4" w:space="0" w:color="auto"/>
            </w:tcBorders>
          </w:tcPr>
          <w:p w14:paraId="7A54681E"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32B3DD0" w14:textId="77777777" w:rsidR="001138AE" w:rsidRPr="00D410A2" w:rsidRDefault="001138AE" w:rsidP="009F629A">
            <w:pPr>
              <w:spacing w:line="260" w:lineRule="atLeast"/>
              <w:rPr>
                <w:rFonts w:ascii="Arial" w:hAnsi="Arial"/>
                <w:b/>
                <w:bCs/>
                <w:i/>
                <w:iCs/>
                <w:sz w:val="20"/>
                <w:lang w:eastAsia="en-US"/>
              </w:rPr>
            </w:pPr>
          </w:p>
        </w:tc>
      </w:tr>
      <w:tr w:rsidR="00D410A2" w:rsidRPr="00D410A2" w14:paraId="5DEE8F30" w14:textId="77777777" w:rsidTr="009F629A">
        <w:tc>
          <w:tcPr>
            <w:tcW w:w="3119" w:type="dxa"/>
            <w:tcBorders>
              <w:top w:val="single" w:sz="4" w:space="0" w:color="auto"/>
              <w:left w:val="single" w:sz="4" w:space="0" w:color="auto"/>
              <w:bottom w:val="single" w:sz="4" w:space="0" w:color="auto"/>
              <w:right w:val="single" w:sz="4" w:space="0" w:color="auto"/>
            </w:tcBorders>
          </w:tcPr>
          <w:p w14:paraId="7A9B27B7"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D4F8002" w14:textId="77777777" w:rsidR="001138AE" w:rsidRPr="00D410A2" w:rsidRDefault="001138AE" w:rsidP="009F629A">
            <w:pPr>
              <w:spacing w:line="260" w:lineRule="atLeast"/>
              <w:rPr>
                <w:rFonts w:ascii="Arial" w:hAnsi="Arial"/>
                <w:b/>
                <w:bCs/>
                <w:i/>
                <w:iCs/>
                <w:sz w:val="20"/>
                <w:lang w:eastAsia="en-US"/>
              </w:rPr>
            </w:pPr>
          </w:p>
        </w:tc>
      </w:tr>
      <w:tr w:rsidR="00D410A2" w:rsidRPr="00D410A2" w14:paraId="2E79052C" w14:textId="77777777" w:rsidTr="009F629A">
        <w:tc>
          <w:tcPr>
            <w:tcW w:w="3119" w:type="dxa"/>
            <w:tcBorders>
              <w:top w:val="single" w:sz="4" w:space="0" w:color="auto"/>
              <w:left w:val="single" w:sz="4" w:space="0" w:color="auto"/>
              <w:bottom w:val="single" w:sz="4" w:space="0" w:color="auto"/>
              <w:right w:val="single" w:sz="4" w:space="0" w:color="auto"/>
            </w:tcBorders>
          </w:tcPr>
          <w:p w14:paraId="23F802B3"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C8C53D5" w14:textId="77777777" w:rsidR="001138AE" w:rsidRPr="00D410A2" w:rsidRDefault="001138AE" w:rsidP="009F629A">
            <w:pPr>
              <w:spacing w:line="260" w:lineRule="atLeast"/>
              <w:rPr>
                <w:rFonts w:ascii="Arial" w:hAnsi="Arial"/>
                <w:b/>
                <w:bCs/>
                <w:i/>
                <w:iCs/>
                <w:sz w:val="20"/>
                <w:lang w:eastAsia="en-US"/>
              </w:rPr>
            </w:pPr>
          </w:p>
        </w:tc>
      </w:tr>
      <w:tr w:rsidR="00D410A2" w:rsidRPr="00D410A2" w14:paraId="3F667422" w14:textId="77777777" w:rsidTr="009F629A">
        <w:tc>
          <w:tcPr>
            <w:tcW w:w="3119" w:type="dxa"/>
            <w:tcBorders>
              <w:top w:val="single" w:sz="4" w:space="0" w:color="auto"/>
              <w:left w:val="single" w:sz="4" w:space="0" w:color="auto"/>
              <w:bottom w:val="single" w:sz="4" w:space="0" w:color="auto"/>
              <w:right w:val="single" w:sz="4" w:space="0" w:color="auto"/>
            </w:tcBorders>
          </w:tcPr>
          <w:p w14:paraId="73C826F2"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608B1A6F" w14:textId="77777777" w:rsidR="001138AE" w:rsidRPr="00D410A2" w:rsidRDefault="001138AE"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381EC5D" w14:textId="77777777" w:rsidR="001138AE" w:rsidRPr="00D410A2" w:rsidRDefault="001138AE" w:rsidP="009F629A">
            <w:pPr>
              <w:spacing w:line="260" w:lineRule="atLeast"/>
              <w:rPr>
                <w:rFonts w:ascii="Arial" w:hAnsi="Arial"/>
                <w:b/>
                <w:bCs/>
                <w:i/>
                <w:iCs/>
                <w:sz w:val="20"/>
                <w:lang w:eastAsia="en-US"/>
              </w:rPr>
            </w:pPr>
          </w:p>
          <w:p w14:paraId="3A559609" w14:textId="77777777" w:rsidR="001138AE" w:rsidRPr="00D410A2" w:rsidRDefault="001138AE" w:rsidP="009F629A">
            <w:pPr>
              <w:spacing w:line="260" w:lineRule="atLeast"/>
              <w:rPr>
                <w:rFonts w:ascii="Arial" w:hAnsi="Arial"/>
                <w:b/>
                <w:bCs/>
                <w:i/>
                <w:iCs/>
                <w:sz w:val="20"/>
                <w:lang w:eastAsia="en-US"/>
              </w:rPr>
            </w:pPr>
          </w:p>
          <w:p w14:paraId="0069A07B" w14:textId="77777777" w:rsidR="001138AE" w:rsidRPr="00D410A2" w:rsidRDefault="001138AE" w:rsidP="009F629A">
            <w:pPr>
              <w:spacing w:line="260" w:lineRule="atLeast"/>
              <w:rPr>
                <w:rFonts w:ascii="Arial" w:hAnsi="Arial"/>
                <w:b/>
                <w:bCs/>
                <w:i/>
                <w:iCs/>
                <w:sz w:val="20"/>
                <w:lang w:eastAsia="en-US"/>
              </w:rPr>
            </w:pPr>
          </w:p>
          <w:p w14:paraId="6F3E2D8D" w14:textId="77777777" w:rsidR="001138AE" w:rsidRPr="00D410A2" w:rsidRDefault="001138AE" w:rsidP="009F629A">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1138AE" w:rsidRPr="00D410A2" w14:paraId="34B54B98" w14:textId="77777777" w:rsidTr="009F629A">
        <w:tc>
          <w:tcPr>
            <w:tcW w:w="3119" w:type="dxa"/>
            <w:tcBorders>
              <w:top w:val="single" w:sz="4" w:space="0" w:color="auto"/>
              <w:left w:val="single" w:sz="4" w:space="0" w:color="auto"/>
              <w:bottom w:val="single" w:sz="4" w:space="0" w:color="auto"/>
              <w:right w:val="single" w:sz="4" w:space="0" w:color="auto"/>
            </w:tcBorders>
          </w:tcPr>
          <w:p w14:paraId="58821298"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1102DAF" w14:textId="77777777" w:rsidR="001138AE" w:rsidRPr="00D410A2" w:rsidRDefault="001138AE" w:rsidP="009F629A">
            <w:pPr>
              <w:spacing w:line="260" w:lineRule="atLeast"/>
              <w:rPr>
                <w:rFonts w:ascii="Arial" w:hAnsi="Arial"/>
                <w:b/>
                <w:bCs/>
                <w:i/>
                <w:iCs/>
                <w:sz w:val="20"/>
                <w:lang w:eastAsia="en-US"/>
              </w:rPr>
            </w:pPr>
          </w:p>
        </w:tc>
      </w:tr>
    </w:tbl>
    <w:p w14:paraId="2A21E8D3" w14:textId="77777777" w:rsidR="001138AE" w:rsidRPr="00D410A2" w:rsidRDefault="001138AE" w:rsidP="001138AE">
      <w:pPr>
        <w:spacing w:line="260" w:lineRule="atLeast"/>
        <w:rPr>
          <w:rFonts w:ascii="Arial" w:hAnsi="Arial" w:cs="Arial"/>
          <w:b/>
          <w:sz w:val="20"/>
          <w:szCs w:val="20"/>
          <w:lang w:eastAsia="en-US"/>
        </w:rPr>
      </w:pPr>
    </w:p>
    <w:p w14:paraId="422EED70" w14:textId="518FFFB7" w:rsidR="001138AE" w:rsidRPr="00D410A2" w:rsidRDefault="002B0200" w:rsidP="001138AE">
      <w:pPr>
        <w:spacing w:line="260" w:lineRule="atLeast"/>
        <w:rPr>
          <w:rFonts w:ascii="Arial" w:hAnsi="Arial" w:cs="Arial"/>
          <w:sz w:val="20"/>
          <w:szCs w:val="20"/>
          <w:lang w:eastAsia="en-US"/>
        </w:rPr>
      </w:pPr>
      <w:r w:rsidRPr="00D410A2">
        <w:rPr>
          <w:rFonts w:ascii="Arial" w:hAnsi="Arial" w:cs="Arial"/>
          <w:sz w:val="20"/>
          <w:szCs w:val="20"/>
          <w:lang w:eastAsia="en-US"/>
        </w:rPr>
        <w:t>5</w:t>
      </w:r>
      <w:r w:rsidR="001138AE" w:rsidRPr="00D410A2">
        <w:rPr>
          <w:rFonts w:ascii="Arial" w:hAnsi="Arial" w:cs="Arial"/>
          <w:sz w:val="20"/>
          <w:szCs w:val="20"/>
          <w:lang w:eastAsia="en-US"/>
        </w:rPr>
        <w:t xml:space="preserve">.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10A2" w:rsidRPr="00D410A2" w14:paraId="475AD764" w14:textId="77777777" w:rsidTr="009F629A">
        <w:trPr>
          <w:trHeight w:val="96"/>
          <w:jc w:val="center"/>
        </w:trPr>
        <w:tc>
          <w:tcPr>
            <w:tcW w:w="8977" w:type="dxa"/>
            <w:gridSpan w:val="3"/>
            <w:vAlign w:val="center"/>
          </w:tcPr>
          <w:p w14:paraId="1D57AB7F" w14:textId="341A56B9" w:rsidR="001138AE" w:rsidRPr="00D410A2" w:rsidRDefault="001138AE" w:rsidP="009F629A">
            <w:pPr>
              <w:spacing w:line="260" w:lineRule="atLeast"/>
              <w:rPr>
                <w:rFonts w:ascii="Arial" w:hAnsi="Arial" w:cs="Arial"/>
                <w:sz w:val="20"/>
                <w:szCs w:val="20"/>
                <w:lang w:eastAsia="en-US"/>
              </w:rPr>
            </w:pPr>
            <w:r w:rsidRPr="00D410A2">
              <w:rPr>
                <w:rFonts w:ascii="Arial" w:hAnsi="Arial" w:cs="Arial"/>
                <w:b/>
                <w:sz w:val="20"/>
                <w:szCs w:val="20"/>
                <w:lang w:eastAsia="en-US"/>
              </w:rPr>
              <w:t>STROKOVNJAK S PODROČJA OBNOVLJIVIH VIROV - VETER</w:t>
            </w:r>
          </w:p>
        </w:tc>
      </w:tr>
      <w:tr w:rsidR="00D410A2" w:rsidRPr="00D410A2" w14:paraId="2C91DE03" w14:textId="77777777" w:rsidTr="009F629A">
        <w:trPr>
          <w:trHeight w:val="96"/>
          <w:jc w:val="center"/>
        </w:trPr>
        <w:tc>
          <w:tcPr>
            <w:tcW w:w="2723" w:type="dxa"/>
            <w:tcBorders>
              <w:bottom w:val="single" w:sz="4" w:space="0" w:color="auto"/>
            </w:tcBorders>
            <w:vAlign w:val="center"/>
          </w:tcPr>
          <w:p w14:paraId="0305F046"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Ime in priimek, izobrazba:</w:t>
            </w:r>
          </w:p>
        </w:tc>
        <w:tc>
          <w:tcPr>
            <w:tcW w:w="2552" w:type="dxa"/>
            <w:tcBorders>
              <w:bottom w:val="single" w:sz="4" w:space="0" w:color="auto"/>
            </w:tcBorders>
            <w:vAlign w:val="center"/>
          </w:tcPr>
          <w:p w14:paraId="15DF51D9"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 xml:space="preserve">Zaposlen pri: </w:t>
            </w:r>
          </w:p>
        </w:tc>
        <w:tc>
          <w:tcPr>
            <w:tcW w:w="3702" w:type="dxa"/>
            <w:tcBorders>
              <w:bottom w:val="single" w:sz="4" w:space="0" w:color="auto"/>
            </w:tcBorders>
            <w:vAlign w:val="center"/>
          </w:tcPr>
          <w:p w14:paraId="3353AFF3"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 xml:space="preserve">Število let delovnih izkušenj na zahtevanem področju: </w:t>
            </w:r>
          </w:p>
        </w:tc>
      </w:tr>
      <w:tr w:rsidR="00D410A2" w:rsidRPr="00D410A2" w14:paraId="55824602"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72FEDFAB"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36D7A75F"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0A3CB1EB" w14:textId="77777777" w:rsidR="001138AE" w:rsidRPr="00D410A2" w:rsidRDefault="001138AE" w:rsidP="009F629A">
            <w:pPr>
              <w:spacing w:line="260" w:lineRule="atLeast"/>
              <w:rPr>
                <w:rFonts w:ascii="Arial" w:hAnsi="Arial" w:cs="Arial"/>
                <w:sz w:val="20"/>
                <w:szCs w:val="20"/>
                <w:lang w:eastAsia="en-US"/>
              </w:rPr>
            </w:pPr>
          </w:p>
        </w:tc>
      </w:tr>
      <w:tr w:rsidR="00D410A2" w:rsidRPr="00D410A2" w14:paraId="787B4D99"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01C49911"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6E30C896"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08C1129" w14:textId="77777777" w:rsidR="001138AE" w:rsidRPr="00D410A2" w:rsidRDefault="001138AE" w:rsidP="009F629A">
            <w:pPr>
              <w:spacing w:line="260" w:lineRule="atLeast"/>
              <w:rPr>
                <w:rFonts w:ascii="Arial" w:hAnsi="Arial" w:cs="Arial"/>
                <w:sz w:val="20"/>
                <w:szCs w:val="20"/>
                <w:lang w:eastAsia="en-US"/>
              </w:rPr>
            </w:pPr>
          </w:p>
        </w:tc>
      </w:tr>
      <w:tr w:rsidR="001138AE" w:rsidRPr="00D410A2" w14:paraId="1184BDC1"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2D5CE284"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5F6AA636"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197751AB" w14:textId="77777777" w:rsidR="001138AE" w:rsidRPr="00D410A2" w:rsidRDefault="001138AE" w:rsidP="009F629A">
            <w:pPr>
              <w:spacing w:line="260" w:lineRule="atLeast"/>
              <w:rPr>
                <w:rFonts w:ascii="Arial" w:hAnsi="Arial" w:cs="Arial"/>
                <w:sz w:val="20"/>
                <w:szCs w:val="20"/>
                <w:lang w:eastAsia="en-US"/>
              </w:rPr>
            </w:pPr>
          </w:p>
        </w:tc>
      </w:tr>
    </w:tbl>
    <w:p w14:paraId="2C70442B" w14:textId="77777777" w:rsidR="001138AE" w:rsidRPr="00D410A2"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12F32297" w14:textId="77777777" w:rsidTr="009F629A">
        <w:tc>
          <w:tcPr>
            <w:tcW w:w="3119" w:type="dxa"/>
            <w:tcBorders>
              <w:top w:val="single" w:sz="4" w:space="0" w:color="auto"/>
              <w:left w:val="single" w:sz="4" w:space="0" w:color="auto"/>
              <w:bottom w:val="single" w:sz="4" w:space="0" w:color="auto"/>
              <w:right w:val="single" w:sz="4" w:space="0" w:color="auto"/>
            </w:tcBorders>
          </w:tcPr>
          <w:p w14:paraId="69F40228" w14:textId="77777777" w:rsidR="001138AE" w:rsidRPr="00D410A2" w:rsidRDefault="001138AE" w:rsidP="009F629A">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1039EE2" w14:textId="77777777" w:rsidR="001138AE" w:rsidRPr="00D410A2" w:rsidRDefault="001138AE" w:rsidP="009F629A">
            <w:pPr>
              <w:spacing w:line="260" w:lineRule="atLeast"/>
              <w:rPr>
                <w:rFonts w:ascii="Arial" w:hAnsi="Arial"/>
                <w:sz w:val="20"/>
                <w:lang w:eastAsia="en-US"/>
              </w:rPr>
            </w:pPr>
          </w:p>
        </w:tc>
      </w:tr>
      <w:tr w:rsidR="00D410A2" w:rsidRPr="00D410A2" w14:paraId="6A6F85E0" w14:textId="77777777" w:rsidTr="009F629A">
        <w:tc>
          <w:tcPr>
            <w:tcW w:w="3119" w:type="dxa"/>
            <w:tcBorders>
              <w:top w:val="single" w:sz="4" w:space="0" w:color="auto"/>
              <w:left w:val="single" w:sz="4" w:space="0" w:color="auto"/>
              <w:bottom w:val="single" w:sz="4" w:space="0" w:color="auto"/>
              <w:right w:val="single" w:sz="4" w:space="0" w:color="auto"/>
            </w:tcBorders>
          </w:tcPr>
          <w:p w14:paraId="1482B035"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4AEA151" w14:textId="77777777" w:rsidR="001138AE" w:rsidRPr="00D410A2" w:rsidRDefault="001138AE" w:rsidP="009F629A">
            <w:pPr>
              <w:spacing w:line="260" w:lineRule="atLeast"/>
              <w:rPr>
                <w:rFonts w:ascii="Arial" w:hAnsi="Arial"/>
                <w:b/>
                <w:bCs/>
                <w:i/>
                <w:iCs/>
                <w:sz w:val="20"/>
                <w:lang w:eastAsia="en-US"/>
              </w:rPr>
            </w:pPr>
          </w:p>
        </w:tc>
      </w:tr>
      <w:tr w:rsidR="00D410A2" w:rsidRPr="00D410A2" w14:paraId="53AD2223" w14:textId="77777777" w:rsidTr="009F629A">
        <w:tc>
          <w:tcPr>
            <w:tcW w:w="3119" w:type="dxa"/>
            <w:tcBorders>
              <w:top w:val="single" w:sz="4" w:space="0" w:color="auto"/>
              <w:left w:val="single" w:sz="4" w:space="0" w:color="auto"/>
              <w:bottom w:val="single" w:sz="4" w:space="0" w:color="auto"/>
              <w:right w:val="single" w:sz="4" w:space="0" w:color="auto"/>
            </w:tcBorders>
          </w:tcPr>
          <w:p w14:paraId="536FE07A"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06039D10" w14:textId="77777777" w:rsidR="001138AE" w:rsidRPr="00D410A2" w:rsidRDefault="001138AE" w:rsidP="009F629A">
            <w:pPr>
              <w:spacing w:line="260" w:lineRule="atLeast"/>
              <w:rPr>
                <w:rFonts w:ascii="Arial" w:hAnsi="Arial"/>
                <w:b/>
                <w:bCs/>
                <w:i/>
                <w:iCs/>
                <w:sz w:val="20"/>
                <w:lang w:eastAsia="en-US"/>
              </w:rPr>
            </w:pPr>
          </w:p>
        </w:tc>
      </w:tr>
      <w:tr w:rsidR="00D410A2" w:rsidRPr="00D410A2" w14:paraId="6FBE16A3" w14:textId="77777777" w:rsidTr="009F629A">
        <w:tc>
          <w:tcPr>
            <w:tcW w:w="3119" w:type="dxa"/>
            <w:tcBorders>
              <w:top w:val="single" w:sz="4" w:space="0" w:color="auto"/>
              <w:left w:val="single" w:sz="4" w:space="0" w:color="auto"/>
              <w:bottom w:val="single" w:sz="4" w:space="0" w:color="auto"/>
              <w:right w:val="single" w:sz="4" w:space="0" w:color="auto"/>
            </w:tcBorders>
          </w:tcPr>
          <w:p w14:paraId="340382D0"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5BE4733" w14:textId="77777777" w:rsidR="001138AE" w:rsidRPr="00D410A2" w:rsidRDefault="001138AE" w:rsidP="009F629A">
            <w:pPr>
              <w:spacing w:line="260" w:lineRule="atLeast"/>
              <w:rPr>
                <w:rFonts w:ascii="Arial" w:hAnsi="Arial"/>
                <w:b/>
                <w:bCs/>
                <w:i/>
                <w:iCs/>
                <w:sz w:val="20"/>
                <w:lang w:eastAsia="en-US"/>
              </w:rPr>
            </w:pPr>
          </w:p>
        </w:tc>
      </w:tr>
      <w:tr w:rsidR="00D410A2" w:rsidRPr="00D410A2" w14:paraId="55E2E108" w14:textId="77777777" w:rsidTr="009F629A">
        <w:tc>
          <w:tcPr>
            <w:tcW w:w="3119" w:type="dxa"/>
            <w:tcBorders>
              <w:top w:val="single" w:sz="4" w:space="0" w:color="auto"/>
              <w:left w:val="single" w:sz="4" w:space="0" w:color="auto"/>
              <w:bottom w:val="single" w:sz="4" w:space="0" w:color="auto"/>
              <w:right w:val="single" w:sz="4" w:space="0" w:color="auto"/>
            </w:tcBorders>
          </w:tcPr>
          <w:p w14:paraId="6A77645F"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15285C7" w14:textId="77777777" w:rsidR="001138AE" w:rsidRPr="00D410A2" w:rsidRDefault="001138AE" w:rsidP="009F629A">
            <w:pPr>
              <w:spacing w:line="260" w:lineRule="atLeast"/>
              <w:rPr>
                <w:rFonts w:ascii="Arial" w:hAnsi="Arial"/>
                <w:b/>
                <w:bCs/>
                <w:i/>
                <w:iCs/>
                <w:sz w:val="20"/>
                <w:lang w:eastAsia="en-US"/>
              </w:rPr>
            </w:pPr>
          </w:p>
        </w:tc>
      </w:tr>
      <w:tr w:rsidR="00D410A2" w:rsidRPr="00D410A2" w14:paraId="41530D84" w14:textId="77777777" w:rsidTr="009F629A">
        <w:tc>
          <w:tcPr>
            <w:tcW w:w="3119" w:type="dxa"/>
            <w:tcBorders>
              <w:top w:val="single" w:sz="4" w:space="0" w:color="auto"/>
              <w:left w:val="single" w:sz="4" w:space="0" w:color="auto"/>
              <w:bottom w:val="single" w:sz="4" w:space="0" w:color="auto"/>
              <w:right w:val="single" w:sz="4" w:space="0" w:color="auto"/>
            </w:tcBorders>
          </w:tcPr>
          <w:p w14:paraId="7BDFE385"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7285509" w14:textId="77777777" w:rsidR="001138AE" w:rsidRPr="00D410A2" w:rsidRDefault="001138AE" w:rsidP="009F629A">
            <w:pPr>
              <w:spacing w:line="260" w:lineRule="atLeast"/>
              <w:rPr>
                <w:rFonts w:ascii="Arial" w:hAnsi="Arial"/>
                <w:b/>
                <w:bCs/>
                <w:i/>
                <w:iCs/>
                <w:sz w:val="20"/>
                <w:lang w:eastAsia="en-US"/>
              </w:rPr>
            </w:pPr>
          </w:p>
        </w:tc>
      </w:tr>
      <w:tr w:rsidR="00D410A2" w:rsidRPr="00D410A2" w14:paraId="15920679" w14:textId="77777777" w:rsidTr="009F629A">
        <w:tc>
          <w:tcPr>
            <w:tcW w:w="3119" w:type="dxa"/>
            <w:tcBorders>
              <w:top w:val="single" w:sz="4" w:space="0" w:color="auto"/>
              <w:left w:val="single" w:sz="4" w:space="0" w:color="auto"/>
              <w:bottom w:val="single" w:sz="4" w:space="0" w:color="auto"/>
              <w:right w:val="single" w:sz="4" w:space="0" w:color="auto"/>
            </w:tcBorders>
          </w:tcPr>
          <w:p w14:paraId="2A3A533A"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w:t>
            </w:r>
            <w:r w:rsidRPr="00D410A2">
              <w:rPr>
                <w:rFonts w:ascii="Arial" w:hAnsi="Arial"/>
                <w:i/>
                <w:iCs/>
                <w:sz w:val="20"/>
                <w:lang w:eastAsia="en-US"/>
              </w:rPr>
              <w:lastRenderedPageBreak/>
              <w:t xml:space="preserve">vsebini ustreza zahtevam javnega naročila: </w:t>
            </w:r>
          </w:p>
          <w:p w14:paraId="1A979C7C" w14:textId="77777777" w:rsidR="001138AE" w:rsidRPr="00D410A2" w:rsidRDefault="001138AE"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55AEE4E" w14:textId="77777777" w:rsidR="001138AE" w:rsidRPr="00D410A2" w:rsidRDefault="001138AE" w:rsidP="009F629A">
            <w:pPr>
              <w:spacing w:line="260" w:lineRule="atLeast"/>
              <w:rPr>
                <w:rFonts w:ascii="Arial" w:hAnsi="Arial"/>
                <w:b/>
                <w:bCs/>
                <w:i/>
                <w:iCs/>
                <w:sz w:val="20"/>
                <w:lang w:eastAsia="en-US"/>
              </w:rPr>
            </w:pPr>
          </w:p>
          <w:p w14:paraId="4C74F516" w14:textId="77777777" w:rsidR="001138AE" w:rsidRPr="00D410A2" w:rsidRDefault="001138AE" w:rsidP="009F629A">
            <w:pPr>
              <w:spacing w:line="260" w:lineRule="atLeast"/>
              <w:rPr>
                <w:rFonts w:ascii="Arial" w:hAnsi="Arial"/>
                <w:b/>
                <w:bCs/>
                <w:i/>
                <w:iCs/>
                <w:sz w:val="20"/>
                <w:lang w:eastAsia="en-US"/>
              </w:rPr>
            </w:pPr>
          </w:p>
          <w:p w14:paraId="3DEB2329" w14:textId="77777777" w:rsidR="001138AE" w:rsidRPr="00D410A2" w:rsidRDefault="001138AE" w:rsidP="009F629A">
            <w:pPr>
              <w:spacing w:line="260" w:lineRule="atLeast"/>
              <w:rPr>
                <w:rFonts w:ascii="Arial" w:hAnsi="Arial"/>
                <w:b/>
                <w:bCs/>
                <w:i/>
                <w:iCs/>
                <w:sz w:val="20"/>
                <w:lang w:eastAsia="en-US"/>
              </w:rPr>
            </w:pPr>
          </w:p>
          <w:p w14:paraId="00B0B164" w14:textId="77777777" w:rsidR="001138AE" w:rsidRPr="00D410A2" w:rsidRDefault="001138AE" w:rsidP="009F629A">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1138AE" w:rsidRPr="00D410A2" w14:paraId="007FC1EF" w14:textId="77777777" w:rsidTr="009F629A">
        <w:tc>
          <w:tcPr>
            <w:tcW w:w="3119" w:type="dxa"/>
            <w:tcBorders>
              <w:top w:val="single" w:sz="4" w:space="0" w:color="auto"/>
              <w:left w:val="single" w:sz="4" w:space="0" w:color="auto"/>
              <w:bottom w:val="single" w:sz="4" w:space="0" w:color="auto"/>
              <w:right w:val="single" w:sz="4" w:space="0" w:color="auto"/>
            </w:tcBorders>
          </w:tcPr>
          <w:p w14:paraId="1E0F0BD4"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lastRenderedPageBreak/>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2458803" w14:textId="77777777" w:rsidR="001138AE" w:rsidRPr="00D410A2" w:rsidRDefault="001138AE" w:rsidP="009F629A">
            <w:pPr>
              <w:spacing w:line="260" w:lineRule="atLeast"/>
              <w:rPr>
                <w:rFonts w:ascii="Arial" w:hAnsi="Arial"/>
                <w:b/>
                <w:bCs/>
                <w:i/>
                <w:iCs/>
                <w:sz w:val="20"/>
                <w:lang w:eastAsia="en-US"/>
              </w:rPr>
            </w:pPr>
          </w:p>
        </w:tc>
      </w:tr>
    </w:tbl>
    <w:p w14:paraId="403F99BC" w14:textId="77777777" w:rsidR="001138AE" w:rsidRPr="00D410A2" w:rsidRDefault="001138AE" w:rsidP="001138AE">
      <w:pPr>
        <w:spacing w:line="260" w:lineRule="atLeast"/>
        <w:rPr>
          <w:rFonts w:ascii="Arial" w:hAnsi="Arial" w:cs="Arial"/>
          <w:b/>
          <w:sz w:val="20"/>
          <w:szCs w:val="20"/>
          <w:lang w:eastAsia="en-US"/>
        </w:rPr>
      </w:pPr>
    </w:p>
    <w:p w14:paraId="087006CB" w14:textId="0C1D8FBA" w:rsidR="001138AE" w:rsidRPr="00D410A2" w:rsidRDefault="002B0200" w:rsidP="001138AE">
      <w:pPr>
        <w:spacing w:line="260" w:lineRule="atLeast"/>
        <w:rPr>
          <w:rFonts w:ascii="Arial" w:hAnsi="Arial" w:cs="Arial"/>
          <w:sz w:val="20"/>
          <w:szCs w:val="20"/>
          <w:lang w:eastAsia="en-US"/>
        </w:rPr>
      </w:pPr>
      <w:r w:rsidRPr="00D410A2">
        <w:rPr>
          <w:rFonts w:ascii="Arial" w:hAnsi="Arial" w:cs="Arial"/>
          <w:sz w:val="20"/>
          <w:szCs w:val="20"/>
          <w:lang w:eastAsia="en-US"/>
        </w:rPr>
        <w:t>6</w:t>
      </w:r>
      <w:r w:rsidR="001138AE" w:rsidRPr="00D410A2">
        <w:rPr>
          <w:rFonts w:ascii="Arial" w:hAnsi="Arial" w:cs="Arial"/>
          <w:sz w:val="20"/>
          <w:szCs w:val="20"/>
          <w:lang w:eastAsia="en-US"/>
        </w:rPr>
        <w:t xml:space="preserve">.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10A2" w:rsidRPr="00D410A2" w14:paraId="31A1FF84" w14:textId="77777777" w:rsidTr="009F629A">
        <w:trPr>
          <w:trHeight w:val="96"/>
          <w:jc w:val="center"/>
        </w:trPr>
        <w:tc>
          <w:tcPr>
            <w:tcW w:w="8977" w:type="dxa"/>
            <w:gridSpan w:val="3"/>
            <w:vAlign w:val="center"/>
          </w:tcPr>
          <w:p w14:paraId="4CC1608E" w14:textId="0CA95C8D" w:rsidR="001138AE" w:rsidRPr="00D410A2" w:rsidRDefault="001138AE" w:rsidP="009F629A">
            <w:pPr>
              <w:spacing w:line="260" w:lineRule="atLeast"/>
              <w:rPr>
                <w:rFonts w:ascii="Arial" w:hAnsi="Arial" w:cs="Arial"/>
                <w:sz w:val="20"/>
                <w:szCs w:val="20"/>
                <w:lang w:eastAsia="en-US"/>
              </w:rPr>
            </w:pPr>
            <w:r w:rsidRPr="00D410A2">
              <w:rPr>
                <w:rFonts w:ascii="Arial" w:hAnsi="Arial" w:cs="Arial"/>
                <w:b/>
                <w:sz w:val="20"/>
                <w:szCs w:val="20"/>
                <w:lang w:eastAsia="en-US"/>
              </w:rPr>
              <w:t xml:space="preserve">STROKOVNJAK </w:t>
            </w:r>
            <w:r w:rsidR="000074D5" w:rsidRPr="00D410A2">
              <w:rPr>
                <w:rFonts w:ascii="Arial" w:hAnsi="Arial" w:cs="Arial"/>
                <w:b/>
                <w:sz w:val="20"/>
                <w:szCs w:val="20"/>
                <w:lang w:eastAsia="en-US"/>
              </w:rPr>
              <w:t>ZA STRATEŠKO KOMUNICIRANJE</w:t>
            </w:r>
          </w:p>
        </w:tc>
      </w:tr>
      <w:tr w:rsidR="00D410A2" w:rsidRPr="00D410A2" w14:paraId="059EB7AE" w14:textId="77777777" w:rsidTr="009F629A">
        <w:trPr>
          <w:trHeight w:val="96"/>
          <w:jc w:val="center"/>
        </w:trPr>
        <w:tc>
          <w:tcPr>
            <w:tcW w:w="2723" w:type="dxa"/>
            <w:tcBorders>
              <w:bottom w:val="single" w:sz="4" w:space="0" w:color="auto"/>
            </w:tcBorders>
            <w:vAlign w:val="center"/>
          </w:tcPr>
          <w:p w14:paraId="2ED43788"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Ime in priimek, izobrazba:</w:t>
            </w:r>
          </w:p>
        </w:tc>
        <w:tc>
          <w:tcPr>
            <w:tcW w:w="2552" w:type="dxa"/>
            <w:tcBorders>
              <w:bottom w:val="single" w:sz="4" w:space="0" w:color="auto"/>
            </w:tcBorders>
            <w:vAlign w:val="center"/>
          </w:tcPr>
          <w:p w14:paraId="1E632850"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 xml:space="preserve">Zaposlen pri: </w:t>
            </w:r>
          </w:p>
        </w:tc>
        <w:tc>
          <w:tcPr>
            <w:tcW w:w="3702" w:type="dxa"/>
            <w:tcBorders>
              <w:bottom w:val="single" w:sz="4" w:space="0" w:color="auto"/>
            </w:tcBorders>
            <w:vAlign w:val="center"/>
          </w:tcPr>
          <w:p w14:paraId="5D0E389D" w14:textId="77777777" w:rsidR="001138AE" w:rsidRPr="00D410A2" w:rsidRDefault="001138AE" w:rsidP="009F629A">
            <w:pPr>
              <w:spacing w:line="260" w:lineRule="atLeast"/>
              <w:rPr>
                <w:rFonts w:ascii="Arial" w:hAnsi="Arial" w:cs="Arial"/>
                <w:sz w:val="20"/>
                <w:szCs w:val="20"/>
                <w:lang w:eastAsia="en-US"/>
              </w:rPr>
            </w:pPr>
            <w:r w:rsidRPr="00D410A2">
              <w:rPr>
                <w:rFonts w:ascii="Arial" w:hAnsi="Arial" w:cs="Arial"/>
                <w:sz w:val="20"/>
                <w:szCs w:val="20"/>
                <w:lang w:eastAsia="en-US"/>
              </w:rPr>
              <w:t xml:space="preserve">Število let delovnih izkušenj na zahtevanem področju: </w:t>
            </w:r>
          </w:p>
        </w:tc>
      </w:tr>
      <w:tr w:rsidR="00D410A2" w:rsidRPr="00D410A2" w14:paraId="353DE7AB"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34F93D1E"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8AA767F"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1E90D4BC" w14:textId="77777777" w:rsidR="001138AE" w:rsidRPr="00D410A2" w:rsidRDefault="001138AE" w:rsidP="009F629A">
            <w:pPr>
              <w:spacing w:line="260" w:lineRule="atLeast"/>
              <w:rPr>
                <w:rFonts w:ascii="Arial" w:hAnsi="Arial" w:cs="Arial"/>
                <w:sz w:val="20"/>
                <w:szCs w:val="20"/>
                <w:lang w:eastAsia="en-US"/>
              </w:rPr>
            </w:pPr>
          </w:p>
        </w:tc>
      </w:tr>
      <w:tr w:rsidR="00D410A2" w:rsidRPr="00D410A2" w14:paraId="42EBAC89"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22ED6DE1"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099D13A7"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A07A902" w14:textId="77777777" w:rsidR="001138AE" w:rsidRPr="00D410A2" w:rsidRDefault="001138AE" w:rsidP="009F629A">
            <w:pPr>
              <w:spacing w:line="260" w:lineRule="atLeast"/>
              <w:rPr>
                <w:rFonts w:ascii="Arial" w:hAnsi="Arial" w:cs="Arial"/>
                <w:sz w:val="20"/>
                <w:szCs w:val="20"/>
                <w:lang w:eastAsia="en-US"/>
              </w:rPr>
            </w:pPr>
          </w:p>
        </w:tc>
      </w:tr>
      <w:tr w:rsidR="001138AE" w:rsidRPr="00D410A2" w14:paraId="3EDAC16F"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6646D271" w14:textId="77777777" w:rsidR="001138AE" w:rsidRPr="00D410A2"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6042E9D" w14:textId="77777777" w:rsidR="001138AE" w:rsidRPr="00D410A2"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97D16A7" w14:textId="77777777" w:rsidR="001138AE" w:rsidRPr="00D410A2" w:rsidRDefault="001138AE" w:rsidP="009F629A">
            <w:pPr>
              <w:spacing w:line="260" w:lineRule="atLeast"/>
              <w:rPr>
                <w:rFonts w:ascii="Arial" w:hAnsi="Arial" w:cs="Arial"/>
                <w:sz w:val="20"/>
                <w:szCs w:val="20"/>
                <w:lang w:eastAsia="en-US"/>
              </w:rPr>
            </w:pPr>
          </w:p>
        </w:tc>
      </w:tr>
    </w:tbl>
    <w:p w14:paraId="693BA513" w14:textId="77777777" w:rsidR="001138AE" w:rsidRPr="00D410A2"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3603D9A9" w14:textId="77777777" w:rsidTr="009F629A">
        <w:tc>
          <w:tcPr>
            <w:tcW w:w="3119" w:type="dxa"/>
            <w:tcBorders>
              <w:top w:val="single" w:sz="4" w:space="0" w:color="auto"/>
              <w:left w:val="single" w:sz="4" w:space="0" w:color="auto"/>
              <w:bottom w:val="single" w:sz="4" w:space="0" w:color="auto"/>
              <w:right w:val="single" w:sz="4" w:space="0" w:color="auto"/>
            </w:tcBorders>
          </w:tcPr>
          <w:p w14:paraId="3038BD5E" w14:textId="221C611A" w:rsidR="001138AE" w:rsidRPr="00D410A2" w:rsidRDefault="001138AE" w:rsidP="009F629A">
            <w:pPr>
              <w:spacing w:line="260" w:lineRule="atLeast"/>
              <w:rPr>
                <w:rFonts w:ascii="Arial" w:hAnsi="Arial"/>
                <w:b/>
                <w:i/>
                <w:iCs/>
                <w:sz w:val="20"/>
                <w:lang w:eastAsia="en-US"/>
              </w:rPr>
            </w:pPr>
            <w:r w:rsidRPr="00D410A2">
              <w:rPr>
                <w:rFonts w:ascii="Arial" w:hAnsi="Arial"/>
                <w:b/>
                <w:i/>
                <w:iCs/>
                <w:sz w:val="20"/>
                <w:lang w:eastAsia="en-US"/>
              </w:rPr>
              <w:t>Naziv referenčnega projekta</w:t>
            </w:r>
            <w:r w:rsidR="00DB4054" w:rsidRPr="00D410A2">
              <w:rPr>
                <w:rFonts w:ascii="Arial" w:hAnsi="Arial"/>
                <w:b/>
                <w:i/>
                <w:iCs/>
                <w:sz w:val="20"/>
                <w:lang w:eastAsia="en-US"/>
              </w:rPr>
              <w:t xml:space="preserve"> 1</w:t>
            </w:r>
            <w:r w:rsidRPr="00D410A2">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BC59578" w14:textId="77777777" w:rsidR="001138AE" w:rsidRPr="00D410A2" w:rsidRDefault="001138AE" w:rsidP="009F629A">
            <w:pPr>
              <w:spacing w:line="260" w:lineRule="atLeast"/>
              <w:rPr>
                <w:rFonts w:ascii="Arial" w:hAnsi="Arial"/>
                <w:sz w:val="20"/>
                <w:lang w:eastAsia="en-US"/>
              </w:rPr>
            </w:pPr>
          </w:p>
        </w:tc>
      </w:tr>
      <w:tr w:rsidR="00D410A2" w:rsidRPr="00D410A2" w14:paraId="5BCC75E8" w14:textId="77777777" w:rsidTr="009F629A">
        <w:tc>
          <w:tcPr>
            <w:tcW w:w="3119" w:type="dxa"/>
            <w:tcBorders>
              <w:top w:val="single" w:sz="4" w:space="0" w:color="auto"/>
              <w:left w:val="single" w:sz="4" w:space="0" w:color="auto"/>
              <w:bottom w:val="single" w:sz="4" w:space="0" w:color="auto"/>
              <w:right w:val="single" w:sz="4" w:space="0" w:color="auto"/>
            </w:tcBorders>
          </w:tcPr>
          <w:p w14:paraId="4CC203A8"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4A132703" w14:textId="77777777" w:rsidR="001138AE" w:rsidRPr="00D410A2" w:rsidRDefault="001138AE" w:rsidP="009F629A">
            <w:pPr>
              <w:spacing w:line="260" w:lineRule="atLeast"/>
              <w:rPr>
                <w:rFonts w:ascii="Arial" w:hAnsi="Arial"/>
                <w:b/>
                <w:bCs/>
                <w:i/>
                <w:iCs/>
                <w:sz w:val="20"/>
                <w:lang w:eastAsia="en-US"/>
              </w:rPr>
            </w:pPr>
          </w:p>
        </w:tc>
      </w:tr>
      <w:tr w:rsidR="00D410A2" w:rsidRPr="00D410A2" w14:paraId="06FB0DC7" w14:textId="77777777" w:rsidTr="009F629A">
        <w:tc>
          <w:tcPr>
            <w:tcW w:w="3119" w:type="dxa"/>
            <w:tcBorders>
              <w:top w:val="single" w:sz="4" w:space="0" w:color="auto"/>
              <w:left w:val="single" w:sz="4" w:space="0" w:color="auto"/>
              <w:bottom w:val="single" w:sz="4" w:space="0" w:color="auto"/>
              <w:right w:val="single" w:sz="4" w:space="0" w:color="auto"/>
            </w:tcBorders>
          </w:tcPr>
          <w:p w14:paraId="4DD41AA0"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D0E41B1" w14:textId="77777777" w:rsidR="001138AE" w:rsidRPr="00D410A2" w:rsidRDefault="001138AE" w:rsidP="009F629A">
            <w:pPr>
              <w:spacing w:line="260" w:lineRule="atLeast"/>
              <w:rPr>
                <w:rFonts w:ascii="Arial" w:hAnsi="Arial"/>
                <w:b/>
                <w:bCs/>
                <w:i/>
                <w:iCs/>
                <w:sz w:val="20"/>
                <w:lang w:eastAsia="en-US"/>
              </w:rPr>
            </w:pPr>
          </w:p>
        </w:tc>
      </w:tr>
      <w:tr w:rsidR="00D410A2" w:rsidRPr="00D410A2" w14:paraId="3FB1DA51" w14:textId="77777777" w:rsidTr="009F629A">
        <w:tc>
          <w:tcPr>
            <w:tcW w:w="3119" w:type="dxa"/>
            <w:tcBorders>
              <w:top w:val="single" w:sz="4" w:space="0" w:color="auto"/>
              <w:left w:val="single" w:sz="4" w:space="0" w:color="auto"/>
              <w:bottom w:val="single" w:sz="4" w:space="0" w:color="auto"/>
              <w:right w:val="single" w:sz="4" w:space="0" w:color="auto"/>
            </w:tcBorders>
          </w:tcPr>
          <w:p w14:paraId="684C430A"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0B4B5DE" w14:textId="77777777" w:rsidR="001138AE" w:rsidRPr="00D410A2" w:rsidRDefault="001138AE" w:rsidP="009F629A">
            <w:pPr>
              <w:spacing w:line="260" w:lineRule="atLeast"/>
              <w:rPr>
                <w:rFonts w:ascii="Arial" w:hAnsi="Arial"/>
                <w:b/>
                <w:bCs/>
                <w:i/>
                <w:iCs/>
                <w:sz w:val="20"/>
                <w:lang w:eastAsia="en-US"/>
              </w:rPr>
            </w:pPr>
          </w:p>
        </w:tc>
      </w:tr>
      <w:tr w:rsidR="00D410A2" w:rsidRPr="00D410A2" w14:paraId="37B5A30D" w14:textId="77777777" w:rsidTr="009F629A">
        <w:tc>
          <w:tcPr>
            <w:tcW w:w="3119" w:type="dxa"/>
            <w:tcBorders>
              <w:top w:val="single" w:sz="4" w:space="0" w:color="auto"/>
              <w:left w:val="single" w:sz="4" w:space="0" w:color="auto"/>
              <w:bottom w:val="single" w:sz="4" w:space="0" w:color="auto"/>
              <w:right w:val="single" w:sz="4" w:space="0" w:color="auto"/>
            </w:tcBorders>
          </w:tcPr>
          <w:p w14:paraId="25113902"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0C4C491" w14:textId="77777777" w:rsidR="001138AE" w:rsidRPr="00D410A2" w:rsidRDefault="001138AE" w:rsidP="009F629A">
            <w:pPr>
              <w:spacing w:line="260" w:lineRule="atLeast"/>
              <w:rPr>
                <w:rFonts w:ascii="Arial" w:hAnsi="Arial"/>
                <w:b/>
                <w:bCs/>
                <w:i/>
                <w:iCs/>
                <w:sz w:val="20"/>
                <w:lang w:eastAsia="en-US"/>
              </w:rPr>
            </w:pPr>
          </w:p>
        </w:tc>
      </w:tr>
      <w:tr w:rsidR="00D410A2" w:rsidRPr="00D410A2" w14:paraId="7520A0CB" w14:textId="77777777" w:rsidTr="009F629A">
        <w:tc>
          <w:tcPr>
            <w:tcW w:w="3119" w:type="dxa"/>
            <w:tcBorders>
              <w:top w:val="single" w:sz="4" w:space="0" w:color="auto"/>
              <w:left w:val="single" w:sz="4" w:space="0" w:color="auto"/>
              <w:bottom w:val="single" w:sz="4" w:space="0" w:color="auto"/>
              <w:right w:val="single" w:sz="4" w:space="0" w:color="auto"/>
            </w:tcBorders>
          </w:tcPr>
          <w:p w14:paraId="4E3D024A"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58D9F30" w14:textId="77777777" w:rsidR="001138AE" w:rsidRPr="00D410A2" w:rsidRDefault="001138AE" w:rsidP="009F629A">
            <w:pPr>
              <w:spacing w:line="260" w:lineRule="atLeast"/>
              <w:rPr>
                <w:rFonts w:ascii="Arial" w:hAnsi="Arial"/>
                <w:b/>
                <w:bCs/>
                <w:i/>
                <w:iCs/>
                <w:sz w:val="20"/>
                <w:lang w:eastAsia="en-US"/>
              </w:rPr>
            </w:pPr>
          </w:p>
        </w:tc>
      </w:tr>
      <w:tr w:rsidR="00D410A2" w:rsidRPr="00D410A2" w14:paraId="6CA5182E" w14:textId="77777777" w:rsidTr="009F629A">
        <w:tc>
          <w:tcPr>
            <w:tcW w:w="3119" w:type="dxa"/>
            <w:tcBorders>
              <w:top w:val="single" w:sz="4" w:space="0" w:color="auto"/>
              <w:left w:val="single" w:sz="4" w:space="0" w:color="auto"/>
              <w:bottom w:val="single" w:sz="4" w:space="0" w:color="auto"/>
              <w:right w:val="single" w:sz="4" w:space="0" w:color="auto"/>
            </w:tcBorders>
          </w:tcPr>
          <w:p w14:paraId="7FC579F6" w14:textId="2CCC1A7F"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Podroben opis projekta, iz katerega bo razvidno, ali po vsebini ustreza zahtevam javnega naročila</w:t>
            </w:r>
            <w:r w:rsidR="00D73C71" w:rsidRPr="00D410A2">
              <w:rPr>
                <w:rFonts w:ascii="Arial" w:hAnsi="Arial"/>
                <w:i/>
                <w:iCs/>
                <w:sz w:val="20"/>
                <w:lang w:eastAsia="en-US"/>
              </w:rPr>
              <w:t xml:space="preserve"> (tudi število deležnikov)</w:t>
            </w:r>
            <w:r w:rsidRPr="00D410A2">
              <w:rPr>
                <w:rFonts w:ascii="Arial" w:hAnsi="Arial"/>
                <w:i/>
                <w:iCs/>
                <w:sz w:val="20"/>
                <w:lang w:eastAsia="en-US"/>
              </w:rPr>
              <w:t xml:space="preserve">: </w:t>
            </w:r>
          </w:p>
          <w:p w14:paraId="55E4DA10" w14:textId="77777777" w:rsidR="001138AE" w:rsidRPr="00D410A2" w:rsidRDefault="001138AE"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78E6FDA" w14:textId="77777777" w:rsidR="001138AE" w:rsidRPr="00D410A2" w:rsidRDefault="001138AE" w:rsidP="009F629A">
            <w:pPr>
              <w:spacing w:line="260" w:lineRule="atLeast"/>
              <w:rPr>
                <w:rFonts w:ascii="Arial" w:hAnsi="Arial"/>
                <w:b/>
                <w:bCs/>
                <w:i/>
                <w:iCs/>
                <w:sz w:val="20"/>
                <w:lang w:eastAsia="en-US"/>
              </w:rPr>
            </w:pPr>
          </w:p>
          <w:p w14:paraId="3E65E872" w14:textId="77777777" w:rsidR="001138AE" w:rsidRPr="00D410A2" w:rsidRDefault="001138AE" w:rsidP="009F629A">
            <w:pPr>
              <w:spacing w:line="260" w:lineRule="atLeast"/>
              <w:rPr>
                <w:rFonts w:ascii="Arial" w:hAnsi="Arial"/>
                <w:b/>
                <w:bCs/>
                <w:i/>
                <w:iCs/>
                <w:sz w:val="20"/>
                <w:lang w:eastAsia="en-US"/>
              </w:rPr>
            </w:pPr>
          </w:p>
          <w:p w14:paraId="6693269E" w14:textId="77777777" w:rsidR="001138AE" w:rsidRPr="00D410A2" w:rsidRDefault="001138AE" w:rsidP="009F629A">
            <w:pPr>
              <w:spacing w:line="260" w:lineRule="atLeast"/>
              <w:rPr>
                <w:rFonts w:ascii="Arial" w:hAnsi="Arial"/>
                <w:b/>
                <w:bCs/>
                <w:i/>
                <w:iCs/>
                <w:sz w:val="20"/>
                <w:lang w:eastAsia="en-US"/>
              </w:rPr>
            </w:pPr>
          </w:p>
          <w:p w14:paraId="363D66FF" w14:textId="77777777" w:rsidR="001138AE" w:rsidRPr="00D410A2" w:rsidRDefault="001138AE" w:rsidP="009F629A">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D410A2" w:rsidRPr="00D410A2" w14:paraId="36BF92B1" w14:textId="77777777" w:rsidTr="009F629A">
        <w:tc>
          <w:tcPr>
            <w:tcW w:w="3119" w:type="dxa"/>
            <w:tcBorders>
              <w:top w:val="single" w:sz="4" w:space="0" w:color="auto"/>
              <w:left w:val="single" w:sz="4" w:space="0" w:color="auto"/>
              <w:bottom w:val="single" w:sz="4" w:space="0" w:color="auto"/>
              <w:right w:val="single" w:sz="4" w:space="0" w:color="auto"/>
            </w:tcBorders>
          </w:tcPr>
          <w:p w14:paraId="149D8ADC" w14:textId="77777777" w:rsidR="001138AE" w:rsidRPr="00D410A2" w:rsidRDefault="001138AE" w:rsidP="009F629A">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AE4CDFE" w14:textId="77777777" w:rsidR="001138AE" w:rsidRPr="00D410A2" w:rsidRDefault="001138AE" w:rsidP="009F629A">
            <w:pPr>
              <w:spacing w:line="260" w:lineRule="atLeast"/>
              <w:rPr>
                <w:rFonts w:ascii="Arial" w:hAnsi="Arial"/>
                <w:b/>
                <w:bCs/>
                <w:i/>
                <w:iCs/>
                <w:sz w:val="20"/>
                <w:lang w:eastAsia="en-US"/>
              </w:rPr>
            </w:pPr>
          </w:p>
        </w:tc>
      </w:tr>
      <w:tr w:rsidR="00D410A2" w:rsidRPr="00D410A2" w14:paraId="46575D55" w14:textId="77777777" w:rsidTr="00DB4054">
        <w:tc>
          <w:tcPr>
            <w:tcW w:w="3119" w:type="dxa"/>
            <w:tcBorders>
              <w:top w:val="single" w:sz="4" w:space="0" w:color="auto"/>
              <w:left w:val="single" w:sz="4" w:space="0" w:color="auto"/>
              <w:bottom w:val="single" w:sz="4" w:space="0" w:color="auto"/>
              <w:right w:val="single" w:sz="4" w:space="0" w:color="auto"/>
            </w:tcBorders>
          </w:tcPr>
          <w:p w14:paraId="1EE13633" w14:textId="219382AA" w:rsidR="00DB4054" w:rsidRPr="00D410A2" w:rsidRDefault="00DB4054" w:rsidP="00471E7B">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40E90451" w14:textId="77777777" w:rsidR="00DB4054" w:rsidRPr="00D410A2" w:rsidRDefault="00DB4054" w:rsidP="00471E7B">
            <w:pPr>
              <w:spacing w:line="260" w:lineRule="atLeast"/>
              <w:rPr>
                <w:rFonts w:ascii="Arial" w:hAnsi="Arial"/>
                <w:b/>
                <w:bCs/>
                <w:i/>
                <w:iCs/>
                <w:sz w:val="20"/>
                <w:lang w:eastAsia="en-US"/>
              </w:rPr>
            </w:pPr>
          </w:p>
        </w:tc>
      </w:tr>
      <w:tr w:rsidR="00D410A2" w:rsidRPr="00D410A2" w14:paraId="24203BFF" w14:textId="77777777" w:rsidTr="00DB4054">
        <w:tc>
          <w:tcPr>
            <w:tcW w:w="3119" w:type="dxa"/>
            <w:tcBorders>
              <w:top w:val="single" w:sz="4" w:space="0" w:color="auto"/>
              <w:left w:val="single" w:sz="4" w:space="0" w:color="auto"/>
              <w:bottom w:val="single" w:sz="4" w:space="0" w:color="auto"/>
              <w:right w:val="single" w:sz="4" w:space="0" w:color="auto"/>
            </w:tcBorders>
          </w:tcPr>
          <w:p w14:paraId="20A471C7"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FADA859" w14:textId="77777777" w:rsidR="00DB4054" w:rsidRPr="00D410A2" w:rsidRDefault="00DB4054" w:rsidP="00471E7B">
            <w:pPr>
              <w:spacing w:line="260" w:lineRule="atLeast"/>
              <w:rPr>
                <w:rFonts w:ascii="Arial" w:hAnsi="Arial"/>
                <w:b/>
                <w:bCs/>
                <w:i/>
                <w:iCs/>
                <w:sz w:val="20"/>
                <w:lang w:eastAsia="en-US"/>
              </w:rPr>
            </w:pPr>
          </w:p>
        </w:tc>
      </w:tr>
      <w:tr w:rsidR="00D410A2" w:rsidRPr="00D410A2" w14:paraId="3B28AECD" w14:textId="77777777" w:rsidTr="00DB4054">
        <w:tc>
          <w:tcPr>
            <w:tcW w:w="3119" w:type="dxa"/>
            <w:tcBorders>
              <w:top w:val="single" w:sz="4" w:space="0" w:color="auto"/>
              <w:left w:val="single" w:sz="4" w:space="0" w:color="auto"/>
              <w:bottom w:val="single" w:sz="4" w:space="0" w:color="auto"/>
              <w:right w:val="single" w:sz="4" w:space="0" w:color="auto"/>
            </w:tcBorders>
          </w:tcPr>
          <w:p w14:paraId="03AA5B11"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9743BD8" w14:textId="77777777" w:rsidR="00DB4054" w:rsidRPr="00D410A2" w:rsidRDefault="00DB4054" w:rsidP="00471E7B">
            <w:pPr>
              <w:spacing w:line="260" w:lineRule="atLeast"/>
              <w:rPr>
                <w:rFonts w:ascii="Arial" w:hAnsi="Arial"/>
                <w:b/>
                <w:bCs/>
                <w:i/>
                <w:iCs/>
                <w:sz w:val="20"/>
                <w:lang w:eastAsia="en-US"/>
              </w:rPr>
            </w:pPr>
          </w:p>
        </w:tc>
      </w:tr>
      <w:tr w:rsidR="00D410A2" w:rsidRPr="00D410A2" w14:paraId="249A8C6C" w14:textId="77777777" w:rsidTr="00DB4054">
        <w:tc>
          <w:tcPr>
            <w:tcW w:w="3119" w:type="dxa"/>
            <w:tcBorders>
              <w:top w:val="single" w:sz="4" w:space="0" w:color="auto"/>
              <w:left w:val="single" w:sz="4" w:space="0" w:color="auto"/>
              <w:bottom w:val="single" w:sz="4" w:space="0" w:color="auto"/>
              <w:right w:val="single" w:sz="4" w:space="0" w:color="auto"/>
            </w:tcBorders>
          </w:tcPr>
          <w:p w14:paraId="22C6C671"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EB799F8" w14:textId="77777777" w:rsidR="00DB4054" w:rsidRPr="00D410A2" w:rsidRDefault="00DB4054" w:rsidP="00471E7B">
            <w:pPr>
              <w:spacing w:line="260" w:lineRule="atLeast"/>
              <w:rPr>
                <w:rFonts w:ascii="Arial" w:hAnsi="Arial"/>
                <w:b/>
                <w:bCs/>
                <w:i/>
                <w:iCs/>
                <w:sz w:val="20"/>
                <w:lang w:eastAsia="en-US"/>
              </w:rPr>
            </w:pPr>
          </w:p>
        </w:tc>
      </w:tr>
      <w:tr w:rsidR="00D410A2" w:rsidRPr="00D410A2" w14:paraId="6EE19E67" w14:textId="77777777" w:rsidTr="00DB4054">
        <w:tc>
          <w:tcPr>
            <w:tcW w:w="3119" w:type="dxa"/>
            <w:tcBorders>
              <w:top w:val="single" w:sz="4" w:space="0" w:color="auto"/>
              <w:left w:val="single" w:sz="4" w:space="0" w:color="auto"/>
              <w:bottom w:val="single" w:sz="4" w:space="0" w:color="auto"/>
              <w:right w:val="single" w:sz="4" w:space="0" w:color="auto"/>
            </w:tcBorders>
          </w:tcPr>
          <w:p w14:paraId="5809D018"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B80FFCA" w14:textId="77777777" w:rsidR="00DB4054" w:rsidRPr="00D410A2" w:rsidRDefault="00DB4054" w:rsidP="00471E7B">
            <w:pPr>
              <w:spacing w:line="260" w:lineRule="atLeast"/>
              <w:rPr>
                <w:rFonts w:ascii="Arial" w:hAnsi="Arial"/>
                <w:b/>
                <w:bCs/>
                <w:i/>
                <w:iCs/>
                <w:sz w:val="20"/>
                <w:lang w:eastAsia="en-US"/>
              </w:rPr>
            </w:pPr>
          </w:p>
        </w:tc>
      </w:tr>
      <w:tr w:rsidR="00D410A2" w:rsidRPr="00D410A2" w14:paraId="78CFCDCA" w14:textId="77777777" w:rsidTr="00DB4054">
        <w:tc>
          <w:tcPr>
            <w:tcW w:w="3119" w:type="dxa"/>
            <w:tcBorders>
              <w:top w:val="single" w:sz="4" w:space="0" w:color="auto"/>
              <w:left w:val="single" w:sz="4" w:space="0" w:color="auto"/>
              <w:bottom w:val="single" w:sz="4" w:space="0" w:color="auto"/>
              <w:right w:val="single" w:sz="4" w:space="0" w:color="auto"/>
            </w:tcBorders>
          </w:tcPr>
          <w:p w14:paraId="6086D432"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F8768E4" w14:textId="77777777" w:rsidR="00DB4054" w:rsidRPr="00D410A2" w:rsidRDefault="00DB4054" w:rsidP="00471E7B">
            <w:pPr>
              <w:spacing w:line="260" w:lineRule="atLeast"/>
              <w:rPr>
                <w:rFonts w:ascii="Arial" w:hAnsi="Arial"/>
                <w:b/>
                <w:bCs/>
                <w:i/>
                <w:iCs/>
                <w:sz w:val="20"/>
                <w:lang w:eastAsia="en-US"/>
              </w:rPr>
            </w:pPr>
          </w:p>
        </w:tc>
      </w:tr>
      <w:tr w:rsidR="00D410A2" w:rsidRPr="00D410A2" w14:paraId="383C8B14" w14:textId="77777777" w:rsidTr="00DB4054">
        <w:tc>
          <w:tcPr>
            <w:tcW w:w="3119" w:type="dxa"/>
            <w:tcBorders>
              <w:top w:val="single" w:sz="4" w:space="0" w:color="auto"/>
              <w:left w:val="single" w:sz="4" w:space="0" w:color="auto"/>
              <w:bottom w:val="single" w:sz="4" w:space="0" w:color="auto"/>
              <w:right w:val="single" w:sz="4" w:space="0" w:color="auto"/>
            </w:tcBorders>
          </w:tcPr>
          <w:p w14:paraId="5716ABDA" w14:textId="16F1B33E"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Podroben opis projekta, iz katerega bo razvidno, ali po vsebini ustreza zahtevam javnega naročila</w:t>
            </w:r>
            <w:r w:rsidR="00D73C71" w:rsidRPr="00D410A2">
              <w:rPr>
                <w:rFonts w:ascii="Arial" w:hAnsi="Arial"/>
                <w:i/>
                <w:iCs/>
                <w:sz w:val="20"/>
                <w:lang w:eastAsia="en-US"/>
              </w:rPr>
              <w:t xml:space="preserve"> (tudi število deležnikov)</w:t>
            </w:r>
            <w:r w:rsidRPr="00D410A2">
              <w:rPr>
                <w:rFonts w:ascii="Arial" w:hAnsi="Arial"/>
                <w:i/>
                <w:iCs/>
                <w:sz w:val="20"/>
                <w:lang w:eastAsia="en-US"/>
              </w:rPr>
              <w:t xml:space="preserve">: </w:t>
            </w:r>
          </w:p>
          <w:p w14:paraId="1BCBB293" w14:textId="77777777" w:rsidR="00DB4054" w:rsidRPr="00D410A2" w:rsidRDefault="00DB4054" w:rsidP="00471E7B">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08E65D9" w14:textId="77777777" w:rsidR="00DB4054" w:rsidRPr="00D410A2" w:rsidRDefault="00DB4054" w:rsidP="00471E7B">
            <w:pPr>
              <w:spacing w:line="260" w:lineRule="atLeast"/>
              <w:rPr>
                <w:rFonts w:ascii="Arial" w:hAnsi="Arial"/>
                <w:b/>
                <w:bCs/>
                <w:i/>
                <w:iCs/>
                <w:sz w:val="20"/>
                <w:lang w:eastAsia="en-US"/>
              </w:rPr>
            </w:pPr>
          </w:p>
          <w:p w14:paraId="21E63BBB" w14:textId="77777777" w:rsidR="00DB4054" w:rsidRPr="00D410A2" w:rsidRDefault="00DB4054" w:rsidP="00471E7B">
            <w:pPr>
              <w:spacing w:line="260" w:lineRule="atLeast"/>
              <w:rPr>
                <w:rFonts w:ascii="Arial" w:hAnsi="Arial"/>
                <w:b/>
                <w:bCs/>
                <w:i/>
                <w:iCs/>
                <w:sz w:val="20"/>
                <w:lang w:eastAsia="en-US"/>
              </w:rPr>
            </w:pPr>
          </w:p>
          <w:p w14:paraId="188E3F31" w14:textId="77777777" w:rsidR="00DB4054" w:rsidRPr="00D410A2" w:rsidRDefault="00DB4054" w:rsidP="00471E7B">
            <w:pPr>
              <w:spacing w:line="260" w:lineRule="atLeast"/>
              <w:rPr>
                <w:rFonts w:ascii="Arial" w:hAnsi="Arial"/>
                <w:b/>
                <w:bCs/>
                <w:i/>
                <w:iCs/>
                <w:sz w:val="20"/>
                <w:lang w:eastAsia="en-US"/>
              </w:rPr>
            </w:pPr>
          </w:p>
          <w:p w14:paraId="241AEE81" w14:textId="77777777" w:rsidR="00DB4054" w:rsidRPr="00D410A2" w:rsidRDefault="00DB4054" w:rsidP="00471E7B">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D410A2" w:rsidRPr="00D410A2" w14:paraId="1871EDC6" w14:textId="77777777" w:rsidTr="00DB4054">
        <w:tc>
          <w:tcPr>
            <w:tcW w:w="3119" w:type="dxa"/>
            <w:tcBorders>
              <w:top w:val="single" w:sz="4" w:space="0" w:color="auto"/>
              <w:left w:val="single" w:sz="4" w:space="0" w:color="auto"/>
              <w:bottom w:val="single" w:sz="4" w:space="0" w:color="auto"/>
              <w:right w:val="single" w:sz="4" w:space="0" w:color="auto"/>
            </w:tcBorders>
          </w:tcPr>
          <w:p w14:paraId="05B04B4C"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57454B98" w14:textId="77777777" w:rsidR="00DB4054" w:rsidRPr="00D410A2" w:rsidRDefault="00DB4054" w:rsidP="00471E7B">
            <w:pPr>
              <w:spacing w:line="260" w:lineRule="atLeast"/>
              <w:rPr>
                <w:rFonts w:ascii="Arial" w:hAnsi="Arial"/>
                <w:b/>
                <w:bCs/>
                <w:i/>
                <w:iCs/>
                <w:sz w:val="20"/>
                <w:lang w:eastAsia="en-US"/>
              </w:rPr>
            </w:pPr>
          </w:p>
        </w:tc>
      </w:tr>
      <w:tr w:rsidR="00D410A2" w:rsidRPr="00D410A2" w14:paraId="5A78F061" w14:textId="77777777" w:rsidTr="00DB4054">
        <w:tc>
          <w:tcPr>
            <w:tcW w:w="3119" w:type="dxa"/>
            <w:tcBorders>
              <w:top w:val="single" w:sz="4" w:space="0" w:color="auto"/>
              <w:left w:val="single" w:sz="4" w:space="0" w:color="auto"/>
              <w:bottom w:val="single" w:sz="4" w:space="0" w:color="auto"/>
              <w:right w:val="single" w:sz="4" w:space="0" w:color="auto"/>
            </w:tcBorders>
          </w:tcPr>
          <w:p w14:paraId="0923A6E7" w14:textId="61626672" w:rsidR="00DB4054" w:rsidRPr="00D410A2" w:rsidRDefault="00DB4054" w:rsidP="00471E7B">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3: </w:t>
            </w:r>
          </w:p>
        </w:tc>
        <w:tc>
          <w:tcPr>
            <w:tcW w:w="6266" w:type="dxa"/>
            <w:tcBorders>
              <w:top w:val="single" w:sz="4" w:space="0" w:color="auto"/>
              <w:left w:val="single" w:sz="4" w:space="0" w:color="auto"/>
              <w:bottom w:val="single" w:sz="4" w:space="0" w:color="auto"/>
              <w:right w:val="single" w:sz="4" w:space="0" w:color="auto"/>
            </w:tcBorders>
          </w:tcPr>
          <w:p w14:paraId="37C6A371" w14:textId="77777777" w:rsidR="00DB4054" w:rsidRPr="00D410A2" w:rsidRDefault="00DB4054" w:rsidP="00471E7B">
            <w:pPr>
              <w:spacing w:line="260" w:lineRule="atLeast"/>
              <w:rPr>
                <w:rFonts w:ascii="Arial" w:hAnsi="Arial"/>
                <w:b/>
                <w:bCs/>
                <w:i/>
                <w:iCs/>
                <w:sz w:val="20"/>
                <w:lang w:eastAsia="en-US"/>
              </w:rPr>
            </w:pPr>
          </w:p>
        </w:tc>
      </w:tr>
      <w:tr w:rsidR="00D410A2" w:rsidRPr="00D410A2" w14:paraId="10AB813C" w14:textId="77777777" w:rsidTr="00DB4054">
        <w:tc>
          <w:tcPr>
            <w:tcW w:w="3119" w:type="dxa"/>
            <w:tcBorders>
              <w:top w:val="single" w:sz="4" w:space="0" w:color="auto"/>
              <w:left w:val="single" w:sz="4" w:space="0" w:color="auto"/>
              <w:bottom w:val="single" w:sz="4" w:space="0" w:color="auto"/>
              <w:right w:val="single" w:sz="4" w:space="0" w:color="auto"/>
            </w:tcBorders>
          </w:tcPr>
          <w:p w14:paraId="6CAA9A45"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lastRenderedPageBreak/>
              <w:t>Naročnik:</w:t>
            </w:r>
          </w:p>
        </w:tc>
        <w:tc>
          <w:tcPr>
            <w:tcW w:w="6266" w:type="dxa"/>
            <w:tcBorders>
              <w:top w:val="single" w:sz="4" w:space="0" w:color="auto"/>
              <w:left w:val="single" w:sz="4" w:space="0" w:color="auto"/>
              <w:bottom w:val="single" w:sz="4" w:space="0" w:color="auto"/>
              <w:right w:val="single" w:sz="4" w:space="0" w:color="auto"/>
            </w:tcBorders>
          </w:tcPr>
          <w:p w14:paraId="67ED2B85" w14:textId="77777777" w:rsidR="00DB4054" w:rsidRPr="00D410A2" w:rsidRDefault="00DB4054" w:rsidP="00471E7B">
            <w:pPr>
              <w:spacing w:line="260" w:lineRule="atLeast"/>
              <w:rPr>
                <w:rFonts w:ascii="Arial" w:hAnsi="Arial"/>
                <w:b/>
                <w:bCs/>
                <w:i/>
                <w:iCs/>
                <w:sz w:val="20"/>
                <w:lang w:eastAsia="en-US"/>
              </w:rPr>
            </w:pPr>
          </w:p>
        </w:tc>
      </w:tr>
      <w:tr w:rsidR="00D410A2" w:rsidRPr="00D410A2" w14:paraId="73D285F1" w14:textId="77777777" w:rsidTr="00DB4054">
        <w:tc>
          <w:tcPr>
            <w:tcW w:w="3119" w:type="dxa"/>
            <w:tcBorders>
              <w:top w:val="single" w:sz="4" w:space="0" w:color="auto"/>
              <w:left w:val="single" w:sz="4" w:space="0" w:color="auto"/>
              <w:bottom w:val="single" w:sz="4" w:space="0" w:color="auto"/>
              <w:right w:val="single" w:sz="4" w:space="0" w:color="auto"/>
            </w:tcBorders>
          </w:tcPr>
          <w:p w14:paraId="1E898E33"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E21053C" w14:textId="77777777" w:rsidR="00DB4054" w:rsidRPr="00D410A2" w:rsidRDefault="00DB4054" w:rsidP="00471E7B">
            <w:pPr>
              <w:spacing w:line="260" w:lineRule="atLeast"/>
              <w:rPr>
                <w:rFonts w:ascii="Arial" w:hAnsi="Arial"/>
                <w:b/>
                <w:bCs/>
                <w:i/>
                <w:iCs/>
                <w:sz w:val="20"/>
                <w:lang w:eastAsia="en-US"/>
              </w:rPr>
            </w:pPr>
          </w:p>
        </w:tc>
      </w:tr>
      <w:tr w:rsidR="00D410A2" w:rsidRPr="00D410A2" w14:paraId="5860B0D9" w14:textId="77777777" w:rsidTr="00DB4054">
        <w:tc>
          <w:tcPr>
            <w:tcW w:w="3119" w:type="dxa"/>
            <w:tcBorders>
              <w:top w:val="single" w:sz="4" w:space="0" w:color="auto"/>
              <w:left w:val="single" w:sz="4" w:space="0" w:color="auto"/>
              <w:bottom w:val="single" w:sz="4" w:space="0" w:color="auto"/>
              <w:right w:val="single" w:sz="4" w:space="0" w:color="auto"/>
            </w:tcBorders>
          </w:tcPr>
          <w:p w14:paraId="6E6962C3"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BFEC88D" w14:textId="77777777" w:rsidR="00DB4054" w:rsidRPr="00D410A2" w:rsidRDefault="00DB4054" w:rsidP="00471E7B">
            <w:pPr>
              <w:spacing w:line="260" w:lineRule="atLeast"/>
              <w:rPr>
                <w:rFonts w:ascii="Arial" w:hAnsi="Arial"/>
                <w:b/>
                <w:bCs/>
                <w:i/>
                <w:iCs/>
                <w:sz w:val="20"/>
                <w:lang w:eastAsia="en-US"/>
              </w:rPr>
            </w:pPr>
          </w:p>
        </w:tc>
      </w:tr>
      <w:tr w:rsidR="00D410A2" w:rsidRPr="00D410A2" w14:paraId="147E903A" w14:textId="77777777" w:rsidTr="00DB4054">
        <w:tc>
          <w:tcPr>
            <w:tcW w:w="3119" w:type="dxa"/>
            <w:tcBorders>
              <w:top w:val="single" w:sz="4" w:space="0" w:color="auto"/>
              <w:left w:val="single" w:sz="4" w:space="0" w:color="auto"/>
              <w:bottom w:val="single" w:sz="4" w:space="0" w:color="auto"/>
              <w:right w:val="single" w:sz="4" w:space="0" w:color="auto"/>
            </w:tcBorders>
          </w:tcPr>
          <w:p w14:paraId="106D56B1"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A38051" w14:textId="77777777" w:rsidR="00DB4054" w:rsidRPr="00D410A2" w:rsidRDefault="00DB4054" w:rsidP="00471E7B">
            <w:pPr>
              <w:spacing w:line="260" w:lineRule="atLeast"/>
              <w:rPr>
                <w:rFonts w:ascii="Arial" w:hAnsi="Arial"/>
                <w:b/>
                <w:bCs/>
                <w:i/>
                <w:iCs/>
                <w:sz w:val="20"/>
                <w:lang w:eastAsia="en-US"/>
              </w:rPr>
            </w:pPr>
          </w:p>
        </w:tc>
      </w:tr>
      <w:tr w:rsidR="00D410A2" w:rsidRPr="00D410A2" w14:paraId="3FFA113A" w14:textId="77777777" w:rsidTr="00DB4054">
        <w:tc>
          <w:tcPr>
            <w:tcW w:w="3119" w:type="dxa"/>
            <w:tcBorders>
              <w:top w:val="single" w:sz="4" w:space="0" w:color="auto"/>
              <w:left w:val="single" w:sz="4" w:space="0" w:color="auto"/>
              <w:bottom w:val="single" w:sz="4" w:space="0" w:color="auto"/>
              <w:right w:val="single" w:sz="4" w:space="0" w:color="auto"/>
            </w:tcBorders>
          </w:tcPr>
          <w:p w14:paraId="566FAAA8"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4F2C19B" w14:textId="77777777" w:rsidR="00DB4054" w:rsidRPr="00D410A2" w:rsidRDefault="00DB4054" w:rsidP="00471E7B">
            <w:pPr>
              <w:spacing w:line="260" w:lineRule="atLeast"/>
              <w:rPr>
                <w:rFonts w:ascii="Arial" w:hAnsi="Arial"/>
                <w:b/>
                <w:bCs/>
                <w:i/>
                <w:iCs/>
                <w:sz w:val="20"/>
                <w:lang w:eastAsia="en-US"/>
              </w:rPr>
            </w:pPr>
          </w:p>
        </w:tc>
      </w:tr>
      <w:tr w:rsidR="00D410A2" w:rsidRPr="00D410A2" w14:paraId="162C05A7" w14:textId="77777777" w:rsidTr="00DB4054">
        <w:tc>
          <w:tcPr>
            <w:tcW w:w="3119" w:type="dxa"/>
            <w:tcBorders>
              <w:top w:val="single" w:sz="4" w:space="0" w:color="auto"/>
              <w:left w:val="single" w:sz="4" w:space="0" w:color="auto"/>
              <w:bottom w:val="single" w:sz="4" w:space="0" w:color="auto"/>
              <w:right w:val="single" w:sz="4" w:space="0" w:color="auto"/>
            </w:tcBorders>
          </w:tcPr>
          <w:p w14:paraId="7773C791" w14:textId="0807436C"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Podroben opis projekta, iz katerega bo razvidno, ali po vsebini ustreza zahtevam javnega naročila</w:t>
            </w:r>
            <w:r w:rsidR="00D73C71" w:rsidRPr="00D410A2">
              <w:rPr>
                <w:rFonts w:ascii="Arial" w:hAnsi="Arial"/>
                <w:i/>
                <w:iCs/>
                <w:sz w:val="20"/>
                <w:lang w:eastAsia="en-US"/>
              </w:rPr>
              <w:t xml:space="preserve"> (tudi število deležnikov)</w:t>
            </w:r>
            <w:r w:rsidRPr="00D410A2">
              <w:rPr>
                <w:rFonts w:ascii="Arial" w:hAnsi="Arial"/>
                <w:i/>
                <w:iCs/>
                <w:sz w:val="20"/>
                <w:lang w:eastAsia="en-US"/>
              </w:rPr>
              <w:t xml:space="preserve">: </w:t>
            </w:r>
          </w:p>
          <w:p w14:paraId="2FBBFC4A" w14:textId="77777777" w:rsidR="00DB4054" w:rsidRPr="00D410A2" w:rsidRDefault="00DB4054" w:rsidP="00471E7B">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9CA6B0A" w14:textId="77777777" w:rsidR="00DB4054" w:rsidRPr="00D410A2" w:rsidRDefault="00DB4054" w:rsidP="00471E7B">
            <w:pPr>
              <w:spacing w:line="260" w:lineRule="atLeast"/>
              <w:rPr>
                <w:rFonts w:ascii="Arial" w:hAnsi="Arial"/>
                <w:b/>
                <w:bCs/>
                <w:i/>
                <w:iCs/>
                <w:sz w:val="20"/>
                <w:lang w:eastAsia="en-US"/>
              </w:rPr>
            </w:pPr>
          </w:p>
          <w:p w14:paraId="45793566" w14:textId="77777777" w:rsidR="00DB4054" w:rsidRPr="00D410A2" w:rsidRDefault="00DB4054" w:rsidP="00471E7B">
            <w:pPr>
              <w:spacing w:line="260" w:lineRule="atLeast"/>
              <w:rPr>
                <w:rFonts w:ascii="Arial" w:hAnsi="Arial"/>
                <w:b/>
                <w:bCs/>
                <w:i/>
                <w:iCs/>
                <w:sz w:val="20"/>
                <w:lang w:eastAsia="en-US"/>
              </w:rPr>
            </w:pPr>
          </w:p>
          <w:p w14:paraId="560270EE" w14:textId="77777777" w:rsidR="00DB4054" w:rsidRPr="00D410A2" w:rsidRDefault="00DB4054" w:rsidP="00471E7B">
            <w:pPr>
              <w:spacing w:line="260" w:lineRule="atLeast"/>
              <w:rPr>
                <w:rFonts w:ascii="Arial" w:hAnsi="Arial"/>
                <w:b/>
                <w:bCs/>
                <w:i/>
                <w:iCs/>
                <w:sz w:val="20"/>
                <w:lang w:eastAsia="en-US"/>
              </w:rPr>
            </w:pPr>
          </w:p>
          <w:p w14:paraId="36B3435D" w14:textId="77777777" w:rsidR="00DB4054" w:rsidRPr="00D410A2" w:rsidRDefault="00DB4054" w:rsidP="00471E7B">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DB4054" w:rsidRPr="00D410A2" w14:paraId="7F1615BA" w14:textId="77777777" w:rsidTr="00DB4054">
        <w:tc>
          <w:tcPr>
            <w:tcW w:w="3119" w:type="dxa"/>
            <w:tcBorders>
              <w:top w:val="single" w:sz="4" w:space="0" w:color="auto"/>
              <w:left w:val="single" w:sz="4" w:space="0" w:color="auto"/>
              <w:bottom w:val="single" w:sz="4" w:space="0" w:color="auto"/>
              <w:right w:val="single" w:sz="4" w:space="0" w:color="auto"/>
            </w:tcBorders>
          </w:tcPr>
          <w:p w14:paraId="31E19A5B" w14:textId="77777777" w:rsidR="00DB4054" w:rsidRPr="00D410A2" w:rsidRDefault="00DB4054" w:rsidP="00471E7B">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6EB61DC" w14:textId="77777777" w:rsidR="00DB4054" w:rsidRPr="00D410A2" w:rsidRDefault="00DB4054" w:rsidP="00471E7B">
            <w:pPr>
              <w:spacing w:line="260" w:lineRule="atLeast"/>
              <w:rPr>
                <w:rFonts w:ascii="Arial" w:hAnsi="Arial"/>
                <w:b/>
                <w:bCs/>
                <w:i/>
                <w:iCs/>
                <w:sz w:val="20"/>
                <w:lang w:eastAsia="en-US"/>
              </w:rPr>
            </w:pPr>
          </w:p>
        </w:tc>
      </w:tr>
    </w:tbl>
    <w:p w14:paraId="6E6B6F3B" w14:textId="77777777" w:rsidR="001138AE" w:rsidRPr="00D410A2" w:rsidRDefault="001138AE" w:rsidP="001138AE">
      <w:pPr>
        <w:spacing w:line="260" w:lineRule="atLeast"/>
        <w:rPr>
          <w:rFonts w:ascii="Arial" w:hAnsi="Arial" w:cs="Arial"/>
          <w:b/>
          <w:sz w:val="20"/>
          <w:szCs w:val="20"/>
          <w:lang w:eastAsia="en-US"/>
        </w:rPr>
      </w:pPr>
    </w:p>
    <w:p w14:paraId="38D20A63" w14:textId="2FA54A17" w:rsidR="001138AE" w:rsidRPr="00D410A2" w:rsidRDefault="001138AE" w:rsidP="0029222D">
      <w:pPr>
        <w:spacing w:line="260" w:lineRule="atLeast"/>
        <w:rPr>
          <w:rFonts w:ascii="Arial" w:hAnsi="Arial" w:cs="Arial"/>
          <w:b/>
          <w:sz w:val="20"/>
          <w:szCs w:val="20"/>
          <w:lang w:eastAsia="en-US"/>
        </w:rPr>
      </w:pPr>
    </w:p>
    <w:p w14:paraId="7E1E79D7" w14:textId="0DEA6DCA" w:rsidR="0029222D" w:rsidRPr="00D410A2" w:rsidRDefault="0029222D" w:rsidP="0029222D">
      <w:pPr>
        <w:tabs>
          <w:tab w:val="center" w:pos="4320"/>
          <w:tab w:val="right" w:pos="8640"/>
        </w:tabs>
        <w:spacing w:line="260" w:lineRule="atLeast"/>
        <w:jc w:val="both"/>
        <w:rPr>
          <w:rFonts w:ascii="Arial" w:hAnsi="Arial" w:cs="Arial"/>
          <w:i/>
          <w:iCs/>
          <w:sz w:val="20"/>
          <w:lang w:eastAsia="en-US"/>
        </w:rPr>
      </w:pPr>
      <w:r w:rsidRPr="00D410A2">
        <w:rPr>
          <w:rFonts w:ascii="Arial" w:hAnsi="Arial" w:cs="Arial"/>
          <w:i/>
          <w:iCs/>
          <w:sz w:val="20"/>
          <w:lang w:eastAsia="en-US"/>
        </w:rPr>
        <w:t>Ponudnik navede samo tiste kadre</w:t>
      </w:r>
      <w:r w:rsidR="001138AE" w:rsidRPr="00D410A2">
        <w:rPr>
          <w:rFonts w:ascii="Arial" w:hAnsi="Arial" w:cs="Arial"/>
          <w:i/>
          <w:iCs/>
          <w:sz w:val="20"/>
          <w:lang w:eastAsia="en-US"/>
        </w:rPr>
        <w:t xml:space="preserve">, </w:t>
      </w:r>
      <w:r w:rsidRPr="00D410A2">
        <w:rPr>
          <w:rFonts w:ascii="Arial" w:hAnsi="Arial" w:cs="Arial"/>
          <w:i/>
          <w:iCs/>
          <w:sz w:val="20"/>
          <w:lang w:eastAsia="en-US"/>
        </w:rPr>
        <w:t>ki so nujni, da ponudnik izpolni pogoj o izpolnjevanju kadrovskih pogojev.</w:t>
      </w:r>
      <w:r w:rsidR="00891948" w:rsidRPr="00D410A2">
        <w:rPr>
          <w:rFonts w:ascii="Arial" w:hAnsi="Arial" w:cs="Arial"/>
          <w:i/>
          <w:iCs/>
          <w:sz w:val="20"/>
          <w:lang w:eastAsia="en-US"/>
        </w:rPr>
        <w:t xml:space="preserve"> Morebitnih dodatnih kadrov, ki bodo sodelovali pri izvedbi naročila, se ne navaja. </w:t>
      </w:r>
    </w:p>
    <w:p w14:paraId="65A80276" w14:textId="77777777" w:rsidR="00845466" w:rsidRPr="00D410A2" w:rsidRDefault="00845466" w:rsidP="0029222D">
      <w:pPr>
        <w:tabs>
          <w:tab w:val="center" w:pos="4320"/>
          <w:tab w:val="right" w:pos="8640"/>
        </w:tabs>
        <w:spacing w:line="260" w:lineRule="atLeast"/>
        <w:jc w:val="both"/>
        <w:rPr>
          <w:rFonts w:ascii="Arial" w:hAnsi="Arial" w:cs="Arial"/>
          <w:i/>
          <w:iCs/>
          <w:sz w:val="20"/>
          <w:lang w:eastAsia="en-US"/>
        </w:rPr>
      </w:pPr>
    </w:p>
    <w:p w14:paraId="723517E0" w14:textId="77777777" w:rsidR="0029222D" w:rsidRPr="00D410A2"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D410A2" w:rsidRPr="00D410A2" w14:paraId="49431EEB" w14:textId="77777777" w:rsidTr="00F766F8">
        <w:tc>
          <w:tcPr>
            <w:tcW w:w="4111" w:type="dxa"/>
            <w:shd w:val="clear" w:color="auto" w:fill="auto"/>
          </w:tcPr>
          <w:p w14:paraId="231F96E5" w14:textId="77777777" w:rsidR="0029222D" w:rsidRPr="00D410A2"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D410A2" w:rsidRDefault="0029222D" w:rsidP="00F766F8">
            <w:pPr>
              <w:spacing w:line="260" w:lineRule="atLeast"/>
              <w:jc w:val="both"/>
              <w:rPr>
                <w:rFonts w:ascii="Arial" w:hAnsi="Arial" w:cs="Arial"/>
                <w:b/>
                <w:sz w:val="20"/>
                <w:szCs w:val="20"/>
                <w:lang w:eastAsia="en-US"/>
              </w:rPr>
            </w:pPr>
            <w:r w:rsidRPr="00D410A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D410A2" w14:paraId="55E1B658" w14:textId="77777777" w:rsidTr="00F766F8">
        <w:trPr>
          <w:trHeight w:val="992"/>
        </w:trPr>
        <w:tc>
          <w:tcPr>
            <w:tcW w:w="4111" w:type="dxa"/>
            <w:shd w:val="clear" w:color="auto" w:fill="auto"/>
          </w:tcPr>
          <w:p w14:paraId="2F05EC32" w14:textId="77777777" w:rsidR="0029222D" w:rsidRPr="00D410A2" w:rsidRDefault="0029222D" w:rsidP="00F766F8">
            <w:pPr>
              <w:spacing w:after="120"/>
              <w:jc w:val="both"/>
              <w:rPr>
                <w:rFonts w:cs="Arial"/>
                <w:i/>
                <w:sz w:val="18"/>
                <w:szCs w:val="18"/>
              </w:rPr>
            </w:pPr>
            <w:r w:rsidRPr="00D410A2">
              <w:rPr>
                <w:rFonts w:ascii="Arial" w:hAnsi="Arial" w:cs="Arial"/>
                <w:b/>
                <w:i/>
                <w:iCs/>
                <w:sz w:val="20"/>
              </w:rPr>
              <w:t xml:space="preserve">Podpis pooblaščene osebe pri ponudniku oziroma v primeru skupne ponudbe pooblaščene osebe vodilnega partnerja: </w:t>
            </w:r>
            <w:r w:rsidRPr="00D410A2">
              <w:rPr>
                <w:rFonts w:ascii="Arial" w:hAnsi="Arial" w:cs="Arial"/>
                <w:i/>
                <w:iCs/>
                <w:sz w:val="20"/>
              </w:rPr>
              <w:t>(</w:t>
            </w:r>
            <w:r w:rsidRPr="00D410A2">
              <w:rPr>
                <w:rFonts w:ascii="Arial" w:hAnsi="Arial" w:cs="Arial"/>
                <w:i/>
                <w:iCs/>
                <w:sz w:val="16"/>
                <w:szCs w:val="16"/>
              </w:rPr>
              <w:t>ime in priimek, lastnoročni ali elektronski podpis in datum podpisa</w:t>
            </w:r>
            <w:r w:rsidRPr="00D410A2">
              <w:rPr>
                <w:rFonts w:ascii="Arial" w:hAnsi="Arial" w:cs="Arial"/>
                <w:i/>
                <w:iCs/>
                <w:sz w:val="20"/>
              </w:rPr>
              <w:t>):</w:t>
            </w:r>
          </w:p>
        </w:tc>
        <w:tc>
          <w:tcPr>
            <w:tcW w:w="5063" w:type="dxa"/>
            <w:shd w:val="clear" w:color="auto" w:fill="auto"/>
          </w:tcPr>
          <w:p w14:paraId="1143174E" w14:textId="77777777" w:rsidR="0029222D" w:rsidRPr="00D410A2" w:rsidRDefault="0029222D" w:rsidP="00F766F8">
            <w:pPr>
              <w:spacing w:line="260" w:lineRule="atLeast"/>
              <w:rPr>
                <w:rFonts w:ascii="Arial" w:hAnsi="Arial" w:cs="Arial"/>
                <w:i/>
                <w:sz w:val="18"/>
                <w:szCs w:val="18"/>
              </w:rPr>
            </w:pPr>
          </w:p>
        </w:tc>
      </w:tr>
    </w:tbl>
    <w:p w14:paraId="73D47039" w14:textId="1A5863FD" w:rsidR="009B1D7A" w:rsidRPr="00D410A2" w:rsidRDefault="009B1D7A" w:rsidP="009B1D7A">
      <w:pPr>
        <w:spacing w:before="60" w:after="60"/>
        <w:jc w:val="both"/>
        <w:rPr>
          <w:rFonts w:ascii="Arial" w:hAnsi="Arial" w:cs="Arial"/>
          <w:b/>
          <w:sz w:val="20"/>
          <w:szCs w:val="20"/>
        </w:rPr>
      </w:pPr>
    </w:p>
    <w:p w14:paraId="4ACDE8D0" w14:textId="77777777" w:rsidR="00CF73A6" w:rsidRPr="00D410A2" w:rsidRDefault="00CF73A6" w:rsidP="00CF73A6">
      <w:pPr>
        <w:spacing w:before="60" w:after="60"/>
        <w:jc w:val="both"/>
        <w:rPr>
          <w:rFonts w:ascii="Arial" w:hAnsi="Arial" w:cs="Arial"/>
          <w:bCs/>
          <w:i/>
          <w:sz w:val="20"/>
          <w:szCs w:val="20"/>
        </w:rPr>
      </w:pPr>
      <w:r w:rsidRPr="00D410A2">
        <w:rPr>
          <w:rFonts w:ascii="Arial" w:hAnsi="Arial" w:cs="Arial"/>
          <w:bCs/>
          <w:i/>
          <w:sz w:val="20"/>
          <w:szCs w:val="20"/>
        </w:rPr>
        <w:t>Neobvezna priloga: Referenčno potrdilo naročnika referenčnih del</w:t>
      </w:r>
    </w:p>
    <w:p w14:paraId="2BA8136F" w14:textId="69FE4304" w:rsidR="0029222D" w:rsidRPr="00D410A2" w:rsidRDefault="0029222D" w:rsidP="009B1D7A">
      <w:pPr>
        <w:spacing w:before="60" w:after="60"/>
        <w:jc w:val="both"/>
        <w:rPr>
          <w:rFonts w:ascii="Arial" w:hAnsi="Arial" w:cs="Arial"/>
          <w:b/>
          <w:sz w:val="20"/>
          <w:szCs w:val="20"/>
        </w:rPr>
      </w:pPr>
    </w:p>
    <w:p w14:paraId="5A5DEB69" w14:textId="601CF7C1" w:rsidR="0029222D" w:rsidRPr="00D410A2" w:rsidRDefault="0029222D" w:rsidP="009B1D7A">
      <w:pPr>
        <w:spacing w:before="60" w:after="60"/>
        <w:jc w:val="both"/>
        <w:rPr>
          <w:rFonts w:ascii="Arial" w:hAnsi="Arial" w:cs="Arial"/>
          <w:b/>
          <w:sz w:val="20"/>
          <w:szCs w:val="20"/>
        </w:rPr>
      </w:pPr>
    </w:p>
    <w:p w14:paraId="5259946F" w14:textId="5C2F4D46" w:rsidR="0029222D" w:rsidRPr="00D410A2" w:rsidRDefault="0029222D" w:rsidP="009B1D7A">
      <w:pPr>
        <w:spacing w:before="60" w:after="60"/>
        <w:jc w:val="both"/>
        <w:rPr>
          <w:rFonts w:ascii="Arial" w:hAnsi="Arial" w:cs="Arial"/>
          <w:b/>
          <w:sz w:val="20"/>
          <w:szCs w:val="20"/>
        </w:rPr>
      </w:pPr>
    </w:p>
    <w:p w14:paraId="1DB45F7B" w14:textId="2BBFBE7D" w:rsidR="00360CF1" w:rsidRPr="00D410A2" w:rsidRDefault="00360CF1" w:rsidP="009B1D7A">
      <w:pPr>
        <w:spacing w:before="60" w:after="60"/>
        <w:jc w:val="both"/>
        <w:rPr>
          <w:rFonts w:ascii="Arial" w:hAnsi="Arial" w:cs="Arial"/>
          <w:b/>
          <w:sz w:val="20"/>
          <w:szCs w:val="20"/>
        </w:rPr>
      </w:pPr>
    </w:p>
    <w:p w14:paraId="15F1F37A" w14:textId="77777777" w:rsidR="00084883" w:rsidRPr="00D410A2" w:rsidRDefault="00084883" w:rsidP="009B1D7A">
      <w:pPr>
        <w:spacing w:before="60" w:after="60"/>
        <w:jc w:val="both"/>
        <w:rPr>
          <w:rFonts w:ascii="Arial" w:hAnsi="Arial" w:cs="Arial"/>
          <w:b/>
          <w:sz w:val="20"/>
          <w:szCs w:val="20"/>
        </w:rPr>
      </w:pPr>
    </w:p>
    <w:p w14:paraId="384C6F6D" w14:textId="77777777" w:rsidR="00084883" w:rsidRPr="00D410A2" w:rsidRDefault="00084883" w:rsidP="009B1D7A">
      <w:pPr>
        <w:spacing w:before="60" w:after="60"/>
        <w:jc w:val="both"/>
        <w:rPr>
          <w:rFonts w:ascii="Arial" w:hAnsi="Arial" w:cs="Arial"/>
          <w:b/>
          <w:sz w:val="20"/>
          <w:szCs w:val="20"/>
        </w:rPr>
      </w:pPr>
    </w:p>
    <w:p w14:paraId="3D098FF6" w14:textId="77777777" w:rsidR="00084883" w:rsidRPr="00D410A2" w:rsidRDefault="00084883" w:rsidP="009B1D7A">
      <w:pPr>
        <w:spacing w:before="60" w:after="60"/>
        <w:jc w:val="both"/>
        <w:rPr>
          <w:rFonts w:ascii="Arial" w:hAnsi="Arial" w:cs="Arial"/>
          <w:b/>
          <w:sz w:val="20"/>
          <w:szCs w:val="20"/>
        </w:rPr>
      </w:pPr>
    </w:p>
    <w:p w14:paraId="0B50EEAF" w14:textId="77777777" w:rsidR="00084883" w:rsidRPr="00D410A2" w:rsidRDefault="00084883" w:rsidP="009B1D7A">
      <w:pPr>
        <w:spacing w:before="60" w:after="60"/>
        <w:jc w:val="both"/>
        <w:rPr>
          <w:rFonts w:ascii="Arial" w:hAnsi="Arial" w:cs="Arial"/>
          <w:b/>
          <w:sz w:val="20"/>
          <w:szCs w:val="20"/>
        </w:rPr>
      </w:pPr>
    </w:p>
    <w:p w14:paraId="7692D982" w14:textId="77777777" w:rsidR="00084883" w:rsidRPr="00D410A2" w:rsidRDefault="00084883" w:rsidP="009B1D7A">
      <w:pPr>
        <w:spacing w:before="60" w:after="60"/>
        <w:jc w:val="both"/>
        <w:rPr>
          <w:rFonts w:ascii="Arial" w:hAnsi="Arial" w:cs="Arial"/>
          <w:b/>
          <w:sz w:val="20"/>
          <w:szCs w:val="20"/>
        </w:rPr>
      </w:pPr>
    </w:p>
    <w:p w14:paraId="31C7680E" w14:textId="77777777" w:rsidR="00084883" w:rsidRPr="00D410A2" w:rsidRDefault="00084883" w:rsidP="009B1D7A">
      <w:pPr>
        <w:spacing w:before="60" w:after="60"/>
        <w:jc w:val="both"/>
        <w:rPr>
          <w:rFonts w:ascii="Arial" w:hAnsi="Arial" w:cs="Arial"/>
          <w:b/>
          <w:sz w:val="20"/>
          <w:szCs w:val="20"/>
        </w:rPr>
      </w:pPr>
    </w:p>
    <w:p w14:paraId="0B89F74B" w14:textId="77777777" w:rsidR="00084883" w:rsidRPr="00D410A2" w:rsidRDefault="00084883" w:rsidP="009B1D7A">
      <w:pPr>
        <w:spacing w:before="60" w:after="60"/>
        <w:jc w:val="both"/>
        <w:rPr>
          <w:rFonts w:ascii="Arial" w:hAnsi="Arial" w:cs="Arial"/>
          <w:b/>
          <w:sz w:val="20"/>
          <w:szCs w:val="20"/>
        </w:rPr>
      </w:pPr>
    </w:p>
    <w:p w14:paraId="337671E6" w14:textId="77777777" w:rsidR="00084883" w:rsidRPr="00D410A2" w:rsidRDefault="00084883" w:rsidP="009B1D7A">
      <w:pPr>
        <w:spacing w:before="60" w:after="60"/>
        <w:jc w:val="both"/>
        <w:rPr>
          <w:rFonts w:ascii="Arial" w:hAnsi="Arial" w:cs="Arial"/>
          <w:b/>
          <w:sz w:val="20"/>
          <w:szCs w:val="20"/>
        </w:rPr>
      </w:pPr>
    </w:p>
    <w:p w14:paraId="0377E247" w14:textId="77777777" w:rsidR="002B0200" w:rsidRPr="00D410A2" w:rsidRDefault="002B0200" w:rsidP="009B1D7A">
      <w:pPr>
        <w:spacing w:before="60" w:after="60"/>
        <w:jc w:val="both"/>
        <w:rPr>
          <w:rFonts w:ascii="Arial" w:hAnsi="Arial" w:cs="Arial"/>
          <w:b/>
          <w:sz w:val="20"/>
          <w:szCs w:val="20"/>
        </w:rPr>
      </w:pPr>
    </w:p>
    <w:p w14:paraId="452256F5" w14:textId="77777777" w:rsidR="002B0200" w:rsidRPr="00D410A2" w:rsidRDefault="002B0200" w:rsidP="009B1D7A">
      <w:pPr>
        <w:spacing w:before="60" w:after="60"/>
        <w:jc w:val="both"/>
        <w:rPr>
          <w:rFonts w:ascii="Arial" w:hAnsi="Arial" w:cs="Arial"/>
          <w:b/>
          <w:sz w:val="20"/>
          <w:szCs w:val="20"/>
        </w:rPr>
      </w:pPr>
    </w:p>
    <w:p w14:paraId="256EEA35" w14:textId="77777777" w:rsidR="002B0200" w:rsidRPr="00D410A2" w:rsidRDefault="002B0200" w:rsidP="009B1D7A">
      <w:pPr>
        <w:spacing w:before="60" w:after="60"/>
        <w:jc w:val="both"/>
        <w:rPr>
          <w:rFonts w:ascii="Arial" w:hAnsi="Arial" w:cs="Arial"/>
          <w:b/>
          <w:sz w:val="20"/>
          <w:szCs w:val="20"/>
        </w:rPr>
      </w:pPr>
    </w:p>
    <w:p w14:paraId="635BB19D" w14:textId="77777777" w:rsidR="002B0200" w:rsidRPr="00D410A2" w:rsidRDefault="002B0200" w:rsidP="009B1D7A">
      <w:pPr>
        <w:spacing w:before="60" w:after="60"/>
        <w:jc w:val="both"/>
        <w:rPr>
          <w:rFonts w:ascii="Arial" w:hAnsi="Arial" w:cs="Arial"/>
          <w:b/>
          <w:sz w:val="20"/>
          <w:szCs w:val="20"/>
        </w:rPr>
      </w:pPr>
    </w:p>
    <w:p w14:paraId="25F086C4" w14:textId="77777777" w:rsidR="002B0200" w:rsidRPr="00D410A2" w:rsidRDefault="002B0200" w:rsidP="009B1D7A">
      <w:pPr>
        <w:spacing w:before="60" w:after="60"/>
        <w:jc w:val="both"/>
        <w:rPr>
          <w:rFonts w:ascii="Arial" w:hAnsi="Arial" w:cs="Arial"/>
          <w:b/>
          <w:sz w:val="20"/>
          <w:szCs w:val="20"/>
        </w:rPr>
      </w:pPr>
    </w:p>
    <w:p w14:paraId="4A4A1A2C" w14:textId="77777777" w:rsidR="00084883" w:rsidRPr="00D410A2" w:rsidRDefault="00084883" w:rsidP="009B1D7A">
      <w:pPr>
        <w:spacing w:before="60" w:after="60"/>
        <w:jc w:val="both"/>
        <w:rPr>
          <w:rFonts w:ascii="Arial" w:hAnsi="Arial" w:cs="Arial"/>
          <w:b/>
          <w:sz w:val="20"/>
          <w:szCs w:val="20"/>
        </w:rPr>
      </w:pPr>
    </w:p>
    <w:p w14:paraId="53C68F44" w14:textId="77777777" w:rsidR="00084883" w:rsidRPr="00D410A2" w:rsidRDefault="00084883" w:rsidP="0008488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410A2">
        <w:rPr>
          <w:rFonts w:ascii="Arial" w:hAnsi="Arial" w:cs="Arial"/>
          <w:b/>
          <w:sz w:val="20"/>
          <w:szCs w:val="20"/>
          <w:lang w:eastAsia="en-US"/>
        </w:rPr>
        <w:t>Obrazec 4: IZJAVA PONUDNIKA O DODATNIH REFERENCAH KADROV – ZA MERILO</w:t>
      </w:r>
    </w:p>
    <w:p w14:paraId="037306C3" w14:textId="77777777" w:rsidR="00084883" w:rsidRPr="00D410A2" w:rsidRDefault="00084883" w:rsidP="00084883">
      <w:pPr>
        <w:spacing w:before="60" w:after="60"/>
        <w:jc w:val="both"/>
        <w:rPr>
          <w:rFonts w:ascii="Arial" w:hAnsi="Arial" w:cs="Arial"/>
          <w:b/>
          <w:sz w:val="20"/>
          <w:szCs w:val="20"/>
        </w:rPr>
      </w:pPr>
    </w:p>
    <w:p w14:paraId="6ED71F42" w14:textId="78AFDE2D" w:rsidR="00084883" w:rsidRPr="00D410A2" w:rsidRDefault="00084883" w:rsidP="00084883">
      <w:pPr>
        <w:spacing w:line="260" w:lineRule="atLeast"/>
        <w:jc w:val="both"/>
        <w:rPr>
          <w:rFonts w:ascii="Arial" w:hAnsi="Arial" w:cs="Arial"/>
          <w:bCs/>
          <w:sz w:val="20"/>
          <w:szCs w:val="20"/>
          <w:lang w:eastAsia="en-US"/>
        </w:rPr>
      </w:pPr>
      <w:r w:rsidRPr="00D410A2">
        <w:rPr>
          <w:rFonts w:ascii="Arial" w:hAnsi="Arial" w:cs="Arial"/>
          <w:bCs/>
          <w:sz w:val="20"/>
          <w:szCs w:val="20"/>
          <w:lang w:eastAsia="en-US"/>
        </w:rPr>
        <w:t>Seznam dodatnih referenc nominiranih kadrov, s katerimi ponudnik uveljavlja dodatno točkovanje v okviru meril (skladno s točko 2.3.10</w:t>
      </w:r>
      <w:r w:rsidR="00F43E7A" w:rsidRPr="00D410A2">
        <w:rPr>
          <w:rFonts w:ascii="Arial" w:hAnsi="Arial" w:cs="Arial"/>
          <w:bCs/>
          <w:sz w:val="20"/>
          <w:szCs w:val="20"/>
          <w:lang w:eastAsia="en-US"/>
        </w:rPr>
        <w:t>.2</w:t>
      </w:r>
      <w:r w:rsidRPr="00D410A2">
        <w:rPr>
          <w:rFonts w:ascii="Arial" w:hAnsi="Arial" w:cs="Arial"/>
          <w:bCs/>
          <w:sz w:val="20"/>
          <w:szCs w:val="20"/>
          <w:lang w:eastAsia="en-US"/>
        </w:rPr>
        <w:t xml:space="preserve"> razpisne dokumentacije); </w:t>
      </w:r>
    </w:p>
    <w:p w14:paraId="4DD71E90" w14:textId="77777777" w:rsidR="00084883" w:rsidRPr="00D410A2" w:rsidRDefault="00084883" w:rsidP="00084883">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084883" w:rsidRPr="00D410A2" w14:paraId="635FB490" w14:textId="77777777" w:rsidTr="00C90692">
        <w:trPr>
          <w:trHeight w:val="96"/>
          <w:jc w:val="center"/>
        </w:trPr>
        <w:tc>
          <w:tcPr>
            <w:tcW w:w="9118" w:type="dxa"/>
            <w:vAlign w:val="center"/>
          </w:tcPr>
          <w:p w14:paraId="50BC5041" w14:textId="50793E91" w:rsidR="00084883" w:rsidRPr="00D410A2" w:rsidRDefault="00084883" w:rsidP="00C90692">
            <w:pPr>
              <w:spacing w:line="260" w:lineRule="atLeast"/>
              <w:rPr>
                <w:rFonts w:ascii="Arial" w:hAnsi="Arial" w:cs="Arial"/>
                <w:sz w:val="20"/>
                <w:szCs w:val="20"/>
                <w:lang w:eastAsia="en-US"/>
              </w:rPr>
            </w:pPr>
            <w:r w:rsidRPr="00D410A2">
              <w:rPr>
                <w:rFonts w:ascii="Arial" w:hAnsi="Arial" w:cs="Arial"/>
                <w:b/>
                <w:sz w:val="20"/>
                <w:szCs w:val="20"/>
                <w:lang w:eastAsia="en-US"/>
              </w:rPr>
              <w:t xml:space="preserve">Navedba kadra (po imenu, priimku in funkciji, ki jo prevzema): </w:t>
            </w:r>
          </w:p>
        </w:tc>
      </w:tr>
    </w:tbl>
    <w:p w14:paraId="699EE82E" w14:textId="77777777" w:rsidR="00084883" w:rsidRPr="00D410A2" w:rsidRDefault="00084883" w:rsidP="00084883">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10A2" w:rsidRPr="00D410A2" w14:paraId="3BED087A" w14:textId="77777777" w:rsidTr="00C90692">
        <w:tc>
          <w:tcPr>
            <w:tcW w:w="3119" w:type="dxa"/>
            <w:tcBorders>
              <w:top w:val="single" w:sz="4" w:space="0" w:color="auto"/>
              <w:left w:val="single" w:sz="4" w:space="0" w:color="auto"/>
              <w:bottom w:val="single" w:sz="4" w:space="0" w:color="auto"/>
              <w:right w:val="single" w:sz="4" w:space="0" w:color="auto"/>
            </w:tcBorders>
          </w:tcPr>
          <w:p w14:paraId="62524C90" w14:textId="0C63AE58" w:rsidR="00084883" w:rsidRPr="00D410A2" w:rsidRDefault="00084883" w:rsidP="00C90692">
            <w:pPr>
              <w:spacing w:line="260" w:lineRule="atLeast"/>
              <w:rPr>
                <w:rFonts w:ascii="Arial" w:hAnsi="Arial"/>
                <w:b/>
                <w:i/>
                <w:iCs/>
                <w:sz w:val="20"/>
                <w:lang w:eastAsia="en-US"/>
              </w:rPr>
            </w:pPr>
            <w:r w:rsidRPr="00D410A2">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0A500C1A" w14:textId="77777777" w:rsidR="00084883" w:rsidRPr="00D410A2" w:rsidRDefault="00084883" w:rsidP="00C90692">
            <w:pPr>
              <w:spacing w:line="260" w:lineRule="atLeast"/>
              <w:rPr>
                <w:rFonts w:ascii="Arial" w:hAnsi="Arial"/>
                <w:sz w:val="20"/>
                <w:lang w:eastAsia="en-US"/>
              </w:rPr>
            </w:pPr>
          </w:p>
        </w:tc>
      </w:tr>
      <w:tr w:rsidR="00D410A2" w:rsidRPr="00D410A2" w14:paraId="6C782921" w14:textId="77777777" w:rsidTr="00C90692">
        <w:tc>
          <w:tcPr>
            <w:tcW w:w="3119" w:type="dxa"/>
            <w:tcBorders>
              <w:top w:val="single" w:sz="4" w:space="0" w:color="auto"/>
              <w:left w:val="single" w:sz="4" w:space="0" w:color="auto"/>
              <w:bottom w:val="single" w:sz="4" w:space="0" w:color="auto"/>
              <w:right w:val="single" w:sz="4" w:space="0" w:color="auto"/>
            </w:tcBorders>
          </w:tcPr>
          <w:p w14:paraId="0F6B11A8"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19910BA3" w14:textId="77777777" w:rsidR="00084883" w:rsidRPr="00D410A2" w:rsidRDefault="00084883" w:rsidP="00C90692">
            <w:pPr>
              <w:spacing w:line="260" w:lineRule="atLeast"/>
              <w:rPr>
                <w:rFonts w:ascii="Arial" w:hAnsi="Arial"/>
                <w:b/>
                <w:bCs/>
                <w:i/>
                <w:iCs/>
                <w:sz w:val="20"/>
                <w:lang w:eastAsia="en-US"/>
              </w:rPr>
            </w:pPr>
          </w:p>
        </w:tc>
      </w:tr>
      <w:tr w:rsidR="00D410A2" w:rsidRPr="00D410A2" w14:paraId="57BA9B9B" w14:textId="77777777" w:rsidTr="00C90692">
        <w:tc>
          <w:tcPr>
            <w:tcW w:w="3119" w:type="dxa"/>
            <w:tcBorders>
              <w:top w:val="single" w:sz="4" w:space="0" w:color="auto"/>
              <w:left w:val="single" w:sz="4" w:space="0" w:color="auto"/>
              <w:bottom w:val="single" w:sz="4" w:space="0" w:color="auto"/>
              <w:right w:val="single" w:sz="4" w:space="0" w:color="auto"/>
            </w:tcBorders>
          </w:tcPr>
          <w:p w14:paraId="58CECAAD"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0423A13" w14:textId="77777777" w:rsidR="00084883" w:rsidRPr="00D410A2" w:rsidRDefault="00084883" w:rsidP="00C90692">
            <w:pPr>
              <w:spacing w:line="260" w:lineRule="atLeast"/>
              <w:rPr>
                <w:rFonts w:ascii="Arial" w:hAnsi="Arial"/>
                <w:b/>
                <w:bCs/>
                <w:i/>
                <w:iCs/>
                <w:sz w:val="20"/>
                <w:lang w:eastAsia="en-US"/>
              </w:rPr>
            </w:pPr>
          </w:p>
        </w:tc>
      </w:tr>
      <w:tr w:rsidR="00D410A2" w:rsidRPr="00D410A2" w14:paraId="747983FD" w14:textId="77777777" w:rsidTr="00C90692">
        <w:tc>
          <w:tcPr>
            <w:tcW w:w="3119" w:type="dxa"/>
            <w:tcBorders>
              <w:top w:val="single" w:sz="4" w:space="0" w:color="auto"/>
              <w:left w:val="single" w:sz="4" w:space="0" w:color="auto"/>
              <w:bottom w:val="single" w:sz="4" w:space="0" w:color="auto"/>
              <w:right w:val="single" w:sz="4" w:space="0" w:color="auto"/>
            </w:tcBorders>
          </w:tcPr>
          <w:p w14:paraId="2CF065B2"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D7A3615" w14:textId="77777777" w:rsidR="00084883" w:rsidRPr="00D410A2" w:rsidRDefault="00084883" w:rsidP="00C90692">
            <w:pPr>
              <w:spacing w:line="260" w:lineRule="atLeast"/>
              <w:rPr>
                <w:rFonts w:ascii="Arial" w:hAnsi="Arial"/>
                <w:b/>
                <w:bCs/>
                <w:i/>
                <w:iCs/>
                <w:sz w:val="20"/>
                <w:lang w:eastAsia="en-US"/>
              </w:rPr>
            </w:pPr>
          </w:p>
        </w:tc>
      </w:tr>
      <w:tr w:rsidR="00D410A2" w:rsidRPr="00D410A2" w14:paraId="282649D2" w14:textId="77777777" w:rsidTr="00C90692">
        <w:tc>
          <w:tcPr>
            <w:tcW w:w="3119" w:type="dxa"/>
            <w:tcBorders>
              <w:top w:val="single" w:sz="4" w:space="0" w:color="auto"/>
              <w:left w:val="single" w:sz="4" w:space="0" w:color="auto"/>
              <w:bottom w:val="single" w:sz="4" w:space="0" w:color="auto"/>
              <w:right w:val="single" w:sz="4" w:space="0" w:color="auto"/>
            </w:tcBorders>
          </w:tcPr>
          <w:p w14:paraId="74C9823C"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7196256A" w14:textId="77777777" w:rsidR="00084883" w:rsidRPr="00D410A2" w:rsidRDefault="00084883" w:rsidP="00C90692">
            <w:pPr>
              <w:spacing w:line="260" w:lineRule="atLeast"/>
              <w:rPr>
                <w:rFonts w:ascii="Arial" w:hAnsi="Arial"/>
                <w:b/>
                <w:bCs/>
                <w:i/>
                <w:iCs/>
                <w:sz w:val="20"/>
                <w:lang w:eastAsia="en-US"/>
              </w:rPr>
            </w:pPr>
          </w:p>
        </w:tc>
      </w:tr>
      <w:tr w:rsidR="00D410A2" w:rsidRPr="00D410A2" w14:paraId="52421D48" w14:textId="77777777" w:rsidTr="00C90692">
        <w:tc>
          <w:tcPr>
            <w:tcW w:w="3119" w:type="dxa"/>
            <w:tcBorders>
              <w:top w:val="single" w:sz="4" w:space="0" w:color="auto"/>
              <w:left w:val="single" w:sz="4" w:space="0" w:color="auto"/>
              <w:bottom w:val="single" w:sz="4" w:space="0" w:color="auto"/>
              <w:right w:val="single" w:sz="4" w:space="0" w:color="auto"/>
            </w:tcBorders>
          </w:tcPr>
          <w:p w14:paraId="5FEACFEF"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E37EB13" w14:textId="77777777" w:rsidR="00084883" w:rsidRPr="00D410A2" w:rsidRDefault="00084883" w:rsidP="00C90692">
            <w:pPr>
              <w:spacing w:line="260" w:lineRule="atLeast"/>
              <w:rPr>
                <w:rFonts w:ascii="Arial" w:hAnsi="Arial"/>
                <w:b/>
                <w:bCs/>
                <w:i/>
                <w:iCs/>
                <w:sz w:val="20"/>
                <w:lang w:eastAsia="en-US"/>
              </w:rPr>
            </w:pPr>
          </w:p>
        </w:tc>
      </w:tr>
      <w:tr w:rsidR="00D410A2" w:rsidRPr="00D410A2" w14:paraId="77DBEA8D" w14:textId="77777777" w:rsidTr="00C90692">
        <w:tc>
          <w:tcPr>
            <w:tcW w:w="3119" w:type="dxa"/>
            <w:tcBorders>
              <w:top w:val="single" w:sz="4" w:space="0" w:color="auto"/>
              <w:left w:val="single" w:sz="4" w:space="0" w:color="auto"/>
              <w:bottom w:val="single" w:sz="4" w:space="0" w:color="auto"/>
              <w:right w:val="single" w:sz="4" w:space="0" w:color="auto"/>
            </w:tcBorders>
          </w:tcPr>
          <w:p w14:paraId="4D6A23C7"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 xml:space="preserve">Podroben opis projekta, iz katerega bo razvidno, ali po vsebini ustreza zahtevam javnega naročila: </w:t>
            </w:r>
          </w:p>
          <w:p w14:paraId="7BEB7436" w14:textId="77777777" w:rsidR="00084883" w:rsidRPr="00D410A2" w:rsidRDefault="00084883" w:rsidP="00C90692">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2D6438A" w14:textId="77777777" w:rsidR="00084883" w:rsidRPr="00D410A2" w:rsidRDefault="00084883" w:rsidP="00C90692">
            <w:pPr>
              <w:spacing w:line="260" w:lineRule="atLeast"/>
              <w:rPr>
                <w:rFonts w:ascii="Arial" w:hAnsi="Arial"/>
                <w:b/>
                <w:bCs/>
                <w:i/>
                <w:iCs/>
                <w:sz w:val="20"/>
                <w:lang w:eastAsia="en-US"/>
              </w:rPr>
            </w:pPr>
          </w:p>
          <w:p w14:paraId="40E9CBCA" w14:textId="77777777" w:rsidR="00084883" w:rsidRPr="00D410A2" w:rsidRDefault="00084883" w:rsidP="00C90692">
            <w:pPr>
              <w:spacing w:line="260" w:lineRule="atLeast"/>
              <w:rPr>
                <w:rFonts w:ascii="Arial" w:hAnsi="Arial"/>
                <w:b/>
                <w:bCs/>
                <w:i/>
                <w:iCs/>
                <w:sz w:val="20"/>
                <w:lang w:eastAsia="en-US"/>
              </w:rPr>
            </w:pPr>
          </w:p>
          <w:p w14:paraId="643BE93C" w14:textId="77777777" w:rsidR="00084883" w:rsidRPr="00D410A2" w:rsidRDefault="00084883" w:rsidP="00C90692">
            <w:pPr>
              <w:spacing w:line="260" w:lineRule="atLeast"/>
              <w:rPr>
                <w:rFonts w:ascii="Arial" w:hAnsi="Arial"/>
                <w:b/>
                <w:bCs/>
                <w:i/>
                <w:iCs/>
                <w:sz w:val="20"/>
                <w:lang w:eastAsia="en-US"/>
              </w:rPr>
            </w:pPr>
          </w:p>
          <w:p w14:paraId="696F8F5E" w14:textId="77777777" w:rsidR="00084883" w:rsidRPr="00D410A2" w:rsidRDefault="00084883" w:rsidP="00C90692">
            <w:pPr>
              <w:spacing w:line="260" w:lineRule="atLeast"/>
              <w:rPr>
                <w:rFonts w:ascii="Arial" w:hAnsi="Arial"/>
                <w:b/>
                <w:bCs/>
                <w:i/>
                <w:iCs/>
                <w:sz w:val="20"/>
                <w:lang w:eastAsia="en-US"/>
              </w:rPr>
            </w:pPr>
            <w:r w:rsidRPr="00D410A2">
              <w:rPr>
                <w:rFonts w:ascii="Arial" w:hAnsi="Arial"/>
                <w:b/>
                <w:bCs/>
                <w:i/>
                <w:iCs/>
                <w:sz w:val="20"/>
                <w:lang w:eastAsia="en-US"/>
              </w:rPr>
              <w:t xml:space="preserve"> </w:t>
            </w:r>
          </w:p>
        </w:tc>
      </w:tr>
      <w:tr w:rsidR="00084883" w:rsidRPr="00D410A2" w14:paraId="3673D6E4" w14:textId="77777777" w:rsidTr="00C90692">
        <w:tc>
          <w:tcPr>
            <w:tcW w:w="3119" w:type="dxa"/>
            <w:tcBorders>
              <w:top w:val="single" w:sz="4" w:space="0" w:color="auto"/>
              <w:left w:val="single" w:sz="4" w:space="0" w:color="auto"/>
              <w:bottom w:val="single" w:sz="4" w:space="0" w:color="auto"/>
              <w:right w:val="single" w:sz="4" w:space="0" w:color="auto"/>
            </w:tcBorders>
          </w:tcPr>
          <w:p w14:paraId="4AC22885" w14:textId="77777777" w:rsidR="00084883" w:rsidRPr="00D410A2" w:rsidRDefault="00084883" w:rsidP="00C90692">
            <w:pPr>
              <w:spacing w:line="260" w:lineRule="atLeast"/>
              <w:rPr>
                <w:rFonts w:ascii="Arial" w:hAnsi="Arial"/>
                <w:i/>
                <w:iCs/>
                <w:sz w:val="20"/>
                <w:lang w:eastAsia="en-US"/>
              </w:rPr>
            </w:pPr>
            <w:r w:rsidRPr="00D410A2">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99558E" w14:textId="77777777" w:rsidR="00084883" w:rsidRPr="00D410A2" w:rsidRDefault="00084883" w:rsidP="00C90692">
            <w:pPr>
              <w:spacing w:line="260" w:lineRule="atLeast"/>
              <w:rPr>
                <w:rFonts w:ascii="Arial" w:hAnsi="Arial"/>
                <w:b/>
                <w:bCs/>
                <w:i/>
                <w:iCs/>
                <w:sz w:val="20"/>
                <w:lang w:eastAsia="en-US"/>
              </w:rPr>
            </w:pPr>
          </w:p>
        </w:tc>
      </w:tr>
    </w:tbl>
    <w:p w14:paraId="1E50A053" w14:textId="77777777" w:rsidR="00084883" w:rsidRPr="00D410A2" w:rsidRDefault="00084883" w:rsidP="00084883">
      <w:pPr>
        <w:spacing w:line="260" w:lineRule="atLeast"/>
        <w:rPr>
          <w:rFonts w:ascii="Arial" w:hAnsi="Arial" w:cs="Arial"/>
          <w:b/>
          <w:sz w:val="20"/>
          <w:szCs w:val="20"/>
          <w:lang w:eastAsia="en-US"/>
        </w:rPr>
      </w:pPr>
    </w:p>
    <w:p w14:paraId="0EFE77D1" w14:textId="2C448170" w:rsidR="00084883" w:rsidRPr="00D410A2" w:rsidRDefault="00084883" w:rsidP="00084883">
      <w:pPr>
        <w:spacing w:line="260" w:lineRule="atLeast"/>
        <w:rPr>
          <w:rFonts w:ascii="Arial" w:hAnsi="Arial" w:cs="Arial"/>
          <w:bCs/>
          <w:i/>
          <w:iCs/>
          <w:sz w:val="20"/>
          <w:szCs w:val="20"/>
          <w:lang w:eastAsia="en-US"/>
        </w:rPr>
      </w:pPr>
      <w:r w:rsidRPr="00D410A2">
        <w:rPr>
          <w:rFonts w:ascii="Arial" w:hAnsi="Arial" w:cs="Arial"/>
          <w:bCs/>
          <w:i/>
          <w:iCs/>
          <w:sz w:val="20"/>
          <w:szCs w:val="20"/>
          <w:lang w:eastAsia="en-US"/>
        </w:rPr>
        <w:t>Tabela se po potrebi razširi (za več kadrov oziroma za več referenc)</w:t>
      </w:r>
    </w:p>
    <w:p w14:paraId="6C22D04D" w14:textId="77777777" w:rsidR="00084883" w:rsidRPr="00D410A2" w:rsidRDefault="00084883" w:rsidP="00084883">
      <w:pPr>
        <w:spacing w:line="260" w:lineRule="atLeast"/>
        <w:rPr>
          <w:rFonts w:ascii="Arial" w:hAnsi="Arial" w:cs="Arial"/>
          <w:b/>
          <w:sz w:val="20"/>
          <w:szCs w:val="20"/>
          <w:lang w:eastAsia="en-US"/>
        </w:rPr>
      </w:pPr>
    </w:p>
    <w:p w14:paraId="62B53E36" w14:textId="77777777" w:rsidR="00084883" w:rsidRPr="00D410A2" w:rsidRDefault="00084883" w:rsidP="00084883">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D410A2" w:rsidRPr="00D410A2" w14:paraId="3E9ACA37" w14:textId="77777777" w:rsidTr="00C90692">
        <w:tc>
          <w:tcPr>
            <w:tcW w:w="4366" w:type="dxa"/>
            <w:shd w:val="clear" w:color="auto" w:fill="auto"/>
          </w:tcPr>
          <w:p w14:paraId="16235371" w14:textId="77777777" w:rsidR="00084883" w:rsidRPr="00D410A2" w:rsidRDefault="00084883" w:rsidP="00C90692">
            <w:pPr>
              <w:spacing w:line="260" w:lineRule="atLeast"/>
              <w:rPr>
                <w:rFonts w:ascii="Arial" w:hAnsi="Arial" w:cs="Arial"/>
                <w:sz w:val="18"/>
                <w:szCs w:val="18"/>
              </w:rPr>
            </w:pPr>
          </w:p>
        </w:tc>
        <w:tc>
          <w:tcPr>
            <w:tcW w:w="5063" w:type="dxa"/>
            <w:shd w:val="clear" w:color="auto" w:fill="auto"/>
          </w:tcPr>
          <w:p w14:paraId="6444CDDF" w14:textId="77777777" w:rsidR="00084883" w:rsidRPr="00D410A2" w:rsidRDefault="00084883" w:rsidP="00C90692">
            <w:pPr>
              <w:spacing w:line="260" w:lineRule="atLeast"/>
              <w:jc w:val="both"/>
              <w:rPr>
                <w:rFonts w:ascii="Arial" w:hAnsi="Arial" w:cs="Arial"/>
                <w:b/>
                <w:sz w:val="20"/>
                <w:szCs w:val="20"/>
                <w:lang w:eastAsia="en-US"/>
              </w:rPr>
            </w:pPr>
            <w:r w:rsidRPr="00D410A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410A2" w:rsidRPr="00D410A2" w14:paraId="4662F250" w14:textId="77777777" w:rsidTr="00C90692">
        <w:trPr>
          <w:trHeight w:val="992"/>
        </w:trPr>
        <w:tc>
          <w:tcPr>
            <w:tcW w:w="4366" w:type="dxa"/>
            <w:shd w:val="clear" w:color="auto" w:fill="auto"/>
          </w:tcPr>
          <w:p w14:paraId="534C7087" w14:textId="77777777" w:rsidR="00084883" w:rsidRPr="00D410A2" w:rsidRDefault="00084883" w:rsidP="00C90692">
            <w:pPr>
              <w:spacing w:after="120"/>
              <w:jc w:val="both"/>
              <w:rPr>
                <w:rFonts w:cs="Arial"/>
                <w:i/>
                <w:sz w:val="18"/>
                <w:szCs w:val="18"/>
              </w:rPr>
            </w:pPr>
            <w:r w:rsidRPr="00D410A2">
              <w:rPr>
                <w:rFonts w:ascii="Arial" w:hAnsi="Arial" w:cs="Arial"/>
                <w:b/>
                <w:i/>
                <w:iCs/>
                <w:sz w:val="20"/>
              </w:rPr>
              <w:t xml:space="preserve">Podpis pooblaščene osebe pri ponudniku oziroma v primeru skupne ponudbe pooblaščene osebe vodilnega partnerja: </w:t>
            </w:r>
            <w:r w:rsidRPr="00D410A2">
              <w:rPr>
                <w:rFonts w:ascii="Arial" w:hAnsi="Arial" w:cs="Arial"/>
                <w:i/>
                <w:iCs/>
                <w:sz w:val="20"/>
              </w:rPr>
              <w:t>(</w:t>
            </w:r>
            <w:r w:rsidRPr="00D410A2">
              <w:rPr>
                <w:rFonts w:ascii="Arial" w:hAnsi="Arial" w:cs="Arial"/>
                <w:i/>
                <w:iCs/>
                <w:sz w:val="16"/>
                <w:szCs w:val="16"/>
              </w:rPr>
              <w:t>ime in priimek, lastnoročni ali elektronski podpis in datum podpisa</w:t>
            </w:r>
            <w:r w:rsidRPr="00D410A2">
              <w:rPr>
                <w:rFonts w:ascii="Arial" w:hAnsi="Arial" w:cs="Arial"/>
                <w:i/>
                <w:iCs/>
                <w:sz w:val="20"/>
              </w:rPr>
              <w:t>):</w:t>
            </w:r>
          </w:p>
        </w:tc>
        <w:tc>
          <w:tcPr>
            <w:tcW w:w="5063" w:type="dxa"/>
            <w:shd w:val="clear" w:color="auto" w:fill="auto"/>
          </w:tcPr>
          <w:p w14:paraId="3685CF00" w14:textId="77777777" w:rsidR="00084883" w:rsidRPr="00D410A2" w:rsidRDefault="00084883" w:rsidP="00C90692">
            <w:pPr>
              <w:spacing w:line="260" w:lineRule="atLeast"/>
              <w:rPr>
                <w:rFonts w:ascii="Arial" w:hAnsi="Arial" w:cs="Arial"/>
                <w:i/>
                <w:sz w:val="18"/>
                <w:szCs w:val="18"/>
              </w:rPr>
            </w:pPr>
          </w:p>
        </w:tc>
      </w:tr>
    </w:tbl>
    <w:p w14:paraId="5CF6D38F" w14:textId="77777777" w:rsidR="00084883" w:rsidRPr="00D410A2" w:rsidRDefault="00084883" w:rsidP="00084883">
      <w:pPr>
        <w:spacing w:before="60" w:after="60"/>
        <w:jc w:val="both"/>
        <w:rPr>
          <w:rFonts w:ascii="Arial" w:hAnsi="Arial" w:cs="Arial"/>
          <w:b/>
          <w:sz w:val="20"/>
          <w:szCs w:val="20"/>
        </w:rPr>
      </w:pPr>
    </w:p>
    <w:p w14:paraId="041EEF64" w14:textId="77777777" w:rsidR="00084883" w:rsidRPr="00D410A2" w:rsidRDefault="00084883" w:rsidP="00084883">
      <w:pPr>
        <w:spacing w:before="60" w:after="60"/>
        <w:jc w:val="both"/>
        <w:rPr>
          <w:rFonts w:ascii="Arial" w:hAnsi="Arial" w:cs="Arial"/>
          <w:b/>
          <w:i/>
          <w:iCs/>
          <w:sz w:val="20"/>
          <w:szCs w:val="20"/>
        </w:rPr>
      </w:pPr>
    </w:p>
    <w:p w14:paraId="452912E4" w14:textId="41B48A01" w:rsidR="00084883" w:rsidRPr="00D410A2" w:rsidRDefault="00084883" w:rsidP="009B1D7A">
      <w:pPr>
        <w:spacing w:before="60" w:after="60"/>
        <w:jc w:val="both"/>
        <w:rPr>
          <w:rFonts w:ascii="Arial" w:hAnsi="Arial" w:cs="Arial"/>
          <w:bCs/>
          <w:i/>
          <w:iCs/>
          <w:sz w:val="20"/>
          <w:szCs w:val="20"/>
        </w:rPr>
      </w:pPr>
      <w:r w:rsidRPr="00D410A2">
        <w:rPr>
          <w:rFonts w:ascii="Arial" w:hAnsi="Arial" w:cs="Arial"/>
          <w:bCs/>
          <w:i/>
          <w:iCs/>
          <w:sz w:val="20"/>
          <w:szCs w:val="20"/>
        </w:rPr>
        <w:t>Obvezna priloga v ponudbi: Potrdila referenčnih naročnikov, kopije certifikatov</w:t>
      </w:r>
    </w:p>
    <w:p w14:paraId="7288D02E" w14:textId="05A76209" w:rsidR="00360CF1" w:rsidRPr="00D410A2" w:rsidRDefault="00360CF1" w:rsidP="009B1D7A">
      <w:pPr>
        <w:spacing w:before="60" w:after="60"/>
        <w:jc w:val="both"/>
        <w:rPr>
          <w:rFonts w:ascii="Arial" w:hAnsi="Arial" w:cs="Arial"/>
          <w:b/>
          <w:sz w:val="20"/>
          <w:szCs w:val="20"/>
        </w:rPr>
      </w:pPr>
    </w:p>
    <w:p w14:paraId="3C96E9E8" w14:textId="77777777" w:rsidR="001A4D7E" w:rsidRPr="00D410A2" w:rsidRDefault="001A4D7E" w:rsidP="009B1D7A">
      <w:pPr>
        <w:spacing w:before="60" w:after="60"/>
        <w:jc w:val="both"/>
        <w:rPr>
          <w:rFonts w:ascii="Arial" w:hAnsi="Arial" w:cs="Arial"/>
          <w:b/>
          <w:sz w:val="20"/>
          <w:szCs w:val="20"/>
        </w:rPr>
      </w:pPr>
    </w:p>
    <w:p w14:paraId="60C10904" w14:textId="77777777" w:rsidR="001A4D7E" w:rsidRPr="00D410A2" w:rsidRDefault="001A4D7E" w:rsidP="009B1D7A">
      <w:pPr>
        <w:spacing w:before="60" w:after="60"/>
        <w:jc w:val="both"/>
        <w:rPr>
          <w:rFonts w:ascii="Arial" w:hAnsi="Arial" w:cs="Arial"/>
          <w:b/>
          <w:sz w:val="20"/>
          <w:szCs w:val="20"/>
        </w:rPr>
      </w:pPr>
    </w:p>
    <w:p w14:paraId="2577AAEA" w14:textId="77777777" w:rsidR="001A4D7E" w:rsidRPr="00D410A2" w:rsidRDefault="001A4D7E" w:rsidP="009B1D7A">
      <w:pPr>
        <w:spacing w:before="60" w:after="60"/>
        <w:jc w:val="both"/>
        <w:rPr>
          <w:rFonts w:ascii="Arial" w:hAnsi="Arial" w:cs="Arial"/>
          <w:b/>
          <w:sz w:val="20"/>
          <w:szCs w:val="20"/>
        </w:rPr>
      </w:pPr>
    </w:p>
    <w:p w14:paraId="2CDCCB26" w14:textId="77777777" w:rsidR="001A4D7E" w:rsidRPr="00D410A2" w:rsidRDefault="001A4D7E" w:rsidP="009B1D7A">
      <w:pPr>
        <w:spacing w:before="60" w:after="60"/>
        <w:jc w:val="both"/>
        <w:rPr>
          <w:rFonts w:ascii="Arial" w:hAnsi="Arial" w:cs="Arial"/>
          <w:b/>
          <w:sz w:val="20"/>
          <w:szCs w:val="20"/>
        </w:rPr>
      </w:pPr>
    </w:p>
    <w:p w14:paraId="61F7EB06" w14:textId="77777777" w:rsidR="001A4D7E" w:rsidRPr="00D410A2" w:rsidRDefault="001A4D7E" w:rsidP="009B1D7A">
      <w:pPr>
        <w:spacing w:before="60" w:after="60"/>
        <w:jc w:val="both"/>
        <w:rPr>
          <w:rFonts w:ascii="Arial" w:hAnsi="Arial" w:cs="Arial"/>
          <w:b/>
          <w:sz w:val="20"/>
          <w:szCs w:val="20"/>
        </w:rPr>
      </w:pPr>
    </w:p>
    <w:p w14:paraId="4786DCE1" w14:textId="77777777" w:rsidR="001A4D7E" w:rsidRPr="00D410A2" w:rsidRDefault="001A4D7E" w:rsidP="009B1D7A">
      <w:pPr>
        <w:spacing w:before="60" w:after="60"/>
        <w:jc w:val="both"/>
        <w:rPr>
          <w:rFonts w:ascii="Arial" w:hAnsi="Arial" w:cs="Arial"/>
          <w:b/>
          <w:sz w:val="20"/>
          <w:szCs w:val="20"/>
        </w:rPr>
      </w:pPr>
    </w:p>
    <w:p w14:paraId="141056FB" w14:textId="5BDE40B2" w:rsidR="001A4D7E" w:rsidRPr="00D410A2" w:rsidRDefault="001A4D7E" w:rsidP="009B1D7A">
      <w:pPr>
        <w:spacing w:before="60" w:after="60"/>
        <w:jc w:val="both"/>
        <w:rPr>
          <w:rFonts w:ascii="Arial" w:hAnsi="Arial" w:cs="Arial"/>
          <w:b/>
          <w:sz w:val="20"/>
          <w:szCs w:val="20"/>
        </w:rPr>
      </w:pPr>
    </w:p>
    <w:p w14:paraId="50626086" w14:textId="77777777" w:rsidR="00084883" w:rsidRPr="00D410A2" w:rsidRDefault="00084883" w:rsidP="009B1D7A">
      <w:pPr>
        <w:spacing w:before="60" w:after="60"/>
        <w:jc w:val="both"/>
        <w:rPr>
          <w:rFonts w:ascii="Arial" w:hAnsi="Arial" w:cs="Arial"/>
          <w:b/>
          <w:sz w:val="20"/>
          <w:szCs w:val="20"/>
        </w:rPr>
      </w:pPr>
    </w:p>
    <w:p w14:paraId="19B2317F" w14:textId="77777777" w:rsidR="000074D5" w:rsidRPr="00D410A2" w:rsidRDefault="000074D5" w:rsidP="009B1D7A">
      <w:pPr>
        <w:spacing w:before="60" w:after="60"/>
        <w:jc w:val="both"/>
        <w:rPr>
          <w:rFonts w:ascii="Arial" w:hAnsi="Arial" w:cs="Arial"/>
          <w:b/>
          <w:sz w:val="20"/>
          <w:szCs w:val="20"/>
        </w:rPr>
      </w:pPr>
    </w:p>
    <w:p w14:paraId="0168A759" w14:textId="26E8BE07" w:rsidR="00360CF1" w:rsidRPr="00D410A2" w:rsidRDefault="00360CF1" w:rsidP="009B1D7A">
      <w:pPr>
        <w:spacing w:before="60" w:after="60"/>
        <w:jc w:val="both"/>
        <w:rPr>
          <w:rFonts w:ascii="Arial" w:hAnsi="Arial" w:cs="Arial"/>
          <w:b/>
          <w:sz w:val="20"/>
          <w:szCs w:val="20"/>
        </w:rPr>
      </w:pPr>
    </w:p>
    <w:p w14:paraId="37E22A20" w14:textId="3B42EB0D" w:rsidR="009B1D7A" w:rsidRPr="00D410A2"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410A2">
        <w:rPr>
          <w:rFonts w:ascii="Arial" w:hAnsi="Arial" w:cs="Arial"/>
          <w:b/>
          <w:sz w:val="20"/>
          <w:szCs w:val="20"/>
          <w:lang w:eastAsia="en-US"/>
        </w:rPr>
        <w:t xml:space="preserve">Obrazec </w:t>
      </w:r>
      <w:r w:rsidR="00084883" w:rsidRPr="00D410A2">
        <w:rPr>
          <w:rFonts w:ascii="Arial" w:hAnsi="Arial" w:cs="Arial"/>
          <w:b/>
          <w:sz w:val="20"/>
          <w:szCs w:val="20"/>
          <w:lang w:eastAsia="en-US"/>
        </w:rPr>
        <w:t>5</w:t>
      </w:r>
      <w:r w:rsidRPr="00D410A2">
        <w:rPr>
          <w:rFonts w:ascii="Arial" w:hAnsi="Arial" w:cs="Arial"/>
          <w:b/>
          <w:sz w:val="20"/>
          <w:szCs w:val="20"/>
          <w:lang w:eastAsia="en-US"/>
        </w:rPr>
        <w:t>: IZJAVA REFERENČNEGA NAROČNIKA – REFERENCE PONUDNIKA IN KADRA</w:t>
      </w:r>
    </w:p>
    <w:p w14:paraId="7A76EB5B" w14:textId="77777777" w:rsidR="009B1D7A" w:rsidRPr="00D410A2" w:rsidRDefault="009B1D7A" w:rsidP="009B1D7A">
      <w:pPr>
        <w:spacing w:line="260" w:lineRule="atLeast"/>
        <w:rPr>
          <w:rFonts w:ascii="Arial" w:hAnsi="Arial" w:cs="Arial"/>
          <w:sz w:val="20"/>
          <w:szCs w:val="20"/>
          <w:lang w:eastAsia="en-US"/>
        </w:rPr>
      </w:pPr>
    </w:p>
    <w:p w14:paraId="3F300B2E" w14:textId="77777777" w:rsidR="009B1D7A" w:rsidRPr="00D410A2" w:rsidRDefault="009B1D7A" w:rsidP="009B1D7A">
      <w:pPr>
        <w:spacing w:line="260" w:lineRule="atLeast"/>
        <w:rPr>
          <w:rFonts w:ascii="Arial" w:hAnsi="Arial" w:cs="Arial"/>
          <w:sz w:val="20"/>
          <w:szCs w:val="20"/>
          <w:lang w:eastAsia="en-US"/>
        </w:rPr>
      </w:pPr>
    </w:p>
    <w:p w14:paraId="7A5C61CC" w14:textId="4520C160" w:rsidR="009A0DBE" w:rsidRPr="00D410A2" w:rsidRDefault="0029222D" w:rsidP="0029222D">
      <w:pPr>
        <w:spacing w:line="260" w:lineRule="atLeast"/>
        <w:rPr>
          <w:rFonts w:ascii="Arial" w:hAnsi="Arial" w:cs="Arial"/>
          <w:sz w:val="20"/>
          <w:szCs w:val="20"/>
          <w:lang w:eastAsia="en-US"/>
        </w:rPr>
      </w:pPr>
      <w:r w:rsidRPr="00D410A2">
        <w:rPr>
          <w:rFonts w:ascii="Arial" w:hAnsi="Arial" w:cs="Arial"/>
          <w:b/>
          <w:sz w:val="20"/>
          <w:szCs w:val="20"/>
          <w:lang w:eastAsia="en-US"/>
        </w:rPr>
        <w:t xml:space="preserve">* Reference ponudnika – za izpolnjevanje pogoja: DA / NE </w:t>
      </w:r>
      <w:r w:rsidRPr="00D410A2">
        <w:rPr>
          <w:rFonts w:ascii="Arial" w:hAnsi="Arial" w:cs="Arial"/>
          <w:sz w:val="20"/>
          <w:szCs w:val="20"/>
          <w:lang w:eastAsia="en-US"/>
        </w:rPr>
        <w:t>(obkrožiti)</w:t>
      </w:r>
    </w:p>
    <w:p w14:paraId="53505969" w14:textId="77777777" w:rsidR="0029222D" w:rsidRPr="00D410A2" w:rsidRDefault="0029222D" w:rsidP="009B1D7A">
      <w:pPr>
        <w:spacing w:line="260" w:lineRule="atLeast"/>
        <w:rPr>
          <w:rFonts w:ascii="Arial" w:hAnsi="Arial" w:cs="Arial"/>
          <w:sz w:val="20"/>
          <w:szCs w:val="20"/>
          <w:lang w:eastAsia="en-US"/>
        </w:rPr>
      </w:pPr>
    </w:p>
    <w:p w14:paraId="7A20BAD1" w14:textId="19B30966" w:rsidR="009B1D7A" w:rsidRPr="00D410A2" w:rsidRDefault="009B1D7A" w:rsidP="009B1D7A">
      <w:pPr>
        <w:spacing w:line="260" w:lineRule="atLeast"/>
        <w:rPr>
          <w:rFonts w:ascii="Arial" w:hAnsi="Arial" w:cs="Arial"/>
          <w:sz w:val="20"/>
          <w:szCs w:val="20"/>
          <w:lang w:eastAsia="en-US"/>
        </w:rPr>
      </w:pPr>
      <w:r w:rsidRPr="00D410A2">
        <w:rPr>
          <w:rFonts w:ascii="Arial" w:hAnsi="Arial" w:cs="Arial"/>
          <w:b/>
          <w:sz w:val="20"/>
          <w:szCs w:val="20"/>
          <w:lang w:eastAsia="en-US"/>
        </w:rPr>
        <w:t xml:space="preserve">** Reference kadra – za izpolnjevanje pogoja: DA / NE </w:t>
      </w:r>
      <w:r w:rsidRPr="00D410A2">
        <w:rPr>
          <w:rFonts w:ascii="Arial" w:hAnsi="Arial" w:cs="Arial"/>
          <w:sz w:val="20"/>
          <w:szCs w:val="20"/>
          <w:lang w:eastAsia="en-US"/>
        </w:rPr>
        <w:t>(obkrožiti)</w:t>
      </w:r>
    </w:p>
    <w:p w14:paraId="047C59BC" w14:textId="77777777" w:rsidR="001138AE" w:rsidRPr="00D410A2" w:rsidRDefault="001138AE" w:rsidP="009B1D7A">
      <w:pPr>
        <w:spacing w:line="260" w:lineRule="atLeast"/>
        <w:rPr>
          <w:rFonts w:ascii="Arial" w:hAnsi="Arial" w:cs="Arial"/>
          <w:sz w:val="20"/>
          <w:szCs w:val="20"/>
          <w:lang w:eastAsia="en-US"/>
        </w:rPr>
      </w:pPr>
    </w:p>
    <w:p w14:paraId="55EED788" w14:textId="23EBA5ED" w:rsidR="001138AE" w:rsidRPr="00D410A2" w:rsidRDefault="001138AE" w:rsidP="009B1D7A">
      <w:pPr>
        <w:spacing w:line="260" w:lineRule="atLeast"/>
        <w:rPr>
          <w:rFonts w:ascii="Arial" w:hAnsi="Arial" w:cs="Arial"/>
          <w:sz w:val="20"/>
          <w:szCs w:val="20"/>
          <w:lang w:eastAsia="en-US"/>
        </w:rPr>
      </w:pPr>
      <w:r w:rsidRPr="00D410A2">
        <w:rPr>
          <w:rFonts w:ascii="Arial" w:hAnsi="Arial" w:cs="Arial"/>
          <w:b/>
          <w:sz w:val="20"/>
          <w:szCs w:val="20"/>
          <w:lang w:eastAsia="en-US"/>
        </w:rPr>
        <w:t>***Reference kadra – za merilo</w:t>
      </w:r>
      <w:r w:rsidRPr="00D410A2">
        <w:rPr>
          <w:rFonts w:ascii="Arial" w:hAnsi="Arial" w:cs="Arial"/>
          <w:sz w:val="20"/>
          <w:szCs w:val="20"/>
          <w:lang w:eastAsia="en-US"/>
        </w:rPr>
        <w:t xml:space="preserve">: </w:t>
      </w:r>
      <w:r w:rsidRPr="00D410A2">
        <w:rPr>
          <w:rFonts w:ascii="Arial" w:hAnsi="Arial" w:cs="Arial"/>
          <w:b/>
          <w:sz w:val="20"/>
          <w:szCs w:val="20"/>
          <w:lang w:eastAsia="en-US"/>
        </w:rPr>
        <w:t xml:space="preserve">DA / NE </w:t>
      </w:r>
      <w:r w:rsidRPr="00D410A2">
        <w:rPr>
          <w:rFonts w:ascii="Arial" w:hAnsi="Arial" w:cs="Arial"/>
          <w:sz w:val="20"/>
          <w:szCs w:val="20"/>
          <w:lang w:eastAsia="en-US"/>
        </w:rPr>
        <w:t>(obkrožiti)</w:t>
      </w:r>
    </w:p>
    <w:p w14:paraId="54ABD9B6" w14:textId="00DEB586" w:rsidR="009B1D7A" w:rsidRPr="00D410A2" w:rsidRDefault="009B1D7A" w:rsidP="009B1D7A">
      <w:pPr>
        <w:spacing w:line="260" w:lineRule="atLeast"/>
        <w:rPr>
          <w:rFonts w:ascii="Arial" w:hAnsi="Arial" w:cs="Arial"/>
          <w:sz w:val="20"/>
          <w:szCs w:val="20"/>
          <w:lang w:eastAsia="en-US"/>
        </w:rPr>
      </w:pPr>
    </w:p>
    <w:p w14:paraId="319A88FC" w14:textId="77777777" w:rsidR="009B1D7A" w:rsidRPr="00D410A2" w:rsidRDefault="009B1D7A" w:rsidP="009B1D7A">
      <w:pPr>
        <w:spacing w:line="260" w:lineRule="atLeast"/>
        <w:rPr>
          <w:rFonts w:ascii="Arial" w:hAnsi="Arial" w:cs="Arial"/>
          <w:b/>
          <w:sz w:val="20"/>
          <w:szCs w:val="20"/>
          <w:lang w:eastAsia="en-US"/>
        </w:rPr>
      </w:pPr>
    </w:p>
    <w:p w14:paraId="1085EC10"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Naziv in naslov referenčnega naročnika (potrjevalca reference):</w:t>
      </w:r>
    </w:p>
    <w:p w14:paraId="7CBDE458" w14:textId="77777777" w:rsidR="009B1D7A" w:rsidRPr="00D410A2" w:rsidRDefault="009B1D7A" w:rsidP="009B1D7A">
      <w:pPr>
        <w:spacing w:line="260" w:lineRule="atLeast"/>
        <w:jc w:val="both"/>
        <w:rPr>
          <w:rFonts w:ascii="Arial" w:eastAsia="Calibri" w:hAnsi="Arial" w:cs="Arial"/>
          <w:sz w:val="20"/>
          <w:szCs w:val="20"/>
          <w:lang w:eastAsia="en-US"/>
        </w:rPr>
      </w:pPr>
    </w:p>
    <w:p w14:paraId="1BEE0F90"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w:t>
      </w:r>
    </w:p>
    <w:p w14:paraId="16D7CA14" w14:textId="77777777" w:rsidR="009B1D7A" w:rsidRPr="00D410A2" w:rsidRDefault="009B1D7A" w:rsidP="009B1D7A">
      <w:pPr>
        <w:spacing w:line="260" w:lineRule="atLeast"/>
        <w:jc w:val="both"/>
        <w:rPr>
          <w:rFonts w:ascii="Arial" w:eastAsia="Calibri" w:hAnsi="Arial" w:cs="Arial"/>
          <w:sz w:val="20"/>
          <w:szCs w:val="20"/>
          <w:lang w:eastAsia="en-US"/>
        </w:rPr>
      </w:pPr>
    </w:p>
    <w:p w14:paraId="6F700EAB" w14:textId="77777777" w:rsidR="009B1D7A" w:rsidRPr="00D410A2" w:rsidRDefault="009B1D7A" w:rsidP="009B1D7A">
      <w:pPr>
        <w:tabs>
          <w:tab w:val="left" w:pos="708"/>
        </w:tabs>
        <w:spacing w:line="260" w:lineRule="atLeast"/>
        <w:jc w:val="both"/>
        <w:rPr>
          <w:rFonts w:ascii="Arial" w:hAnsi="Arial"/>
          <w:sz w:val="20"/>
          <w:szCs w:val="20"/>
          <w:lang w:eastAsia="en-US"/>
        </w:rPr>
      </w:pPr>
      <w:r w:rsidRPr="00D410A2">
        <w:rPr>
          <w:rFonts w:ascii="Arial" w:hAnsi="Arial"/>
          <w:sz w:val="20"/>
          <w:szCs w:val="20"/>
          <w:lang w:eastAsia="en-US"/>
        </w:rPr>
        <w:t xml:space="preserve">Pod kazensko in materialno odgovornostjo izjavljamo, da je </w:t>
      </w:r>
      <w:r w:rsidRPr="00D410A2">
        <w:rPr>
          <w:rFonts w:ascii="Arial" w:hAnsi="Arial"/>
          <w:bCs/>
          <w:sz w:val="20"/>
          <w:szCs w:val="20"/>
          <w:lang w:eastAsia="en-US"/>
        </w:rPr>
        <w:t>____________________________</w:t>
      </w:r>
      <w:r w:rsidRPr="00D410A2">
        <w:rPr>
          <w:rFonts w:ascii="Arial" w:hAnsi="Arial"/>
          <w:sz w:val="20"/>
          <w:szCs w:val="20"/>
          <w:lang w:eastAsia="en-US"/>
        </w:rPr>
        <w:t xml:space="preserve"> </w:t>
      </w:r>
      <w:r w:rsidRPr="00D410A2">
        <w:rPr>
          <w:rFonts w:ascii="Arial" w:hAnsi="Arial"/>
          <w:i/>
          <w:sz w:val="20"/>
          <w:szCs w:val="20"/>
          <w:lang w:eastAsia="en-US"/>
        </w:rPr>
        <w:t xml:space="preserve">(navesti naziv ponudnika/navesti ime in priimek kadra) </w:t>
      </w:r>
      <w:r w:rsidRPr="00D410A2">
        <w:rPr>
          <w:rFonts w:ascii="Arial" w:hAnsi="Arial"/>
          <w:sz w:val="20"/>
          <w:szCs w:val="20"/>
          <w:lang w:eastAsia="en-US"/>
        </w:rPr>
        <w:t>kot</w:t>
      </w:r>
      <w:r w:rsidRPr="00D410A2">
        <w:rPr>
          <w:rFonts w:ascii="Arial" w:hAnsi="Arial"/>
          <w:i/>
          <w:sz w:val="20"/>
          <w:szCs w:val="20"/>
          <w:lang w:eastAsia="en-US"/>
        </w:rPr>
        <w:t xml:space="preserve"> ________________________________ (navesti, v kakšni vlogi je kader sodeloval) </w:t>
      </w:r>
      <w:r w:rsidRPr="00D410A2">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D410A2"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D410A2" w:rsidRDefault="009B1D7A" w:rsidP="009B1D7A">
      <w:pPr>
        <w:tabs>
          <w:tab w:val="left" w:pos="708"/>
        </w:tabs>
        <w:spacing w:line="260" w:lineRule="atLeast"/>
        <w:jc w:val="both"/>
        <w:rPr>
          <w:rFonts w:ascii="Arial" w:hAnsi="Arial"/>
          <w:sz w:val="20"/>
          <w:szCs w:val="20"/>
          <w:lang w:eastAsia="en-US"/>
        </w:rPr>
      </w:pPr>
      <w:r w:rsidRPr="00D410A2">
        <w:rPr>
          <w:rFonts w:ascii="Arial" w:hAnsi="Arial"/>
          <w:sz w:val="20"/>
          <w:szCs w:val="20"/>
          <w:lang w:eastAsia="en-US"/>
        </w:rPr>
        <w:t>Dela so</w:t>
      </w:r>
      <w:r w:rsidRPr="00D410A2">
        <w:rPr>
          <w:rFonts w:ascii="Arial" w:hAnsi="Arial" w:cs="Arial"/>
          <w:sz w:val="20"/>
          <w:szCs w:val="20"/>
          <w:lang w:eastAsia="en-US"/>
        </w:rPr>
        <w:t xml:space="preserve"> bila opravljena v zahtevanem obsegu, obdobju, kvalitetno, strokovno in v dogovorjenih rokih.</w:t>
      </w:r>
    </w:p>
    <w:p w14:paraId="090992C3" w14:textId="77777777" w:rsidR="009B1D7A" w:rsidRPr="00D410A2"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D410A2" w:rsidRDefault="009B1D7A" w:rsidP="009B1D7A">
      <w:pPr>
        <w:tabs>
          <w:tab w:val="center" w:pos="4320"/>
          <w:tab w:val="right" w:pos="8640"/>
        </w:tabs>
        <w:spacing w:line="260" w:lineRule="atLeast"/>
        <w:jc w:val="both"/>
        <w:rPr>
          <w:rFonts w:ascii="Arial" w:hAnsi="Arial" w:cs="Arial"/>
          <w:sz w:val="20"/>
          <w:lang w:eastAsia="en-US"/>
        </w:rPr>
      </w:pPr>
      <w:r w:rsidRPr="00D410A2">
        <w:rPr>
          <w:rFonts w:ascii="Arial" w:hAnsi="Arial" w:cs="Arial"/>
          <w:sz w:val="20"/>
          <w:lang w:eastAsia="en-US"/>
        </w:rPr>
        <w:t>Navedba naziva in vsebine referenc</w:t>
      </w:r>
      <w:r w:rsidR="00E97C06" w:rsidRPr="00D410A2">
        <w:rPr>
          <w:rFonts w:ascii="Arial" w:hAnsi="Arial" w:cs="Arial"/>
          <w:sz w:val="20"/>
          <w:lang w:eastAsia="en-US"/>
        </w:rPr>
        <w:t xml:space="preserve"> (z navedbo podtočk posamezne zahteve)</w:t>
      </w:r>
      <w:r w:rsidRPr="00D410A2">
        <w:rPr>
          <w:rFonts w:ascii="Arial" w:hAnsi="Arial" w:cs="Arial"/>
          <w:sz w:val="20"/>
          <w:lang w:eastAsia="en-US"/>
        </w:rPr>
        <w:t xml:space="preserve"> v skladu z zahtevo iz razpisne dokumentacije: </w:t>
      </w:r>
    </w:p>
    <w:p w14:paraId="496FD5AF"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_________________________________________________________________________________</w:t>
      </w:r>
    </w:p>
    <w:p w14:paraId="626579A8" w14:textId="77777777" w:rsidR="009B1D7A" w:rsidRPr="00D410A2" w:rsidRDefault="009B1D7A" w:rsidP="009B1D7A">
      <w:pPr>
        <w:tabs>
          <w:tab w:val="left" w:pos="708"/>
        </w:tabs>
        <w:spacing w:line="260" w:lineRule="atLeast"/>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_________________________________________________________________________________</w:t>
      </w:r>
    </w:p>
    <w:p w14:paraId="69F90F20"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_________________________________________________________________________________</w:t>
      </w:r>
    </w:p>
    <w:p w14:paraId="12C62A73"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_________________________________________________________________________________</w:t>
      </w:r>
    </w:p>
    <w:p w14:paraId="57573FDD"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_________________________________________________________________________________</w:t>
      </w:r>
    </w:p>
    <w:p w14:paraId="4939E311" w14:textId="77777777" w:rsidR="009B1D7A" w:rsidRPr="00D410A2" w:rsidRDefault="009B1D7A" w:rsidP="009B1D7A">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_________________________________________________________________________________</w:t>
      </w:r>
    </w:p>
    <w:p w14:paraId="4CC8DE96" w14:textId="77777777" w:rsidR="009B1D7A" w:rsidRPr="00D410A2" w:rsidRDefault="009B1D7A" w:rsidP="009B1D7A">
      <w:pPr>
        <w:spacing w:line="260" w:lineRule="atLeast"/>
        <w:jc w:val="both"/>
        <w:rPr>
          <w:rFonts w:ascii="Arial" w:hAnsi="Arial" w:cs="Arial"/>
          <w:sz w:val="20"/>
          <w:szCs w:val="20"/>
          <w:lang w:eastAsia="en-US"/>
        </w:rPr>
      </w:pPr>
    </w:p>
    <w:p w14:paraId="51101169" w14:textId="77777777" w:rsidR="009B1D7A" w:rsidRPr="00D410A2" w:rsidRDefault="009B1D7A" w:rsidP="009B1D7A">
      <w:pPr>
        <w:spacing w:line="260" w:lineRule="atLeast"/>
        <w:jc w:val="both"/>
        <w:rPr>
          <w:rFonts w:ascii="Arial" w:hAnsi="Arial" w:cs="Arial"/>
          <w:sz w:val="20"/>
          <w:szCs w:val="20"/>
          <w:lang w:eastAsia="en-US"/>
        </w:rPr>
      </w:pPr>
      <w:r w:rsidRPr="00D410A2">
        <w:rPr>
          <w:rFonts w:ascii="Arial" w:hAnsi="Arial" w:cs="Arial"/>
          <w:sz w:val="20"/>
          <w:szCs w:val="20"/>
          <w:lang w:eastAsia="en-US"/>
        </w:rPr>
        <w:t>Predmetno izjavo je mogoče preveriti pri osebi:</w:t>
      </w:r>
    </w:p>
    <w:p w14:paraId="7078B8B7" w14:textId="77777777" w:rsidR="009B1D7A" w:rsidRPr="00D410A2" w:rsidRDefault="009B1D7A" w:rsidP="009B1D7A">
      <w:pPr>
        <w:spacing w:line="260" w:lineRule="atLeast"/>
        <w:jc w:val="both"/>
        <w:rPr>
          <w:rFonts w:ascii="Arial" w:hAnsi="Arial" w:cs="Arial"/>
          <w:bCs/>
          <w:sz w:val="20"/>
          <w:szCs w:val="20"/>
        </w:rPr>
      </w:pPr>
      <w:r w:rsidRPr="00D410A2">
        <w:rPr>
          <w:rFonts w:ascii="Arial" w:hAnsi="Arial" w:cs="Arial"/>
          <w:bCs/>
          <w:sz w:val="20"/>
          <w:szCs w:val="20"/>
        </w:rPr>
        <w:t>__________________________________</w:t>
      </w:r>
    </w:p>
    <w:p w14:paraId="625340EF" w14:textId="77777777" w:rsidR="009B1D7A" w:rsidRPr="00D410A2" w:rsidRDefault="009B1D7A" w:rsidP="009B1D7A">
      <w:pPr>
        <w:spacing w:line="260" w:lineRule="atLeast"/>
        <w:jc w:val="both"/>
        <w:rPr>
          <w:rFonts w:ascii="Arial" w:hAnsi="Arial" w:cs="Arial"/>
          <w:sz w:val="20"/>
          <w:szCs w:val="20"/>
          <w:lang w:eastAsia="en-US"/>
        </w:rPr>
      </w:pPr>
      <w:r w:rsidRPr="00D410A2">
        <w:rPr>
          <w:rFonts w:ascii="Arial" w:hAnsi="Arial" w:cs="Arial"/>
          <w:bCs/>
          <w:sz w:val="20"/>
          <w:szCs w:val="20"/>
        </w:rPr>
        <w:t>na telefonski številki __________________ ali elektronskem naslovu: ___________________.</w:t>
      </w:r>
    </w:p>
    <w:p w14:paraId="2EEF05CA" w14:textId="77777777" w:rsidR="009B1D7A" w:rsidRPr="00D410A2" w:rsidRDefault="009B1D7A" w:rsidP="009B1D7A">
      <w:pPr>
        <w:spacing w:line="260" w:lineRule="atLeast"/>
        <w:jc w:val="both"/>
        <w:rPr>
          <w:rFonts w:ascii="Arial" w:eastAsia="Calibri" w:hAnsi="Arial" w:cs="Arial"/>
          <w:sz w:val="20"/>
          <w:szCs w:val="22"/>
          <w:lang w:eastAsia="en-US"/>
        </w:rPr>
      </w:pPr>
    </w:p>
    <w:p w14:paraId="22BDDE9E" w14:textId="77777777" w:rsidR="009B1D7A" w:rsidRPr="00D410A2"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D410A2" w14:paraId="624BBBE4" w14:textId="77777777" w:rsidTr="003A4179">
        <w:tc>
          <w:tcPr>
            <w:tcW w:w="3085" w:type="dxa"/>
            <w:vAlign w:val="center"/>
            <w:hideMark/>
          </w:tcPr>
          <w:p w14:paraId="69120AC5" w14:textId="77777777" w:rsidR="009B1D7A" w:rsidRPr="00D410A2" w:rsidRDefault="009B1D7A" w:rsidP="003A4179">
            <w:pPr>
              <w:spacing w:line="260" w:lineRule="atLeast"/>
              <w:rPr>
                <w:rFonts w:ascii="Arial" w:eastAsia="Calibri" w:hAnsi="Arial" w:cs="Arial"/>
                <w:sz w:val="20"/>
                <w:szCs w:val="22"/>
                <w:lang w:eastAsia="en-US"/>
              </w:rPr>
            </w:pPr>
            <w:r w:rsidRPr="00D410A2">
              <w:rPr>
                <w:rFonts w:ascii="Arial" w:eastAsia="Calibri" w:hAnsi="Arial" w:cs="Arial"/>
                <w:sz w:val="20"/>
                <w:szCs w:val="22"/>
                <w:lang w:eastAsia="en-US"/>
              </w:rPr>
              <w:t>Kraj: ______________</w:t>
            </w:r>
          </w:p>
          <w:p w14:paraId="74340A52" w14:textId="77777777" w:rsidR="009B1D7A" w:rsidRPr="00D410A2" w:rsidRDefault="009B1D7A" w:rsidP="003A4179">
            <w:pPr>
              <w:spacing w:line="260" w:lineRule="atLeast"/>
              <w:rPr>
                <w:rFonts w:ascii="Arial" w:eastAsia="Calibri" w:hAnsi="Arial" w:cs="Arial"/>
                <w:sz w:val="20"/>
                <w:szCs w:val="22"/>
                <w:lang w:eastAsia="en-US"/>
              </w:rPr>
            </w:pPr>
          </w:p>
          <w:p w14:paraId="0B7CD511" w14:textId="77777777" w:rsidR="009B1D7A" w:rsidRPr="00D410A2" w:rsidRDefault="009B1D7A" w:rsidP="003A4179">
            <w:pPr>
              <w:spacing w:line="260" w:lineRule="atLeast"/>
              <w:rPr>
                <w:rFonts w:ascii="Arial" w:eastAsia="Calibri" w:hAnsi="Arial" w:cs="Arial"/>
                <w:sz w:val="20"/>
                <w:szCs w:val="22"/>
                <w:lang w:eastAsia="en-US"/>
              </w:rPr>
            </w:pPr>
            <w:r w:rsidRPr="00D410A2">
              <w:rPr>
                <w:rFonts w:ascii="Arial" w:eastAsia="Calibri" w:hAnsi="Arial" w:cs="Arial"/>
                <w:sz w:val="20"/>
                <w:szCs w:val="22"/>
                <w:lang w:eastAsia="en-US"/>
              </w:rPr>
              <w:t>Datum: ____________</w:t>
            </w:r>
          </w:p>
        </w:tc>
        <w:tc>
          <w:tcPr>
            <w:tcW w:w="2268" w:type="dxa"/>
            <w:vAlign w:val="center"/>
            <w:hideMark/>
          </w:tcPr>
          <w:p w14:paraId="4F06A898" w14:textId="26923849" w:rsidR="009B1D7A" w:rsidRPr="00D410A2"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D410A2" w:rsidRDefault="009B1D7A" w:rsidP="003A4179">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 xml:space="preserve">Ime, priimek odgovorne osebe potrjevalca </w:t>
            </w:r>
          </w:p>
          <w:p w14:paraId="0F64D369" w14:textId="77777777" w:rsidR="009B1D7A" w:rsidRPr="00D410A2" w:rsidRDefault="009B1D7A" w:rsidP="003A4179">
            <w:pPr>
              <w:spacing w:line="260" w:lineRule="atLeast"/>
              <w:jc w:val="both"/>
              <w:rPr>
                <w:rFonts w:ascii="Arial" w:eastAsia="Calibri" w:hAnsi="Arial" w:cs="Arial"/>
                <w:sz w:val="20"/>
                <w:szCs w:val="22"/>
                <w:lang w:eastAsia="en-US"/>
              </w:rPr>
            </w:pPr>
          </w:p>
          <w:p w14:paraId="2A0F0C5B" w14:textId="77777777" w:rsidR="009B1D7A" w:rsidRPr="00D410A2" w:rsidRDefault="009B1D7A" w:rsidP="003A4179">
            <w:pPr>
              <w:spacing w:line="260" w:lineRule="atLeast"/>
              <w:jc w:val="both"/>
              <w:rPr>
                <w:rFonts w:ascii="Arial" w:eastAsia="Calibri" w:hAnsi="Arial" w:cs="Arial"/>
                <w:sz w:val="20"/>
                <w:szCs w:val="22"/>
                <w:lang w:eastAsia="en-US"/>
              </w:rPr>
            </w:pPr>
            <w:r w:rsidRPr="00D410A2">
              <w:rPr>
                <w:rFonts w:ascii="Arial" w:eastAsia="Calibri" w:hAnsi="Arial" w:cs="Arial"/>
                <w:sz w:val="20"/>
                <w:szCs w:val="22"/>
                <w:lang w:eastAsia="en-US"/>
              </w:rPr>
              <w:t>reference: __________________________</w:t>
            </w:r>
          </w:p>
          <w:p w14:paraId="1E59D527" w14:textId="77777777" w:rsidR="009B1D7A" w:rsidRPr="00D410A2" w:rsidRDefault="009B1D7A" w:rsidP="003A4179">
            <w:pPr>
              <w:spacing w:line="260" w:lineRule="atLeast"/>
              <w:jc w:val="both"/>
              <w:rPr>
                <w:rFonts w:ascii="Arial" w:eastAsia="Calibri" w:hAnsi="Arial" w:cs="Arial"/>
                <w:sz w:val="20"/>
                <w:szCs w:val="22"/>
                <w:lang w:eastAsia="en-US"/>
              </w:rPr>
            </w:pPr>
          </w:p>
          <w:p w14:paraId="775307B1" w14:textId="77777777" w:rsidR="009B1D7A" w:rsidRPr="00D410A2" w:rsidRDefault="009B1D7A" w:rsidP="003A4179">
            <w:pPr>
              <w:spacing w:line="260" w:lineRule="atLeast"/>
              <w:jc w:val="center"/>
              <w:rPr>
                <w:rFonts w:ascii="Arial" w:eastAsia="Calibri" w:hAnsi="Arial" w:cs="Arial"/>
                <w:sz w:val="20"/>
                <w:szCs w:val="22"/>
                <w:lang w:eastAsia="en-US"/>
              </w:rPr>
            </w:pPr>
          </w:p>
          <w:p w14:paraId="475AF8ED" w14:textId="77777777" w:rsidR="009B1D7A" w:rsidRPr="00D410A2" w:rsidRDefault="009B1D7A" w:rsidP="003A4179">
            <w:pPr>
              <w:spacing w:line="260" w:lineRule="atLeast"/>
              <w:jc w:val="center"/>
              <w:rPr>
                <w:rFonts w:ascii="Arial" w:eastAsia="Calibri" w:hAnsi="Arial" w:cs="Arial"/>
                <w:sz w:val="20"/>
                <w:szCs w:val="22"/>
                <w:lang w:eastAsia="en-US"/>
              </w:rPr>
            </w:pPr>
            <w:r w:rsidRPr="00D410A2">
              <w:rPr>
                <w:rFonts w:ascii="Arial" w:eastAsia="Calibri" w:hAnsi="Arial" w:cs="Arial"/>
                <w:sz w:val="20"/>
                <w:szCs w:val="22"/>
                <w:lang w:eastAsia="en-US"/>
              </w:rPr>
              <w:t>podpis</w:t>
            </w:r>
          </w:p>
          <w:p w14:paraId="080C7E08" w14:textId="77777777" w:rsidR="009B1D7A" w:rsidRPr="00D410A2" w:rsidRDefault="009B1D7A" w:rsidP="003A4179">
            <w:pPr>
              <w:spacing w:line="260" w:lineRule="atLeast"/>
              <w:rPr>
                <w:rFonts w:ascii="Arial" w:eastAsia="Calibri" w:hAnsi="Arial" w:cs="Arial"/>
                <w:sz w:val="20"/>
                <w:szCs w:val="22"/>
                <w:lang w:eastAsia="en-US"/>
              </w:rPr>
            </w:pPr>
          </w:p>
        </w:tc>
      </w:tr>
    </w:tbl>
    <w:p w14:paraId="074E9D5E" w14:textId="2DE2365D" w:rsidR="009B1D7A" w:rsidRPr="00D410A2" w:rsidRDefault="009B1D7A" w:rsidP="009B1D7A">
      <w:pPr>
        <w:tabs>
          <w:tab w:val="center" w:pos="4320"/>
          <w:tab w:val="right" w:pos="8640"/>
        </w:tabs>
        <w:spacing w:line="260" w:lineRule="atLeast"/>
        <w:jc w:val="both"/>
        <w:rPr>
          <w:rFonts w:ascii="Arial" w:hAnsi="Arial" w:cs="Arial"/>
          <w:i/>
          <w:sz w:val="18"/>
          <w:szCs w:val="18"/>
        </w:rPr>
      </w:pPr>
    </w:p>
    <w:p w14:paraId="34589A20" w14:textId="189D46DE" w:rsidR="009A0DBE" w:rsidRPr="00D410A2" w:rsidRDefault="009B1D7A" w:rsidP="009A0DBE">
      <w:pPr>
        <w:tabs>
          <w:tab w:val="center" w:pos="4320"/>
          <w:tab w:val="right" w:pos="8640"/>
        </w:tabs>
        <w:spacing w:line="260" w:lineRule="atLeast"/>
        <w:jc w:val="both"/>
        <w:rPr>
          <w:rFonts w:ascii="Arial" w:hAnsi="Arial" w:cs="Arial"/>
          <w:i/>
          <w:sz w:val="18"/>
          <w:szCs w:val="18"/>
        </w:rPr>
      </w:pPr>
      <w:r w:rsidRPr="00D410A2">
        <w:rPr>
          <w:rFonts w:ascii="Arial" w:hAnsi="Arial" w:cs="Arial"/>
          <w:i/>
          <w:sz w:val="18"/>
          <w:szCs w:val="18"/>
        </w:rPr>
        <w:t xml:space="preserve">Dokazovanje izpolnjevanja </w:t>
      </w:r>
      <w:r w:rsidR="0029222D" w:rsidRPr="00D410A2">
        <w:rPr>
          <w:rFonts w:ascii="Arial" w:hAnsi="Arial" w:cs="Arial"/>
          <w:i/>
          <w:sz w:val="18"/>
          <w:szCs w:val="18"/>
        </w:rPr>
        <w:t xml:space="preserve">referenčnih </w:t>
      </w:r>
      <w:r w:rsidRPr="00D410A2">
        <w:rPr>
          <w:rFonts w:ascii="Arial" w:hAnsi="Arial" w:cs="Arial"/>
          <w:i/>
          <w:sz w:val="18"/>
          <w:szCs w:val="18"/>
        </w:rPr>
        <w:t>pogojev</w:t>
      </w:r>
      <w:r w:rsidR="0029222D" w:rsidRPr="00D410A2">
        <w:rPr>
          <w:rFonts w:ascii="Arial" w:hAnsi="Arial" w:cs="Arial"/>
          <w:i/>
          <w:sz w:val="18"/>
          <w:szCs w:val="18"/>
        </w:rPr>
        <w:t xml:space="preserve"> za ponudnika in za kader</w:t>
      </w:r>
      <w:r w:rsidRPr="00D410A2">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D410A2">
        <w:rPr>
          <w:rFonts w:ascii="Arial" w:hAnsi="Arial" w:cs="Arial"/>
          <w:i/>
          <w:sz w:val="18"/>
          <w:szCs w:val="18"/>
        </w:rPr>
        <w:t xml:space="preserve">zaželeno pa je, da </w:t>
      </w:r>
      <w:r w:rsidRPr="00D410A2">
        <w:rPr>
          <w:rFonts w:ascii="Arial" w:hAnsi="Arial" w:cs="Arial"/>
          <w:i/>
          <w:sz w:val="18"/>
          <w:szCs w:val="18"/>
        </w:rPr>
        <w:t xml:space="preserve">ponudnik </w:t>
      </w:r>
      <w:r w:rsidR="009A0DBE" w:rsidRPr="00D410A2">
        <w:rPr>
          <w:rFonts w:ascii="Arial" w:hAnsi="Arial" w:cs="Arial"/>
          <w:i/>
          <w:sz w:val="18"/>
          <w:szCs w:val="18"/>
        </w:rPr>
        <w:t xml:space="preserve">ta </w:t>
      </w:r>
      <w:r w:rsidRPr="00D410A2">
        <w:rPr>
          <w:rFonts w:ascii="Arial" w:hAnsi="Arial" w:cs="Arial"/>
          <w:i/>
          <w:sz w:val="18"/>
          <w:szCs w:val="18"/>
        </w:rPr>
        <w:t xml:space="preserve">obrazec oz. </w:t>
      </w:r>
      <w:r w:rsidR="009A0DBE" w:rsidRPr="00D410A2">
        <w:rPr>
          <w:rFonts w:ascii="Arial" w:hAnsi="Arial" w:cs="Arial"/>
          <w:i/>
          <w:sz w:val="18"/>
          <w:szCs w:val="18"/>
        </w:rPr>
        <w:t xml:space="preserve">druga </w:t>
      </w:r>
      <w:r w:rsidRPr="00D410A2">
        <w:rPr>
          <w:rFonts w:ascii="Arial" w:hAnsi="Arial" w:cs="Arial"/>
          <w:i/>
          <w:sz w:val="18"/>
          <w:szCs w:val="18"/>
        </w:rPr>
        <w:t>dokazila priloži že v ponudbi</w:t>
      </w:r>
      <w:r w:rsidR="0029222D" w:rsidRPr="00D410A2">
        <w:rPr>
          <w:rFonts w:ascii="Arial" w:hAnsi="Arial" w:cs="Arial"/>
          <w:i/>
          <w:sz w:val="18"/>
          <w:szCs w:val="18"/>
        </w:rPr>
        <w:t xml:space="preserve"> (na tem ali na podobnem obrazcu).</w:t>
      </w:r>
    </w:p>
    <w:p w14:paraId="64B46320" w14:textId="77777777" w:rsidR="001138AE" w:rsidRPr="00D410A2" w:rsidRDefault="001138AE" w:rsidP="009A0DBE">
      <w:pPr>
        <w:tabs>
          <w:tab w:val="center" w:pos="4320"/>
          <w:tab w:val="right" w:pos="8640"/>
        </w:tabs>
        <w:spacing w:line="260" w:lineRule="atLeast"/>
        <w:jc w:val="both"/>
        <w:rPr>
          <w:rFonts w:ascii="Arial" w:hAnsi="Arial" w:cs="Arial"/>
          <w:i/>
          <w:sz w:val="18"/>
          <w:szCs w:val="18"/>
        </w:rPr>
      </w:pPr>
    </w:p>
    <w:p w14:paraId="4F05443C" w14:textId="7C7255BD" w:rsidR="001138AE" w:rsidRPr="00D410A2" w:rsidRDefault="001138AE" w:rsidP="009A0DBE">
      <w:pPr>
        <w:tabs>
          <w:tab w:val="center" w:pos="4320"/>
          <w:tab w:val="right" w:pos="8640"/>
        </w:tabs>
        <w:spacing w:line="260" w:lineRule="atLeast"/>
        <w:jc w:val="both"/>
        <w:rPr>
          <w:rFonts w:ascii="Arial" w:hAnsi="Arial" w:cs="Arial"/>
          <w:i/>
          <w:sz w:val="18"/>
          <w:szCs w:val="18"/>
        </w:rPr>
      </w:pPr>
      <w:r w:rsidRPr="00D410A2">
        <w:rPr>
          <w:rFonts w:ascii="Arial" w:hAnsi="Arial" w:cs="Arial"/>
          <w:i/>
          <w:sz w:val="18"/>
          <w:szCs w:val="18"/>
        </w:rPr>
        <w:t xml:space="preserve">Dokazovanje meril: Referenčno potrdilo je potrebno priložiti že v ponudbi. </w:t>
      </w:r>
    </w:p>
    <w:p w14:paraId="7451CF8D" w14:textId="77777777" w:rsidR="009A0DBE" w:rsidRPr="00D410A2" w:rsidRDefault="009A0DBE" w:rsidP="009A0DBE">
      <w:pPr>
        <w:tabs>
          <w:tab w:val="center" w:pos="4320"/>
          <w:tab w:val="right" w:pos="8640"/>
        </w:tabs>
        <w:spacing w:line="260" w:lineRule="atLeast"/>
        <w:jc w:val="both"/>
        <w:rPr>
          <w:rFonts w:ascii="Arial" w:hAnsi="Arial" w:cs="Arial"/>
          <w:i/>
          <w:sz w:val="18"/>
          <w:szCs w:val="18"/>
        </w:rPr>
      </w:pPr>
    </w:p>
    <w:p w14:paraId="119A6EDF" w14:textId="1AA41762" w:rsidR="009A0DBE" w:rsidRPr="00D410A2" w:rsidRDefault="009A0DBE" w:rsidP="0019561C">
      <w:pPr>
        <w:tabs>
          <w:tab w:val="right" w:pos="9072"/>
        </w:tabs>
        <w:spacing w:after="120"/>
        <w:jc w:val="center"/>
        <w:rPr>
          <w:rFonts w:ascii="Arial" w:hAnsi="Arial" w:cs="Arial"/>
          <w:sz w:val="20"/>
          <w:szCs w:val="20"/>
        </w:rPr>
        <w:sectPr w:rsidR="009A0DBE" w:rsidRPr="00D410A2" w:rsidSect="00683CE7">
          <w:headerReference w:type="default" r:id="rId22"/>
          <w:footerReference w:type="default" r:id="rId23"/>
          <w:headerReference w:type="first" r:id="rId24"/>
          <w:footerReference w:type="first" r:id="rId25"/>
          <w:pgSz w:w="11900" w:h="16840" w:code="9"/>
          <w:pgMar w:top="851" w:right="843" w:bottom="851" w:left="1134" w:header="964" w:footer="794" w:gutter="0"/>
          <w:cols w:space="708"/>
          <w:titlePg/>
          <w:docGrid w:linePitch="326"/>
        </w:sectPr>
      </w:pPr>
    </w:p>
    <w:p w14:paraId="3860ECE9" w14:textId="67B12F84" w:rsidR="00435F14" w:rsidRPr="00D410A2"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D410A2">
        <w:rPr>
          <w:rFonts w:ascii="Arial" w:hAnsi="Arial" w:cs="Arial"/>
          <w:b/>
          <w:sz w:val="20"/>
          <w:szCs w:val="20"/>
        </w:rPr>
        <w:lastRenderedPageBreak/>
        <w:t xml:space="preserve">Obrazec </w:t>
      </w:r>
      <w:r w:rsidR="00084883" w:rsidRPr="00D410A2">
        <w:rPr>
          <w:rFonts w:ascii="Arial" w:hAnsi="Arial" w:cs="Arial"/>
          <w:b/>
          <w:sz w:val="20"/>
          <w:szCs w:val="20"/>
        </w:rPr>
        <w:t>6</w:t>
      </w:r>
      <w:r w:rsidRPr="00D410A2">
        <w:rPr>
          <w:rFonts w:ascii="Arial" w:hAnsi="Arial" w:cs="Arial"/>
          <w:b/>
          <w:sz w:val="20"/>
          <w:szCs w:val="20"/>
        </w:rPr>
        <w:t>: Izjava o ekonomskem in finančnem položaju</w:t>
      </w:r>
    </w:p>
    <w:p w14:paraId="424B6625" w14:textId="77777777" w:rsidR="00435F14" w:rsidRPr="00D410A2" w:rsidRDefault="00435F14" w:rsidP="00435F14">
      <w:pPr>
        <w:spacing w:line="260" w:lineRule="atLeast"/>
        <w:jc w:val="both"/>
        <w:rPr>
          <w:rFonts w:ascii="Arial" w:hAnsi="Arial" w:cs="Arial"/>
          <w:b/>
          <w:sz w:val="20"/>
          <w:szCs w:val="20"/>
          <w:lang w:eastAsia="en-US"/>
        </w:rPr>
      </w:pPr>
    </w:p>
    <w:p w14:paraId="52EC80ED" w14:textId="3F9366E7" w:rsidR="00B94478" w:rsidRPr="00D410A2" w:rsidRDefault="00435F14" w:rsidP="00B94478">
      <w:pPr>
        <w:spacing w:line="260" w:lineRule="atLeast"/>
        <w:jc w:val="both"/>
        <w:rPr>
          <w:rFonts w:ascii="Arial" w:hAnsi="Arial" w:cs="Arial"/>
          <w:b/>
          <w:bCs/>
          <w:sz w:val="20"/>
          <w:szCs w:val="20"/>
          <w:lang w:eastAsia="en-US"/>
        </w:rPr>
      </w:pPr>
      <w:r w:rsidRPr="00D410A2">
        <w:rPr>
          <w:rFonts w:ascii="Arial" w:hAnsi="Arial" w:cs="Arial"/>
          <w:b/>
          <w:sz w:val="20"/>
          <w:szCs w:val="20"/>
          <w:lang w:eastAsia="en-US"/>
        </w:rPr>
        <w:t xml:space="preserve">Predmet javnega naročila: </w:t>
      </w:r>
      <w:r w:rsidR="007F7EA0" w:rsidRPr="00D410A2">
        <w:rPr>
          <w:rFonts w:ascii="Arial" w:hAnsi="Arial" w:cs="Arial"/>
          <w:b/>
          <w:sz w:val="20"/>
          <w:szCs w:val="20"/>
          <w:lang w:eastAsia="en-US"/>
        </w:rPr>
        <w:t xml:space="preserve">Javno naročilo </w:t>
      </w:r>
      <w:r w:rsidR="007F7EA0" w:rsidRPr="00D410A2">
        <w:rPr>
          <w:rFonts w:ascii="Arial" w:hAnsi="Arial" w:cs="Arial"/>
          <w:b/>
          <w:bCs/>
          <w:sz w:val="20"/>
          <w:szCs w:val="20"/>
          <w:lang w:eastAsia="en-US"/>
        </w:rPr>
        <w:t>za celovito strokovno in tehnično podporo pri pripravi tematskih akcijskih programov za določitev potencialnih prednostnih območij za umestitev vetrnih in fotonapetostnih proizvodnih naprav</w:t>
      </w:r>
    </w:p>
    <w:p w14:paraId="26BF9C73" w14:textId="561AF6A9" w:rsidR="00435F14" w:rsidRPr="00D410A2" w:rsidRDefault="00435F14" w:rsidP="00B4133C">
      <w:pPr>
        <w:spacing w:line="260" w:lineRule="atLeast"/>
        <w:jc w:val="both"/>
        <w:rPr>
          <w:rFonts w:ascii="Arial" w:hAnsi="Arial" w:cs="Arial"/>
          <w:b/>
          <w:bCs/>
          <w:sz w:val="20"/>
          <w:szCs w:val="20"/>
          <w:lang w:eastAsia="en-US"/>
        </w:rPr>
      </w:pPr>
    </w:p>
    <w:p w14:paraId="1FE1B2B5" w14:textId="77777777" w:rsidR="00435F14" w:rsidRPr="00D410A2" w:rsidRDefault="00435F14" w:rsidP="00B4133C">
      <w:pPr>
        <w:spacing w:line="260" w:lineRule="atLeast"/>
        <w:jc w:val="both"/>
        <w:rPr>
          <w:rFonts w:ascii="Arial" w:hAnsi="Arial" w:cs="Arial"/>
        </w:rPr>
      </w:pPr>
    </w:p>
    <w:p w14:paraId="309195CF" w14:textId="62705272" w:rsidR="00435F14" w:rsidRPr="00D410A2" w:rsidRDefault="00435F14" w:rsidP="00B4133C">
      <w:pPr>
        <w:spacing w:line="260" w:lineRule="atLeast"/>
        <w:rPr>
          <w:rFonts w:ascii="Arial" w:hAnsi="Arial" w:cs="Arial"/>
          <w:b/>
          <w:sz w:val="20"/>
          <w:szCs w:val="20"/>
          <w:lang w:eastAsia="en-US"/>
        </w:rPr>
      </w:pPr>
      <w:r w:rsidRPr="00D410A2">
        <w:rPr>
          <w:rFonts w:ascii="Arial" w:hAnsi="Arial" w:cs="Arial"/>
          <w:b/>
          <w:sz w:val="20"/>
          <w:szCs w:val="20"/>
          <w:lang w:eastAsia="en-US"/>
        </w:rPr>
        <w:t xml:space="preserve">Naročnik: </w:t>
      </w:r>
      <w:r w:rsidR="00711474" w:rsidRPr="00D410A2">
        <w:rPr>
          <w:rFonts w:ascii="Arial" w:hAnsi="Arial" w:cs="Arial"/>
          <w:b/>
          <w:sz w:val="20"/>
          <w:szCs w:val="20"/>
          <w:lang w:eastAsia="en-US"/>
        </w:rPr>
        <w:t>Ministrstvo za okolje, podnebje in energijo</w:t>
      </w:r>
      <w:r w:rsidRPr="00D410A2">
        <w:rPr>
          <w:rFonts w:ascii="Arial" w:hAnsi="Arial" w:cs="Arial"/>
          <w:b/>
          <w:sz w:val="20"/>
          <w:szCs w:val="20"/>
          <w:lang w:eastAsia="en-US"/>
        </w:rPr>
        <w:t xml:space="preserve">, </w:t>
      </w:r>
      <w:r w:rsidR="002A184F" w:rsidRPr="00D410A2">
        <w:rPr>
          <w:rFonts w:ascii="Arial" w:hAnsi="Arial" w:cs="Arial"/>
          <w:b/>
          <w:sz w:val="20"/>
          <w:szCs w:val="20"/>
          <w:lang w:eastAsia="en-US"/>
        </w:rPr>
        <w:t>Langusova ulica 4</w:t>
      </w:r>
      <w:r w:rsidRPr="00D410A2">
        <w:rPr>
          <w:rFonts w:ascii="Arial" w:hAnsi="Arial" w:cs="Arial"/>
          <w:b/>
          <w:sz w:val="20"/>
          <w:szCs w:val="20"/>
          <w:lang w:eastAsia="en-US"/>
        </w:rPr>
        <w:t>, 1000 Ljubljana</w:t>
      </w:r>
    </w:p>
    <w:p w14:paraId="5C2CE7AF" w14:textId="77777777" w:rsidR="00435F14" w:rsidRPr="00D410A2" w:rsidRDefault="00435F14" w:rsidP="00B4133C">
      <w:pPr>
        <w:spacing w:line="260" w:lineRule="atLeast"/>
        <w:rPr>
          <w:rFonts w:ascii="Arial" w:hAnsi="Arial" w:cs="Arial"/>
          <w:sz w:val="20"/>
          <w:szCs w:val="20"/>
          <w:lang w:eastAsia="en-US"/>
        </w:rPr>
      </w:pPr>
    </w:p>
    <w:p w14:paraId="06B5BBC1" w14:textId="77777777" w:rsidR="00435F14" w:rsidRPr="00D410A2" w:rsidRDefault="00435F14" w:rsidP="00B4133C">
      <w:pPr>
        <w:spacing w:line="260" w:lineRule="atLeast"/>
        <w:jc w:val="both"/>
        <w:rPr>
          <w:rFonts w:ascii="Arial" w:hAnsi="Arial" w:cs="Arial"/>
          <w:sz w:val="20"/>
          <w:lang w:eastAsia="en-US"/>
        </w:rPr>
      </w:pPr>
    </w:p>
    <w:p w14:paraId="058E5BBD" w14:textId="77777777" w:rsidR="00435F14" w:rsidRPr="00D410A2" w:rsidRDefault="00435F14" w:rsidP="00B4133C">
      <w:pPr>
        <w:spacing w:line="260" w:lineRule="atLeast"/>
        <w:jc w:val="both"/>
        <w:rPr>
          <w:rFonts w:ascii="Arial" w:hAnsi="Arial" w:cs="Arial"/>
          <w:sz w:val="20"/>
          <w:lang w:eastAsia="en-US"/>
        </w:rPr>
      </w:pPr>
    </w:p>
    <w:p w14:paraId="66E56B96" w14:textId="034FA894" w:rsidR="00435F14" w:rsidRPr="00D410A2" w:rsidRDefault="00435F14" w:rsidP="00B4133C">
      <w:pPr>
        <w:spacing w:line="260" w:lineRule="atLeast"/>
        <w:jc w:val="both"/>
        <w:rPr>
          <w:rFonts w:ascii="Arial" w:hAnsi="Arial" w:cs="Arial"/>
          <w:b/>
          <w:sz w:val="20"/>
          <w:szCs w:val="20"/>
        </w:rPr>
      </w:pPr>
      <w:r w:rsidRPr="00D410A2">
        <w:rPr>
          <w:rFonts w:ascii="Arial" w:hAnsi="Arial" w:cs="Arial"/>
          <w:sz w:val="20"/>
          <w:lang w:eastAsia="en-US"/>
        </w:rPr>
        <w:t>Ponudnik/</w:t>
      </w:r>
      <w:proofErr w:type="spellStart"/>
      <w:r w:rsidRPr="00D410A2">
        <w:rPr>
          <w:rFonts w:ascii="Arial" w:hAnsi="Arial" w:cs="Arial"/>
          <w:sz w:val="20"/>
          <w:lang w:eastAsia="en-US"/>
        </w:rPr>
        <w:t>soponudnik</w:t>
      </w:r>
      <w:proofErr w:type="spellEnd"/>
      <w:r w:rsidRPr="00D410A2">
        <w:rPr>
          <w:rFonts w:ascii="Arial" w:hAnsi="Arial" w:cs="Arial"/>
          <w:sz w:val="20"/>
          <w:lang w:eastAsia="en-US"/>
        </w:rPr>
        <w:t xml:space="preserve"> </w:t>
      </w:r>
      <w:r w:rsidRPr="00D410A2">
        <w:rPr>
          <w:rFonts w:ascii="Arial" w:hAnsi="Arial" w:cs="Arial"/>
          <w:i/>
          <w:iCs/>
          <w:sz w:val="20"/>
          <w:lang w:eastAsia="en-US"/>
        </w:rPr>
        <w:t>(naziv in polni naslov)________________</w:t>
      </w:r>
      <w:r w:rsidRPr="00D410A2">
        <w:rPr>
          <w:rFonts w:ascii="Arial" w:hAnsi="Arial" w:cs="Arial"/>
          <w:iCs/>
          <w:sz w:val="20"/>
          <w:lang w:eastAsia="en-US"/>
        </w:rPr>
        <w:t xml:space="preserve"> izjavljam</w:t>
      </w:r>
      <w:r w:rsidRPr="00D410A2">
        <w:rPr>
          <w:rFonts w:ascii="Arial" w:hAnsi="Arial" w:cs="Arial"/>
          <w:i/>
          <w:iCs/>
          <w:sz w:val="20"/>
          <w:lang w:eastAsia="en-US"/>
        </w:rPr>
        <w:t xml:space="preserve">, </w:t>
      </w:r>
      <w:r w:rsidRPr="00D410A2">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D410A2" w:rsidRDefault="00435F14" w:rsidP="00B4133C">
      <w:pPr>
        <w:spacing w:line="260" w:lineRule="atLeast"/>
        <w:jc w:val="both"/>
        <w:rPr>
          <w:rFonts w:ascii="Arial" w:hAnsi="Arial" w:cs="Arial"/>
          <w:b/>
          <w:sz w:val="20"/>
          <w:szCs w:val="20"/>
        </w:rPr>
      </w:pPr>
    </w:p>
    <w:p w14:paraId="28782346" w14:textId="77777777" w:rsidR="00435F14" w:rsidRPr="00D410A2" w:rsidRDefault="00435F14" w:rsidP="005722D3">
      <w:pPr>
        <w:spacing w:before="60" w:after="60"/>
        <w:jc w:val="both"/>
        <w:rPr>
          <w:rFonts w:ascii="Arial" w:hAnsi="Arial" w:cs="Arial"/>
          <w:b/>
          <w:sz w:val="20"/>
          <w:szCs w:val="20"/>
        </w:rPr>
      </w:pPr>
    </w:p>
    <w:p w14:paraId="065E7694" w14:textId="4B14F9D4" w:rsidR="00435F14" w:rsidRPr="00D410A2"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5"/>
        <w:gridCol w:w="4937"/>
      </w:tblGrid>
      <w:tr w:rsidR="00D410A2" w:rsidRPr="00D410A2" w14:paraId="5BED3EA5" w14:textId="77777777" w:rsidTr="00F766F8">
        <w:tc>
          <w:tcPr>
            <w:tcW w:w="4111" w:type="dxa"/>
            <w:shd w:val="clear" w:color="auto" w:fill="auto"/>
          </w:tcPr>
          <w:p w14:paraId="0BFFA89D" w14:textId="77777777" w:rsidR="00435F14" w:rsidRPr="00D410A2"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D410A2" w:rsidRDefault="00435F14" w:rsidP="00F766F8">
            <w:pPr>
              <w:spacing w:line="260" w:lineRule="atLeast"/>
              <w:jc w:val="both"/>
              <w:rPr>
                <w:rFonts w:ascii="Arial" w:hAnsi="Arial" w:cs="Arial"/>
                <w:b/>
                <w:sz w:val="20"/>
                <w:szCs w:val="20"/>
                <w:lang w:eastAsia="en-US"/>
              </w:rPr>
            </w:pPr>
            <w:r w:rsidRPr="00D410A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D410A2" w14:paraId="2E606158" w14:textId="77777777" w:rsidTr="00F766F8">
        <w:trPr>
          <w:trHeight w:val="992"/>
        </w:trPr>
        <w:tc>
          <w:tcPr>
            <w:tcW w:w="4111" w:type="dxa"/>
            <w:shd w:val="clear" w:color="auto" w:fill="auto"/>
          </w:tcPr>
          <w:p w14:paraId="37893A60" w14:textId="6EF10CC6" w:rsidR="00435F14" w:rsidRPr="00D410A2" w:rsidRDefault="00435F14" w:rsidP="00F766F8">
            <w:pPr>
              <w:spacing w:after="120"/>
              <w:jc w:val="both"/>
              <w:rPr>
                <w:rFonts w:cs="Arial"/>
                <w:i/>
                <w:sz w:val="18"/>
                <w:szCs w:val="18"/>
              </w:rPr>
            </w:pPr>
            <w:r w:rsidRPr="00D410A2">
              <w:rPr>
                <w:rFonts w:ascii="Arial" w:hAnsi="Arial" w:cs="Arial"/>
                <w:b/>
                <w:i/>
                <w:iCs/>
                <w:sz w:val="20"/>
              </w:rPr>
              <w:t xml:space="preserve">Podpis pooblaščene osebe pri ponudniku </w:t>
            </w:r>
            <w:r w:rsidR="00D73C71" w:rsidRPr="00D410A2">
              <w:rPr>
                <w:rFonts w:ascii="Arial" w:hAnsi="Arial" w:cs="Arial"/>
                <w:b/>
                <w:i/>
                <w:iCs/>
                <w:sz w:val="20"/>
              </w:rPr>
              <w:t xml:space="preserve">oziroma </w:t>
            </w:r>
            <w:proofErr w:type="spellStart"/>
            <w:r w:rsidR="00D73C71" w:rsidRPr="00D410A2">
              <w:rPr>
                <w:rFonts w:ascii="Arial" w:hAnsi="Arial" w:cs="Arial"/>
                <w:b/>
                <w:i/>
                <w:iCs/>
                <w:sz w:val="20"/>
              </w:rPr>
              <w:t>soponudniku</w:t>
            </w:r>
            <w:proofErr w:type="spellEnd"/>
            <w:r w:rsidR="00D73C71" w:rsidRPr="00D410A2">
              <w:rPr>
                <w:rFonts w:ascii="Arial" w:hAnsi="Arial" w:cs="Arial"/>
                <w:b/>
                <w:i/>
                <w:iCs/>
                <w:sz w:val="20"/>
              </w:rPr>
              <w:t xml:space="preserve"> </w:t>
            </w:r>
            <w:r w:rsidRPr="00D410A2">
              <w:rPr>
                <w:rFonts w:ascii="Arial" w:hAnsi="Arial" w:cs="Arial"/>
                <w:i/>
                <w:iCs/>
                <w:sz w:val="20"/>
              </w:rPr>
              <w:t>(</w:t>
            </w:r>
            <w:r w:rsidRPr="00D410A2">
              <w:rPr>
                <w:rFonts w:ascii="Arial" w:hAnsi="Arial" w:cs="Arial"/>
                <w:i/>
                <w:iCs/>
                <w:sz w:val="16"/>
                <w:szCs w:val="16"/>
              </w:rPr>
              <w:t>ime in priimek, lastnoročni ali elektronski podpis in datum podpisa</w:t>
            </w:r>
            <w:r w:rsidRPr="00D410A2">
              <w:rPr>
                <w:rFonts w:ascii="Arial" w:hAnsi="Arial" w:cs="Arial"/>
                <w:i/>
                <w:iCs/>
                <w:sz w:val="20"/>
              </w:rPr>
              <w:t>):</w:t>
            </w:r>
          </w:p>
        </w:tc>
        <w:tc>
          <w:tcPr>
            <w:tcW w:w="5063" w:type="dxa"/>
            <w:shd w:val="clear" w:color="auto" w:fill="auto"/>
          </w:tcPr>
          <w:p w14:paraId="26914713" w14:textId="77777777" w:rsidR="00435F14" w:rsidRPr="00D410A2" w:rsidRDefault="00435F14" w:rsidP="00F766F8">
            <w:pPr>
              <w:spacing w:line="260" w:lineRule="atLeast"/>
              <w:rPr>
                <w:rFonts w:ascii="Arial" w:hAnsi="Arial" w:cs="Arial"/>
                <w:i/>
                <w:sz w:val="18"/>
                <w:szCs w:val="18"/>
              </w:rPr>
            </w:pPr>
          </w:p>
        </w:tc>
      </w:tr>
    </w:tbl>
    <w:p w14:paraId="7EC105EA" w14:textId="4544BED8" w:rsidR="00435F14" w:rsidRPr="00D410A2" w:rsidRDefault="00435F14" w:rsidP="005722D3">
      <w:pPr>
        <w:spacing w:before="60" w:after="60"/>
        <w:jc w:val="both"/>
        <w:rPr>
          <w:rFonts w:ascii="Arial" w:hAnsi="Arial" w:cs="Arial"/>
          <w:b/>
          <w:sz w:val="20"/>
          <w:szCs w:val="20"/>
        </w:rPr>
      </w:pPr>
    </w:p>
    <w:p w14:paraId="795A2B46" w14:textId="4FFF4D2A" w:rsidR="00435F14" w:rsidRPr="00D410A2" w:rsidRDefault="00435F14" w:rsidP="005722D3">
      <w:pPr>
        <w:spacing w:before="60" w:after="60"/>
        <w:jc w:val="both"/>
        <w:rPr>
          <w:rFonts w:ascii="Arial" w:hAnsi="Arial" w:cs="Arial"/>
          <w:b/>
          <w:sz w:val="20"/>
          <w:szCs w:val="20"/>
        </w:rPr>
      </w:pPr>
    </w:p>
    <w:p w14:paraId="1040364D" w14:textId="6786CDA9" w:rsidR="00435F14" w:rsidRPr="00D410A2" w:rsidRDefault="00435F14" w:rsidP="005722D3">
      <w:pPr>
        <w:spacing w:before="60" w:after="60"/>
        <w:jc w:val="both"/>
        <w:rPr>
          <w:rFonts w:ascii="Arial" w:hAnsi="Arial" w:cs="Arial"/>
          <w:b/>
          <w:sz w:val="20"/>
          <w:szCs w:val="20"/>
        </w:rPr>
      </w:pPr>
    </w:p>
    <w:p w14:paraId="398CB632" w14:textId="598EE317" w:rsidR="00435F14" w:rsidRPr="00D410A2" w:rsidRDefault="00435F14" w:rsidP="005722D3">
      <w:pPr>
        <w:spacing w:before="60" w:after="60"/>
        <w:jc w:val="both"/>
        <w:rPr>
          <w:rFonts w:ascii="Arial" w:hAnsi="Arial" w:cs="Arial"/>
          <w:b/>
          <w:sz w:val="20"/>
          <w:szCs w:val="20"/>
        </w:rPr>
      </w:pPr>
    </w:p>
    <w:p w14:paraId="59AACFA2" w14:textId="1B99149A" w:rsidR="00435F14" w:rsidRPr="00D410A2" w:rsidRDefault="00435F14" w:rsidP="005722D3">
      <w:pPr>
        <w:spacing w:before="60" w:after="60"/>
        <w:jc w:val="both"/>
        <w:rPr>
          <w:rFonts w:ascii="Arial" w:hAnsi="Arial" w:cs="Arial"/>
          <w:b/>
          <w:sz w:val="20"/>
          <w:szCs w:val="20"/>
        </w:rPr>
      </w:pPr>
    </w:p>
    <w:p w14:paraId="5AB8123D" w14:textId="24655327" w:rsidR="00435F14" w:rsidRPr="00D410A2" w:rsidRDefault="00435F14" w:rsidP="005722D3">
      <w:pPr>
        <w:spacing w:before="60" w:after="60"/>
        <w:jc w:val="both"/>
        <w:rPr>
          <w:rFonts w:ascii="Arial" w:hAnsi="Arial" w:cs="Arial"/>
          <w:b/>
          <w:sz w:val="20"/>
          <w:szCs w:val="20"/>
        </w:rPr>
      </w:pPr>
    </w:p>
    <w:p w14:paraId="5E33BC02" w14:textId="1BDE3E71" w:rsidR="00435F14" w:rsidRPr="00D410A2" w:rsidRDefault="00435F14" w:rsidP="005722D3">
      <w:pPr>
        <w:spacing w:before="60" w:after="60"/>
        <w:jc w:val="both"/>
        <w:rPr>
          <w:rFonts w:ascii="Arial" w:hAnsi="Arial" w:cs="Arial"/>
          <w:b/>
          <w:sz w:val="20"/>
          <w:szCs w:val="20"/>
        </w:rPr>
      </w:pPr>
    </w:p>
    <w:p w14:paraId="380E3D5B" w14:textId="6CBC2729" w:rsidR="00435F14" w:rsidRPr="00D410A2" w:rsidRDefault="00435F14" w:rsidP="005722D3">
      <w:pPr>
        <w:spacing w:before="60" w:after="60"/>
        <w:jc w:val="both"/>
        <w:rPr>
          <w:rFonts w:ascii="Arial" w:hAnsi="Arial" w:cs="Arial"/>
          <w:b/>
          <w:sz w:val="20"/>
          <w:szCs w:val="20"/>
        </w:rPr>
      </w:pPr>
    </w:p>
    <w:p w14:paraId="09374BA4" w14:textId="4292482E" w:rsidR="00435F14" w:rsidRPr="00D410A2" w:rsidRDefault="00435F14" w:rsidP="005722D3">
      <w:pPr>
        <w:spacing w:before="60" w:after="60"/>
        <w:jc w:val="both"/>
        <w:rPr>
          <w:rFonts w:ascii="Arial" w:hAnsi="Arial" w:cs="Arial"/>
          <w:b/>
          <w:sz w:val="20"/>
          <w:szCs w:val="20"/>
        </w:rPr>
      </w:pPr>
    </w:p>
    <w:p w14:paraId="00E7EAE6" w14:textId="4E675135" w:rsidR="00435F14" w:rsidRPr="00D410A2" w:rsidRDefault="00435F14" w:rsidP="005722D3">
      <w:pPr>
        <w:spacing w:before="60" w:after="60"/>
        <w:jc w:val="both"/>
        <w:rPr>
          <w:rFonts w:ascii="Arial" w:hAnsi="Arial" w:cs="Arial"/>
          <w:b/>
          <w:sz w:val="20"/>
          <w:szCs w:val="20"/>
        </w:rPr>
      </w:pPr>
    </w:p>
    <w:p w14:paraId="6CA34D25" w14:textId="5A3D9DD5" w:rsidR="00435F14" w:rsidRPr="00D410A2" w:rsidRDefault="00435F14" w:rsidP="005722D3">
      <w:pPr>
        <w:spacing w:before="60" w:after="60"/>
        <w:jc w:val="both"/>
        <w:rPr>
          <w:rFonts w:ascii="Arial" w:hAnsi="Arial" w:cs="Arial"/>
          <w:b/>
          <w:sz w:val="20"/>
          <w:szCs w:val="20"/>
        </w:rPr>
      </w:pPr>
    </w:p>
    <w:p w14:paraId="08DCE872" w14:textId="229810A4" w:rsidR="00435F14" w:rsidRPr="00D410A2" w:rsidRDefault="00435F14" w:rsidP="005722D3">
      <w:pPr>
        <w:spacing w:before="60" w:after="60"/>
        <w:jc w:val="both"/>
        <w:rPr>
          <w:rFonts w:ascii="Arial" w:hAnsi="Arial" w:cs="Arial"/>
          <w:b/>
          <w:sz w:val="20"/>
          <w:szCs w:val="20"/>
        </w:rPr>
      </w:pPr>
    </w:p>
    <w:p w14:paraId="3EC32511" w14:textId="5F71CD92" w:rsidR="00956D08" w:rsidRPr="00D410A2" w:rsidRDefault="00956D08" w:rsidP="005722D3">
      <w:pPr>
        <w:spacing w:before="60" w:after="60"/>
        <w:jc w:val="both"/>
        <w:rPr>
          <w:rFonts w:ascii="Arial" w:hAnsi="Arial" w:cs="Arial"/>
          <w:b/>
          <w:sz w:val="20"/>
          <w:szCs w:val="20"/>
        </w:rPr>
      </w:pPr>
    </w:p>
    <w:p w14:paraId="2BE8566C" w14:textId="0B4834CB" w:rsidR="00956D08" w:rsidRPr="00D410A2" w:rsidRDefault="00956D08" w:rsidP="005722D3">
      <w:pPr>
        <w:spacing w:before="60" w:after="60"/>
        <w:jc w:val="both"/>
        <w:rPr>
          <w:rFonts w:ascii="Arial" w:hAnsi="Arial" w:cs="Arial"/>
          <w:b/>
          <w:sz w:val="20"/>
          <w:szCs w:val="20"/>
        </w:rPr>
      </w:pPr>
    </w:p>
    <w:p w14:paraId="6C1E1521" w14:textId="591D7478" w:rsidR="00956D08" w:rsidRPr="00D410A2" w:rsidRDefault="00956D08" w:rsidP="005722D3">
      <w:pPr>
        <w:spacing w:before="60" w:after="60"/>
        <w:jc w:val="both"/>
        <w:rPr>
          <w:rFonts w:ascii="Arial" w:hAnsi="Arial" w:cs="Arial"/>
          <w:b/>
          <w:sz w:val="20"/>
          <w:szCs w:val="20"/>
        </w:rPr>
      </w:pPr>
    </w:p>
    <w:p w14:paraId="5A0A0592" w14:textId="4D84940B" w:rsidR="00956D08" w:rsidRPr="00D410A2" w:rsidRDefault="00956D08" w:rsidP="005722D3">
      <w:pPr>
        <w:spacing w:before="60" w:after="60"/>
        <w:jc w:val="both"/>
        <w:rPr>
          <w:rFonts w:ascii="Arial" w:hAnsi="Arial" w:cs="Arial"/>
          <w:b/>
          <w:sz w:val="20"/>
          <w:szCs w:val="20"/>
        </w:rPr>
      </w:pPr>
    </w:p>
    <w:p w14:paraId="72305A50" w14:textId="4405939E" w:rsidR="00956D08" w:rsidRPr="00D410A2" w:rsidRDefault="00956D08" w:rsidP="005722D3">
      <w:pPr>
        <w:spacing w:before="60" w:after="60"/>
        <w:jc w:val="both"/>
        <w:rPr>
          <w:rFonts w:ascii="Arial" w:hAnsi="Arial" w:cs="Arial"/>
          <w:b/>
          <w:sz w:val="20"/>
          <w:szCs w:val="20"/>
        </w:rPr>
      </w:pPr>
    </w:p>
    <w:p w14:paraId="24FCE53F" w14:textId="14F37B5B" w:rsidR="00956D08" w:rsidRPr="00D410A2" w:rsidRDefault="00956D08" w:rsidP="005722D3">
      <w:pPr>
        <w:spacing w:before="60" w:after="60"/>
        <w:jc w:val="both"/>
        <w:rPr>
          <w:rFonts w:ascii="Arial" w:hAnsi="Arial" w:cs="Arial"/>
          <w:b/>
          <w:sz w:val="20"/>
          <w:szCs w:val="20"/>
        </w:rPr>
      </w:pPr>
    </w:p>
    <w:p w14:paraId="5BD000E3" w14:textId="55BEF275" w:rsidR="00956D08" w:rsidRPr="00D410A2" w:rsidRDefault="00956D08" w:rsidP="005722D3">
      <w:pPr>
        <w:spacing w:before="60" w:after="60"/>
        <w:jc w:val="both"/>
        <w:rPr>
          <w:rFonts w:ascii="Arial" w:hAnsi="Arial" w:cs="Arial"/>
          <w:b/>
          <w:sz w:val="20"/>
          <w:szCs w:val="20"/>
        </w:rPr>
      </w:pPr>
    </w:p>
    <w:p w14:paraId="19686539" w14:textId="54FFF2B4" w:rsidR="00956D08" w:rsidRPr="00D410A2" w:rsidRDefault="00956D08" w:rsidP="005722D3">
      <w:pPr>
        <w:spacing w:before="60" w:after="60"/>
        <w:jc w:val="both"/>
        <w:rPr>
          <w:rFonts w:ascii="Arial" w:hAnsi="Arial" w:cs="Arial"/>
          <w:b/>
          <w:sz w:val="20"/>
          <w:szCs w:val="20"/>
        </w:rPr>
      </w:pPr>
    </w:p>
    <w:p w14:paraId="7A0EC9AA" w14:textId="245B7CA4" w:rsidR="00956D08" w:rsidRPr="00D410A2" w:rsidRDefault="00956D08" w:rsidP="005722D3">
      <w:pPr>
        <w:spacing w:before="60" w:after="60"/>
        <w:jc w:val="both"/>
        <w:rPr>
          <w:rFonts w:ascii="Arial" w:hAnsi="Arial" w:cs="Arial"/>
          <w:b/>
          <w:sz w:val="20"/>
          <w:szCs w:val="20"/>
        </w:rPr>
      </w:pPr>
    </w:p>
    <w:p w14:paraId="64C9590C" w14:textId="1B6A076A" w:rsidR="00956D08" w:rsidRPr="00D410A2" w:rsidRDefault="00956D08" w:rsidP="005722D3">
      <w:pPr>
        <w:spacing w:before="60" w:after="60"/>
        <w:jc w:val="both"/>
        <w:rPr>
          <w:rFonts w:ascii="Arial" w:hAnsi="Arial" w:cs="Arial"/>
          <w:b/>
          <w:sz w:val="20"/>
          <w:szCs w:val="20"/>
        </w:rPr>
      </w:pPr>
    </w:p>
    <w:p w14:paraId="4DAB301E" w14:textId="3B61DB18" w:rsidR="00956D08" w:rsidRPr="00D410A2" w:rsidRDefault="00956D08" w:rsidP="005722D3">
      <w:pPr>
        <w:spacing w:before="60" w:after="60"/>
        <w:jc w:val="both"/>
        <w:rPr>
          <w:rFonts w:ascii="Arial" w:hAnsi="Arial" w:cs="Arial"/>
          <w:b/>
          <w:sz w:val="20"/>
          <w:szCs w:val="20"/>
        </w:rPr>
      </w:pPr>
    </w:p>
    <w:p w14:paraId="341F0CA6" w14:textId="2635097C" w:rsidR="00956D08" w:rsidRPr="00D410A2" w:rsidRDefault="00956D08" w:rsidP="005722D3">
      <w:pPr>
        <w:spacing w:before="60" w:after="60"/>
        <w:jc w:val="both"/>
        <w:rPr>
          <w:rFonts w:ascii="Arial" w:hAnsi="Arial" w:cs="Arial"/>
          <w:b/>
          <w:sz w:val="20"/>
          <w:szCs w:val="20"/>
        </w:rPr>
      </w:pPr>
    </w:p>
    <w:p w14:paraId="5BB990F8" w14:textId="78FB5966" w:rsidR="00956D08" w:rsidRPr="00D410A2" w:rsidRDefault="00956D08" w:rsidP="005722D3">
      <w:pPr>
        <w:spacing w:before="60" w:after="60"/>
        <w:jc w:val="both"/>
        <w:rPr>
          <w:rFonts w:ascii="Arial" w:hAnsi="Arial" w:cs="Arial"/>
          <w:b/>
          <w:sz w:val="20"/>
          <w:szCs w:val="20"/>
        </w:rPr>
      </w:pPr>
    </w:p>
    <w:p w14:paraId="5DA1A00E" w14:textId="2CFAF8C5" w:rsidR="00956D08" w:rsidRPr="00D410A2" w:rsidRDefault="00621DE5" w:rsidP="005722D3">
      <w:pPr>
        <w:spacing w:before="60" w:after="60"/>
        <w:jc w:val="both"/>
        <w:rPr>
          <w:rFonts w:ascii="Arial" w:hAnsi="Arial" w:cs="Arial"/>
          <w:b/>
          <w:sz w:val="20"/>
          <w:szCs w:val="20"/>
        </w:rPr>
      </w:pPr>
      <w:r w:rsidRPr="00D410A2">
        <w:rPr>
          <w:rFonts w:ascii="Arial" w:hAnsi="Arial" w:cs="Arial"/>
          <w:i/>
          <w:iCs/>
          <w:sz w:val="20"/>
          <w:szCs w:val="20"/>
        </w:rPr>
        <w:t>Izjava se predloži v okviru ponudbe, in sicer za ponudnika in (so)ponudnike.</w:t>
      </w:r>
    </w:p>
    <w:p w14:paraId="5F6B55F0" w14:textId="33CCD1A6" w:rsidR="00956D08" w:rsidRPr="00D410A2" w:rsidRDefault="00956D08" w:rsidP="005722D3">
      <w:pPr>
        <w:spacing w:before="60" w:after="60"/>
        <w:jc w:val="both"/>
        <w:rPr>
          <w:rFonts w:ascii="Arial" w:hAnsi="Arial" w:cs="Arial"/>
          <w:b/>
          <w:sz w:val="20"/>
          <w:szCs w:val="20"/>
        </w:rPr>
      </w:pPr>
    </w:p>
    <w:p w14:paraId="539391A3" w14:textId="5F470D3A" w:rsidR="00956D08" w:rsidRPr="00D410A2" w:rsidRDefault="00956D08" w:rsidP="005722D3">
      <w:pPr>
        <w:spacing w:before="60" w:after="60"/>
        <w:jc w:val="both"/>
        <w:rPr>
          <w:rFonts w:ascii="Arial" w:hAnsi="Arial" w:cs="Arial"/>
          <w:b/>
          <w:sz w:val="20"/>
          <w:szCs w:val="20"/>
        </w:rPr>
      </w:pPr>
    </w:p>
    <w:p w14:paraId="43D3634E" w14:textId="1F957D22" w:rsidR="00956D08" w:rsidRPr="00D410A2" w:rsidRDefault="00956D08" w:rsidP="005722D3">
      <w:pPr>
        <w:spacing w:before="60" w:after="60"/>
        <w:jc w:val="both"/>
        <w:rPr>
          <w:rFonts w:ascii="Arial" w:hAnsi="Arial" w:cs="Arial"/>
          <w:b/>
          <w:sz w:val="20"/>
          <w:szCs w:val="20"/>
        </w:rPr>
      </w:pPr>
    </w:p>
    <w:p w14:paraId="1E8E7184" w14:textId="19A29713" w:rsidR="00956D08" w:rsidRPr="00D410A2"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D410A2">
        <w:rPr>
          <w:rFonts w:ascii="Arial" w:hAnsi="Arial" w:cs="Arial"/>
          <w:b/>
          <w:sz w:val="20"/>
          <w:szCs w:val="20"/>
        </w:rPr>
        <w:t xml:space="preserve">Obrazec </w:t>
      </w:r>
      <w:r w:rsidR="00084883" w:rsidRPr="00D410A2">
        <w:rPr>
          <w:rFonts w:ascii="Arial" w:hAnsi="Arial" w:cs="Arial"/>
          <w:b/>
          <w:sz w:val="20"/>
          <w:szCs w:val="20"/>
        </w:rPr>
        <w:t>7</w:t>
      </w:r>
      <w:r w:rsidRPr="00D410A2">
        <w:rPr>
          <w:rFonts w:ascii="Arial" w:hAnsi="Arial" w:cs="Arial"/>
          <w:b/>
          <w:sz w:val="20"/>
          <w:szCs w:val="20"/>
        </w:rPr>
        <w:t xml:space="preserve">: Izjava o neobstoju okoliščin za omejitev poslovanja </w:t>
      </w:r>
    </w:p>
    <w:p w14:paraId="59A58638" w14:textId="77777777" w:rsidR="00956D08" w:rsidRPr="00D410A2" w:rsidRDefault="00956D08" w:rsidP="00956D08">
      <w:pPr>
        <w:spacing w:line="260" w:lineRule="atLeast"/>
        <w:jc w:val="both"/>
        <w:rPr>
          <w:rFonts w:ascii="Arial" w:hAnsi="Arial" w:cs="Arial"/>
          <w:b/>
          <w:sz w:val="20"/>
          <w:szCs w:val="20"/>
          <w:lang w:eastAsia="en-US"/>
        </w:rPr>
      </w:pPr>
    </w:p>
    <w:p w14:paraId="339B7E3B" w14:textId="062F9145" w:rsidR="00B94478" w:rsidRPr="00D410A2" w:rsidRDefault="00956D08" w:rsidP="00B94478">
      <w:pPr>
        <w:spacing w:line="260" w:lineRule="atLeast"/>
        <w:jc w:val="both"/>
        <w:rPr>
          <w:rFonts w:ascii="Arial" w:hAnsi="Arial" w:cs="Arial"/>
          <w:b/>
          <w:bCs/>
          <w:sz w:val="20"/>
          <w:szCs w:val="20"/>
          <w:lang w:eastAsia="en-US"/>
        </w:rPr>
      </w:pPr>
      <w:r w:rsidRPr="00D410A2">
        <w:rPr>
          <w:rFonts w:ascii="Arial" w:hAnsi="Arial" w:cs="Arial"/>
          <w:b/>
          <w:sz w:val="20"/>
          <w:szCs w:val="20"/>
          <w:lang w:eastAsia="en-US"/>
        </w:rPr>
        <w:t xml:space="preserve">Predmet javnega naročila: </w:t>
      </w:r>
      <w:r w:rsidR="007F7EA0" w:rsidRPr="00D410A2">
        <w:rPr>
          <w:rFonts w:ascii="Arial" w:hAnsi="Arial" w:cs="Arial"/>
          <w:b/>
          <w:sz w:val="20"/>
          <w:szCs w:val="20"/>
          <w:lang w:eastAsia="en-US"/>
        </w:rPr>
        <w:t xml:space="preserve">Javno naročilo </w:t>
      </w:r>
      <w:r w:rsidR="007F7EA0" w:rsidRPr="00D410A2">
        <w:rPr>
          <w:rFonts w:ascii="Arial" w:hAnsi="Arial" w:cs="Arial"/>
          <w:b/>
          <w:bCs/>
          <w:sz w:val="20"/>
          <w:szCs w:val="20"/>
          <w:lang w:eastAsia="en-US"/>
        </w:rPr>
        <w:t>za celovito strokovno in tehnično podporo pri pripravi tematskih akcijskih programov za določitev potencialnih prednostnih območij za umestitev vetrnih in fotonapetostnih proizvodnih naprav</w:t>
      </w:r>
    </w:p>
    <w:p w14:paraId="3E1AE973" w14:textId="6F467433" w:rsidR="00956D08" w:rsidRPr="00D410A2" w:rsidRDefault="00956D08" w:rsidP="00956D08">
      <w:pPr>
        <w:spacing w:line="260" w:lineRule="atLeast"/>
        <w:jc w:val="both"/>
        <w:rPr>
          <w:rFonts w:ascii="Arial" w:hAnsi="Arial" w:cs="Arial"/>
          <w:b/>
          <w:bCs/>
          <w:sz w:val="20"/>
          <w:szCs w:val="20"/>
          <w:lang w:eastAsia="en-US"/>
        </w:rPr>
      </w:pPr>
    </w:p>
    <w:p w14:paraId="297AAD81" w14:textId="77777777" w:rsidR="00956D08" w:rsidRPr="00D410A2" w:rsidRDefault="00956D08" w:rsidP="00956D08">
      <w:pPr>
        <w:spacing w:line="260" w:lineRule="atLeast"/>
        <w:jc w:val="both"/>
        <w:rPr>
          <w:rFonts w:ascii="Arial" w:hAnsi="Arial" w:cs="Arial"/>
        </w:rPr>
      </w:pPr>
    </w:p>
    <w:p w14:paraId="625F07B3" w14:textId="77777777" w:rsidR="00956D08" w:rsidRPr="00D410A2" w:rsidRDefault="00956D08" w:rsidP="00956D08">
      <w:pPr>
        <w:spacing w:line="260" w:lineRule="atLeast"/>
        <w:rPr>
          <w:rFonts w:ascii="Arial" w:hAnsi="Arial" w:cs="Arial"/>
          <w:b/>
          <w:sz w:val="20"/>
          <w:szCs w:val="20"/>
          <w:lang w:eastAsia="en-US"/>
        </w:rPr>
      </w:pPr>
      <w:r w:rsidRPr="00D410A2">
        <w:rPr>
          <w:rFonts w:ascii="Arial" w:hAnsi="Arial" w:cs="Arial"/>
          <w:b/>
          <w:sz w:val="20"/>
          <w:szCs w:val="20"/>
          <w:lang w:eastAsia="en-US"/>
        </w:rPr>
        <w:t>Naročnik: Ministrstvo za okolje, podnebje in energijo, Langusova ulica 4, 1000 Ljubljana</w:t>
      </w:r>
    </w:p>
    <w:p w14:paraId="72B7560F" w14:textId="77777777" w:rsidR="00956D08" w:rsidRPr="00D410A2" w:rsidRDefault="00956D08" w:rsidP="00956D08">
      <w:pPr>
        <w:spacing w:line="260" w:lineRule="atLeast"/>
        <w:rPr>
          <w:rFonts w:ascii="Arial" w:hAnsi="Arial" w:cs="Arial"/>
          <w:sz w:val="20"/>
          <w:szCs w:val="20"/>
          <w:lang w:eastAsia="en-US"/>
        </w:rPr>
      </w:pPr>
    </w:p>
    <w:p w14:paraId="7E6D7D33" w14:textId="77777777" w:rsidR="00956D08" w:rsidRPr="00D410A2" w:rsidRDefault="00956D08" w:rsidP="00956D08">
      <w:pPr>
        <w:spacing w:line="260" w:lineRule="atLeast"/>
        <w:jc w:val="both"/>
        <w:rPr>
          <w:rFonts w:ascii="Arial" w:hAnsi="Arial" w:cs="Arial"/>
          <w:sz w:val="20"/>
          <w:lang w:eastAsia="en-US"/>
        </w:rPr>
      </w:pPr>
    </w:p>
    <w:p w14:paraId="1AF44411" w14:textId="650DAEB8" w:rsidR="0045008C" w:rsidRPr="00D410A2" w:rsidRDefault="00956D08" w:rsidP="003D347B">
      <w:pPr>
        <w:spacing w:line="260" w:lineRule="atLeast"/>
        <w:contextualSpacing/>
        <w:jc w:val="both"/>
        <w:rPr>
          <w:rFonts w:ascii="Arial" w:hAnsi="Arial" w:cs="Arial"/>
          <w:sz w:val="20"/>
          <w:szCs w:val="20"/>
        </w:rPr>
      </w:pPr>
      <w:r w:rsidRPr="00D410A2">
        <w:rPr>
          <w:rFonts w:ascii="Arial" w:hAnsi="Arial" w:cs="Arial"/>
          <w:sz w:val="20"/>
          <w:szCs w:val="20"/>
        </w:rPr>
        <w:t xml:space="preserve">Kot odgovorna oseba poslovnega subjekta __________________ izjavljam, </w:t>
      </w:r>
      <w:r w:rsidR="0045008C" w:rsidRPr="00D410A2">
        <w:rPr>
          <w:rFonts w:ascii="Arial" w:hAnsi="Arial" w:cs="Arial"/>
          <w:sz w:val="20"/>
          <w:szCs w:val="20"/>
        </w:rPr>
        <w:t>da za nas kot poslovni subjekt velja</w:t>
      </w:r>
      <w:r w:rsidR="003D347B" w:rsidRPr="00D410A2">
        <w:rPr>
          <w:rFonts w:ascii="Arial" w:hAnsi="Arial" w:cs="Arial"/>
          <w:sz w:val="20"/>
          <w:szCs w:val="20"/>
        </w:rPr>
        <w:t xml:space="preserve">, </w:t>
      </w:r>
      <w:r w:rsidRPr="00D410A2">
        <w:rPr>
          <w:rFonts w:ascii="Arial" w:hAnsi="Arial" w:cs="Arial"/>
          <w:sz w:val="20"/>
          <w:szCs w:val="20"/>
        </w:rPr>
        <w:t xml:space="preserve">da funkcionarji </w:t>
      </w:r>
      <w:r w:rsidR="0045008C" w:rsidRPr="00D410A2">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D410A2" w:rsidRDefault="0045008C" w:rsidP="003D347B">
      <w:pPr>
        <w:spacing w:line="260" w:lineRule="atLeast"/>
        <w:contextualSpacing/>
        <w:jc w:val="both"/>
        <w:rPr>
          <w:rFonts w:ascii="Arial" w:hAnsi="Arial" w:cs="Arial"/>
          <w:sz w:val="20"/>
          <w:szCs w:val="20"/>
        </w:rPr>
      </w:pPr>
    </w:p>
    <w:p w14:paraId="70F216AA" w14:textId="77777777" w:rsidR="00956D08" w:rsidRPr="00D410A2" w:rsidRDefault="00956D08" w:rsidP="00956D08">
      <w:pPr>
        <w:rPr>
          <w:rFonts w:ascii="Arial" w:hAnsi="Arial" w:cs="Arial"/>
          <w:sz w:val="20"/>
          <w:szCs w:val="20"/>
        </w:rPr>
      </w:pPr>
    </w:p>
    <w:p w14:paraId="125C78F0" w14:textId="77777777" w:rsidR="00956D08" w:rsidRPr="00D410A2" w:rsidRDefault="00956D08" w:rsidP="00956D08">
      <w:pPr>
        <w:rPr>
          <w:rFonts w:ascii="Arial" w:hAnsi="Arial" w:cs="Arial"/>
          <w:sz w:val="20"/>
          <w:szCs w:val="20"/>
        </w:rPr>
      </w:pPr>
    </w:p>
    <w:p w14:paraId="0255D60C" w14:textId="6F7E08E5" w:rsidR="00956D08" w:rsidRPr="00D410A2" w:rsidRDefault="00956D08" w:rsidP="0045008C">
      <w:pPr>
        <w:rPr>
          <w:rFonts w:ascii="Arial" w:hAnsi="Arial" w:cs="Arial"/>
          <w:sz w:val="20"/>
          <w:szCs w:val="20"/>
        </w:rPr>
      </w:pPr>
    </w:p>
    <w:p w14:paraId="320133F2" w14:textId="77777777" w:rsidR="00956D08" w:rsidRPr="00D410A2" w:rsidRDefault="00956D08" w:rsidP="00956D08">
      <w:pPr>
        <w:rPr>
          <w:rFonts w:ascii="Arial" w:hAnsi="Arial" w:cs="Arial"/>
          <w:sz w:val="20"/>
          <w:szCs w:val="20"/>
        </w:rPr>
      </w:pPr>
    </w:p>
    <w:p w14:paraId="0AAE25E0" w14:textId="77777777" w:rsidR="00641E85" w:rsidRPr="00D410A2" w:rsidRDefault="00956D08" w:rsidP="00956D08">
      <w:pPr>
        <w:rPr>
          <w:rFonts w:ascii="Arial" w:hAnsi="Arial" w:cs="Arial"/>
          <w:sz w:val="20"/>
          <w:szCs w:val="20"/>
        </w:rPr>
      </w:pPr>
      <w:r w:rsidRPr="00D410A2">
        <w:rPr>
          <w:rFonts w:ascii="Arial" w:hAnsi="Arial" w:cs="Arial"/>
          <w:sz w:val="20"/>
          <w:szCs w:val="20"/>
        </w:rPr>
        <w:t xml:space="preserve">                                                                                            Podpis zakonitega zastopnika</w:t>
      </w:r>
    </w:p>
    <w:p w14:paraId="73329D7C" w14:textId="6ABE0326" w:rsidR="00956D08" w:rsidRPr="00D410A2" w:rsidRDefault="00641E85" w:rsidP="00956D08">
      <w:pPr>
        <w:rPr>
          <w:rFonts w:ascii="Arial" w:hAnsi="Arial" w:cs="Arial"/>
          <w:sz w:val="20"/>
          <w:szCs w:val="20"/>
        </w:rPr>
      </w:pPr>
      <w:r w:rsidRPr="00D410A2">
        <w:rPr>
          <w:rFonts w:ascii="Arial" w:hAnsi="Arial" w:cs="Arial"/>
          <w:sz w:val="20"/>
          <w:szCs w:val="20"/>
        </w:rPr>
        <w:t xml:space="preserve">                                                                                                    poslovnega subjekta</w:t>
      </w:r>
      <w:r w:rsidR="00956D08" w:rsidRPr="00D410A2">
        <w:rPr>
          <w:rFonts w:ascii="Arial" w:hAnsi="Arial" w:cs="Arial"/>
          <w:sz w:val="20"/>
          <w:szCs w:val="20"/>
        </w:rPr>
        <w:t xml:space="preserve"> </w:t>
      </w:r>
    </w:p>
    <w:p w14:paraId="77D09554" w14:textId="77777777" w:rsidR="00956D08" w:rsidRPr="00D410A2" w:rsidRDefault="00956D08" w:rsidP="00956D08">
      <w:pPr>
        <w:rPr>
          <w:rFonts w:ascii="Arial" w:hAnsi="Arial" w:cs="Arial"/>
          <w:sz w:val="20"/>
          <w:szCs w:val="20"/>
        </w:rPr>
      </w:pPr>
    </w:p>
    <w:p w14:paraId="17FDBE50" w14:textId="23F7CCC2" w:rsidR="00956D08" w:rsidRPr="00D410A2" w:rsidRDefault="00956D08" w:rsidP="00956D08">
      <w:pPr>
        <w:rPr>
          <w:rFonts w:ascii="Arial" w:hAnsi="Arial" w:cs="Arial"/>
          <w:sz w:val="20"/>
          <w:szCs w:val="20"/>
        </w:rPr>
      </w:pPr>
      <w:r w:rsidRPr="00D410A2">
        <w:rPr>
          <w:rFonts w:ascii="Arial" w:hAnsi="Arial" w:cs="Arial"/>
          <w:sz w:val="20"/>
          <w:szCs w:val="20"/>
        </w:rPr>
        <w:t xml:space="preserve">                                                                                         ____________________________ </w:t>
      </w:r>
    </w:p>
    <w:p w14:paraId="7C7AD435" w14:textId="168BA7F7" w:rsidR="00956D08" w:rsidRPr="00D410A2" w:rsidRDefault="00956D08" w:rsidP="00956D08">
      <w:pPr>
        <w:rPr>
          <w:rFonts w:ascii="Arial" w:hAnsi="Arial" w:cs="Arial"/>
          <w:sz w:val="20"/>
          <w:szCs w:val="20"/>
        </w:rPr>
      </w:pPr>
    </w:p>
    <w:p w14:paraId="06B77C6F" w14:textId="482D6FA9" w:rsidR="00641E85" w:rsidRPr="00D410A2" w:rsidRDefault="00641E85" w:rsidP="00956D08">
      <w:pPr>
        <w:rPr>
          <w:rFonts w:ascii="Arial" w:hAnsi="Arial" w:cs="Arial"/>
          <w:sz w:val="20"/>
          <w:szCs w:val="20"/>
        </w:rPr>
      </w:pPr>
    </w:p>
    <w:p w14:paraId="12218F39" w14:textId="2C80359B" w:rsidR="00641E85" w:rsidRPr="00D410A2" w:rsidRDefault="00641E85" w:rsidP="00956D08">
      <w:pPr>
        <w:rPr>
          <w:rFonts w:ascii="Arial" w:hAnsi="Arial" w:cs="Arial"/>
          <w:sz w:val="20"/>
          <w:szCs w:val="20"/>
        </w:rPr>
      </w:pPr>
    </w:p>
    <w:p w14:paraId="4D95421E" w14:textId="72164553" w:rsidR="00641E85" w:rsidRPr="00D410A2" w:rsidRDefault="00641E85" w:rsidP="00956D08">
      <w:pPr>
        <w:rPr>
          <w:rFonts w:ascii="Arial" w:hAnsi="Arial" w:cs="Arial"/>
          <w:sz w:val="20"/>
          <w:szCs w:val="20"/>
        </w:rPr>
      </w:pPr>
    </w:p>
    <w:p w14:paraId="5B6E657B" w14:textId="353801EA" w:rsidR="00641E85" w:rsidRPr="00D410A2" w:rsidRDefault="00641E85" w:rsidP="00956D08">
      <w:pPr>
        <w:rPr>
          <w:rFonts w:ascii="Arial" w:hAnsi="Arial" w:cs="Arial"/>
          <w:sz w:val="20"/>
          <w:szCs w:val="20"/>
        </w:rPr>
      </w:pPr>
    </w:p>
    <w:p w14:paraId="40AE4CDE" w14:textId="79C7B8D6" w:rsidR="00641E85" w:rsidRPr="00D410A2" w:rsidRDefault="00641E85" w:rsidP="00956D08">
      <w:pPr>
        <w:rPr>
          <w:rFonts w:ascii="Arial" w:hAnsi="Arial" w:cs="Arial"/>
          <w:sz w:val="20"/>
          <w:szCs w:val="20"/>
        </w:rPr>
      </w:pPr>
    </w:p>
    <w:p w14:paraId="7E0AE1EC" w14:textId="028A286E" w:rsidR="00641E85" w:rsidRPr="00D410A2" w:rsidRDefault="00641E85" w:rsidP="00956D08">
      <w:pPr>
        <w:rPr>
          <w:rFonts w:ascii="Arial" w:hAnsi="Arial" w:cs="Arial"/>
          <w:sz w:val="20"/>
          <w:szCs w:val="20"/>
        </w:rPr>
      </w:pPr>
    </w:p>
    <w:p w14:paraId="093DA3A9" w14:textId="1CBC3782" w:rsidR="00641E85" w:rsidRPr="00D410A2" w:rsidRDefault="00641E85" w:rsidP="00956D08">
      <w:pPr>
        <w:rPr>
          <w:rFonts w:ascii="Arial" w:hAnsi="Arial" w:cs="Arial"/>
          <w:sz w:val="20"/>
          <w:szCs w:val="20"/>
        </w:rPr>
      </w:pPr>
    </w:p>
    <w:p w14:paraId="7BAA27AB" w14:textId="49C0B794" w:rsidR="00641E85" w:rsidRPr="00D410A2" w:rsidRDefault="00641E85" w:rsidP="00956D08">
      <w:pPr>
        <w:rPr>
          <w:rFonts w:ascii="Arial" w:hAnsi="Arial" w:cs="Arial"/>
          <w:sz w:val="20"/>
          <w:szCs w:val="20"/>
        </w:rPr>
      </w:pPr>
    </w:p>
    <w:p w14:paraId="014F92F1" w14:textId="64C4E9C9" w:rsidR="00641E85" w:rsidRPr="00D410A2" w:rsidRDefault="00641E85" w:rsidP="00956D08">
      <w:pPr>
        <w:rPr>
          <w:rFonts w:ascii="Arial" w:hAnsi="Arial" w:cs="Arial"/>
          <w:sz w:val="20"/>
          <w:szCs w:val="20"/>
        </w:rPr>
      </w:pPr>
    </w:p>
    <w:p w14:paraId="7149B3BC" w14:textId="3381384C" w:rsidR="00641E85" w:rsidRPr="00D410A2" w:rsidRDefault="00641E85" w:rsidP="00956D08">
      <w:pPr>
        <w:rPr>
          <w:rFonts w:ascii="Arial" w:hAnsi="Arial" w:cs="Arial"/>
          <w:sz w:val="20"/>
          <w:szCs w:val="20"/>
        </w:rPr>
      </w:pPr>
    </w:p>
    <w:p w14:paraId="7F597EF7" w14:textId="2768D540" w:rsidR="00641E85" w:rsidRPr="00D410A2" w:rsidRDefault="00641E85" w:rsidP="00956D08">
      <w:pPr>
        <w:rPr>
          <w:rFonts w:ascii="Arial" w:hAnsi="Arial" w:cs="Arial"/>
          <w:sz w:val="20"/>
          <w:szCs w:val="20"/>
        </w:rPr>
      </w:pPr>
    </w:p>
    <w:p w14:paraId="7BC9B41D" w14:textId="040FC1C3" w:rsidR="00641E85" w:rsidRPr="00D410A2" w:rsidRDefault="00641E85" w:rsidP="00956D08">
      <w:pPr>
        <w:rPr>
          <w:rFonts w:ascii="Arial" w:hAnsi="Arial" w:cs="Arial"/>
          <w:sz w:val="20"/>
          <w:szCs w:val="20"/>
        </w:rPr>
      </w:pPr>
    </w:p>
    <w:p w14:paraId="6B8907D1" w14:textId="02FDBCB0" w:rsidR="00641E85" w:rsidRPr="00D410A2" w:rsidRDefault="00641E85" w:rsidP="00956D08">
      <w:pPr>
        <w:rPr>
          <w:rFonts w:ascii="Arial" w:hAnsi="Arial" w:cs="Arial"/>
          <w:sz w:val="20"/>
          <w:szCs w:val="20"/>
        </w:rPr>
      </w:pPr>
    </w:p>
    <w:p w14:paraId="5B3C64CF" w14:textId="36F42DDF" w:rsidR="00641E85" w:rsidRPr="00D410A2" w:rsidRDefault="00641E85" w:rsidP="00956D08">
      <w:pPr>
        <w:rPr>
          <w:rFonts w:ascii="Arial" w:hAnsi="Arial" w:cs="Arial"/>
          <w:sz w:val="20"/>
          <w:szCs w:val="20"/>
        </w:rPr>
      </w:pPr>
    </w:p>
    <w:p w14:paraId="690DE802" w14:textId="77777777" w:rsidR="00641E85" w:rsidRPr="00D410A2" w:rsidRDefault="00641E85" w:rsidP="00956D08">
      <w:pPr>
        <w:rPr>
          <w:rFonts w:ascii="Arial" w:hAnsi="Arial" w:cs="Arial"/>
          <w:i/>
          <w:iCs/>
          <w:sz w:val="20"/>
          <w:szCs w:val="20"/>
        </w:rPr>
      </w:pPr>
    </w:p>
    <w:p w14:paraId="3D72634F" w14:textId="77777777" w:rsidR="00641E85" w:rsidRPr="00D410A2" w:rsidRDefault="00641E85" w:rsidP="00956D08">
      <w:pPr>
        <w:rPr>
          <w:rFonts w:ascii="Arial" w:hAnsi="Arial" w:cs="Arial"/>
          <w:i/>
          <w:iCs/>
          <w:sz w:val="20"/>
          <w:szCs w:val="20"/>
        </w:rPr>
      </w:pPr>
    </w:p>
    <w:p w14:paraId="2D50DD19" w14:textId="77777777" w:rsidR="00641E85" w:rsidRPr="00D410A2" w:rsidRDefault="00641E85" w:rsidP="00956D08">
      <w:pPr>
        <w:rPr>
          <w:rFonts w:ascii="Arial" w:hAnsi="Arial" w:cs="Arial"/>
          <w:i/>
          <w:iCs/>
          <w:sz w:val="20"/>
          <w:szCs w:val="20"/>
        </w:rPr>
      </w:pPr>
    </w:p>
    <w:p w14:paraId="0F2386CB" w14:textId="77777777" w:rsidR="00641E85" w:rsidRPr="00D410A2" w:rsidRDefault="00641E85" w:rsidP="00956D08">
      <w:pPr>
        <w:rPr>
          <w:rFonts w:ascii="Arial" w:hAnsi="Arial" w:cs="Arial"/>
          <w:i/>
          <w:iCs/>
          <w:sz w:val="20"/>
          <w:szCs w:val="20"/>
        </w:rPr>
      </w:pPr>
    </w:p>
    <w:p w14:paraId="769C1BD8" w14:textId="77777777" w:rsidR="00641E85" w:rsidRPr="00D410A2" w:rsidRDefault="00641E85" w:rsidP="00956D08">
      <w:pPr>
        <w:rPr>
          <w:rFonts w:ascii="Arial" w:hAnsi="Arial" w:cs="Arial"/>
          <w:i/>
          <w:iCs/>
          <w:sz w:val="20"/>
          <w:szCs w:val="20"/>
        </w:rPr>
      </w:pPr>
    </w:p>
    <w:p w14:paraId="38671BA7" w14:textId="77777777" w:rsidR="00641E85" w:rsidRPr="00D410A2" w:rsidRDefault="00641E85" w:rsidP="00956D08">
      <w:pPr>
        <w:rPr>
          <w:rFonts w:ascii="Arial" w:hAnsi="Arial" w:cs="Arial"/>
          <w:i/>
          <w:iCs/>
          <w:sz w:val="20"/>
          <w:szCs w:val="20"/>
        </w:rPr>
      </w:pPr>
    </w:p>
    <w:p w14:paraId="20992758" w14:textId="77777777" w:rsidR="00641E85" w:rsidRPr="00D410A2" w:rsidRDefault="00641E85" w:rsidP="00956D08">
      <w:pPr>
        <w:rPr>
          <w:rFonts w:ascii="Arial" w:hAnsi="Arial" w:cs="Arial"/>
          <w:i/>
          <w:iCs/>
          <w:sz w:val="20"/>
          <w:szCs w:val="20"/>
        </w:rPr>
      </w:pPr>
    </w:p>
    <w:p w14:paraId="1294AB4C" w14:textId="77777777" w:rsidR="00641E85" w:rsidRPr="00D410A2" w:rsidRDefault="00641E85" w:rsidP="00956D08">
      <w:pPr>
        <w:rPr>
          <w:rFonts w:ascii="Arial" w:hAnsi="Arial" w:cs="Arial"/>
          <w:i/>
          <w:iCs/>
          <w:sz w:val="20"/>
          <w:szCs w:val="20"/>
        </w:rPr>
      </w:pPr>
    </w:p>
    <w:p w14:paraId="77D431E4" w14:textId="77777777" w:rsidR="00641E85" w:rsidRPr="00D410A2" w:rsidRDefault="00641E85" w:rsidP="00956D08">
      <w:pPr>
        <w:rPr>
          <w:rFonts w:ascii="Arial" w:hAnsi="Arial" w:cs="Arial"/>
          <w:i/>
          <w:iCs/>
          <w:sz w:val="20"/>
          <w:szCs w:val="20"/>
        </w:rPr>
      </w:pPr>
    </w:p>
    <w:p w14:paraId="279F543F" w14:textId="77777777" w:rsidR="00641E85" w:rsidRPr="00D410A2" w:rsidRDefault="00641E85" w:rsidP="00956D08">
      <w:pPr>
        <w:rPr>
          <w:rFonts w:ascii="Arial" w:hAnsi="Arial" w:cs="Arial"/>
          <w:i/>
          <w:iCs/>
          <w:sz w:val="20"/>
          <w:szCs w:val="20"/>
        </w:rPr>
      </w:pPr>
    </w:p>
    <w:p w14:paraId="5090983B" w14:textId="5478569B" w:rsidR="00641E85" w:rsidRPr="00D410A2" w:rsidRDefault="00641E85" w:rsidP="00956D08">
      <w:pPr>
        <w:rPr>
          <w:rFonts w:ascii="Arial" w:hAnsi="Arial" w:cs="Arial"/>
          <w:i/>
          <w:iCs/>
          <w:sz w:val="20"/>
          <w:szCs w:val="20"/>
        </w:rPr>
      </w:pPr>
      <w:r w:rsidRPr="00D410A2">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D410A2" w:rsidRDefault="00956D08" w:rsidP="005722D3">
      <w:pPr>
        <w:spacing w:before="60" w:after="60"/>
        <w:jc w:val="both"/>
        <w:rPr>
          <w:rFonts w:ascii="Arial" w:hAnsi="Arial" w:cs="Arial"/>
          <w:b/>
          <w:sz w:val="20"/>
          <w:szCs w:val="20"/>
        </w:rPr>
      </w:pPr>
    </w:p>
    <w:p w14:paraId="40C08F51" w14:textId="77777777" w:rsidR="003D347B" w:rsidRPr="00D410A2" w:rsidRDefault="003D347B" w:rsidP="005722D3">
      <w:pPr>
        <w:spacing w:before="60" w:after="60"/>
        <w:jc w:val="both"/>
        <w:rPr>
          <w:rFonts w:ascii="Arial" w:hAnsi="Arial" w:cs="Arial"/>
          <w:b/>
          <w:sz w:val="20"/>
          <w:szCs w:val="20"/>
        </w:rPr>
      </w:pPr>
    </w:p>
    <w:p w14:paraId="5B98C592" w14:textId="77777777" w:rsidR="003D347B" w:rsidRPr="00D410A2" w:rsidRDefault="003D347B" w:rsidP="005722D3">
      <w:pPr>
        <w:spacing w:before="60" w:after="60"/>
        <w:jc w:val="both"/>
        <w:rPr>
          <w:rFonts w:ascii="Arial" w:hAnsi="Arial" w:cs="Arial"/>
          <w:b/>
          <w:sz w:val="20"/>
          <w:szCs w:val="20"/>
        </w:rPr>
      </w:pPr>
    </w:p>
    <w:p w14:paraId="4FD41100" w14:textId="77777777" w:rsidR="003D347B" w:rsidRPr="00D410A2" w:rsidRDefault="003D347B" w:rsidP="005722D3">
      <w:pPr>
        <w:spacing w:before="60" w:after="60"/>
        <w:jc w:val="both"/>
        <w:rPr>
          <w:rFonts w:ascii="Arial" w:hAnsi="Arial" w:cs="Arial"/>
          <w:b/>
          <w:sz w:val="20"/>
          <w:szCs w:val="20"/>
        </w:rPr>
      </w:pPr>
    </w:p>
    <w:p w14:paraId="473E33B2" w14:textId="77777777" w:rsidR="003D347B" w:rsidRPr="00D410A2" w:rsidRDefault="003D347B" w:rsidP="005722D3">
      <w:pPr>
        <w:spacing w:before="60" w:after="60"/>
        <w:jc w:val="both"/>
        <w:rPr>
          <w:rFonts w:ascii="Arial" w:hAnsi="Arial" w:cs="Arial"/>
          <w:b/>
          <w:sz w:val="20"/>
          <w:szCs w:val="20"/>
        </w:rPr>
      </w:pPr>
    </w:p>
    <w:p w14:paraId="3EF6BE5F" w14:textId="77777777" w:rsidR="003D347B" w:rsidRPr="00D410A2" w:rsidRDefault="003D347B" w:rsidP="005722D3">
      <w:pPr>
        <w:spacing w:before="60" w:after="60"/>
        <w:jc w:val="both"/>
        <w:rPr>
          <w:rFonts w:ascii="Arial" w:hAnsi="Arial" w:cs="Arial"/>
          <w:b/>
          <w:sz w:val="20"/>
          <w:szCs w:val="20"/>
        </w:rPr>
      </w:pPr>
    </w:p>
    <w:p w14:paraId="555618F2" w14:textId="77777777" w:rsidR="003D347B" w:rsidRPr="00D410A2" w:rsidRDefault="003D347B" w:rsidP="005722D3">
      <w:pPr>
        <w:spacing w:before="60" w:after="60"/>
        <w:jc w:val="both"/>
        <w:rPr>
          <w:rFonts w:ascii="Arial" w:hAnsi="Arial" w:cs="Arial"/>
          <w:b/>
          <w:sz w:val="20"/>
          <w:szCs w:val="20"/>
        </w:rPr>
      </w:pPr>
    </w:p>
    <w:p w14:paraId="0CBA869A" w14:textId="77777777" w:rsidR="00435F14" w:rsidRPr="00D410A2" w:rsidRDefault="00435F14" w:rsidP="005722D3">
      <w:pPr>
        <w:spacing w:before="60" w:after="60"/>
        <w:jc w:val="both"/>
        <w:rPr>
          <w:rFonts w:ascii="Arial" w:hAnsi="Arial" w:cs="Arial"/>
          <w:b/>
          <w:sz w:val="20"/>
          <w:szCs w:val="20"/>
        </w:rPr>
      </w:pPr>
    </w:p>
    <w:p w14:paraId="6B7E6EEB" w14:textId="706FE2B5" w:rsidR="00DF443B" w:rsidRPr="00D410A2"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D410A2">
        <w:rPr>
          <w:rFonts w:ascii="Arial" w:hAnsi="Arial" w:cs="Arial"/>
          <w:b/>
          <w:sz w:val="20"/>
          <w:szCs w:val="20"/>
          <w:lang w:eastAsia="en-US"/>
        </w:rPr>
        <w:lastRenderedPageBreak/>
        <w:t xml:space="preserve">Obrazec </w:t>
      </w:r>
      <w:r w:rsidR="00084883" w:rsidRPr="00D410A2">
        <w:rPr>
          <w:rFonts w:ascii="Arial" w:hAnsi="Arial" w:cs="Arial"/>
          <w:b/>
          <w:sz w:val="20"/>
          <w:szCs w:val="20"/>
          <w:lang w:eastAsia="en-US"/>
        </w:rPr>
        <w:t>8</w:t>
      </w:r>
      <w:r w:rsidRPr="00D410A2">
        <w:rPr>
          <w:rFonts w:ascii="Arial" w:hAnsi="Arial" w:cs="Arial"/>
          <w:b/>
          <w:sz w:val="20"/>
          <w:szCs w:val="20"/>
          <w:lang w:eastAsia="en-US"/>
        </w:rPr>
        <w:t>: VZOREC POGODBE O IZVEDBI JAVNEGA NAROČILA</w:t>
      </w:r>
    </w:p>
    <w:p w14:paraId="32BDB458" w14:textId="77777777" w:rsidR="004037D7" w:rsidRPr="00D410A2" w:rsidRDefault="004037D7" w:rsidP="004037D7">
      <w:pPr>
        <w:spacing w:line="260" w:lineRule="atLeast"/>
        <w:jc w:val="both"/>
        <w:rPr>
          <w:rFonts w:ascii="Arial" w:eastAsia="Calibri" w:hAnsi="Arial" w:cs="Arial"/>
          <w:b/>
          <w:sz w:val="20"/>
          <w:szCs w:val="20"/>
          <w:lang w:eastAsia="en-US"/>
        </w:rPr>
      </w:pPr>
    </w:p>
    <w:p w14:paraId="0F4962C1"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b/>
          <w:sz w:val="20"/>
          <w:szCs w:val="20"/>
          <w:lang w:eastAsia="en-US"/>
        </w:rPr>
        <w:t>Ministrstvo za okolje, podnebje in energijo</w:t>
      </w:r>
      <w:r w:rsidRPr="00D410A2">
        <w:rPr>
          <w:rFonts w:ascii="Arial" w:eastAsia="Calibri" w:hAnsi="Arial" w:cs="Arial"/>
          <w:sz w:val="20"/>
          <w:szCs w:val="20"/>
          <w:lang w:eastAsia="en-US"/>
        </w:rPr>
        <w:t>, Langusova ulica 4, 1000 Ljubljana, z davčno številko 69434930, matično številko 2632535000, ki ga zastopa minister mag. Bojan Kumer (v nadaljevanju: naročnik)</w:t>
      </w:r>
    </w:p>
    <w:p w14:paraId="0D5E2E21" w14:textId="77777777" w:rsidR="00266874" w:rsidRPr="00D410A2" w:rsidRDefault="00266874" w:rsidP="00266874">
      <w:pPr>
        <w:spacing w:line="260" w:lineRule="atLeast"/>
        <w:jc w:val="both"/>
        <w:rPr>
          <w:rFonts w:ascii="Arial" w:eastAsia="Calibri" w:hAnsi="Arial" w:cs="Arial"/>
          <w:sz w:val="20"/>
          <w:szCs w:val="20"/>
          <w:lang w:eastAsia="en-US"/>
        </w:rPr>
      </w:pPr>
    </w:p>
    <w:p w14:paraId="711C5B50"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in</w:t>
      </w:r>
    </w:p>
    <w:p w14:paraId="67E7F629" w14:textId="77777777" w:rsidR="00266874" w:rsidRPr="00D410A2" w:rsidRDefault="00266874" w:rsidP="00266874">
      <w:pPr>
        <w:spacing w:line="260" w:lineRule="atLeast"/>
        <w:jc w:val="both"/>
        <w:rPr>
          <w:rFonts w:ascii="Arial" w:eastAsia="Calibri" w:hAnsi="Arial" w:cs="Arial"/>
          <w:b/>
          <w:sz w:val="20"/>
          <w:szCs w:val="20"/>
          <w:lang w:eastAsia="en-US"/>
        </w:rPr>
      </w:pPr>
    </w:p>
    <w:p w14:paraId="48DB6487" w14:textId="77777777" w:rsidR="00266874" w:rsidRPr="00D410A2" w:rsidRDefault="00266874" w:rsidP="00266874">
      <w:pPr>
        <w:spacing w:line="260" w:lineRule="atLeast"/>
        <w:jc w:val="both"/>
        <w:rPr>
          <w:rFonts w:ascii="Arial" w:eastAsia="Calibri" w:hAnsi="Arial" w:cs="Arial"/>
          <w:b/>
          <w:sz w:val="20"/>
          <w:szCs w:val="20"/>
          <w:lang w:eastAsia="en-US"/>
        </w:rPr>
      </w:pPr>
      <w:r w:rsidRPr="00D410A2">
        <w:rPr>
          <w:rFonts w:ascii="Arial" w:eastAsia="Calibri" w:hAnsi="Arial" w:cs="Arial"/>
          <w:b/>
          <w:sz w:val="20"/>
          <w:szCs w:val="20"/>
          <w:lang w:eastAsia="en-US"/>
        </w:rPr>
        <w:t>………………………………………..</w:t>
      </w:r>
      <w:r w:rsidRPr="00D410A2">
        <w:rPr>
          <w:rFonts w:ascii="Arial" w:eastAsia="Calibri" w:hAnsi="Arial" w:cs="Arial"/>
          <w:sz w:val="20"/>
          <w:szCs w:val="20"/>
          <w:lang w:eastAsia="en-US"/>
        </w:rPr>
        <w:t>, z davčno številko ……………………, matično številko ……………….., ki ga zastopa …………………………… (v nadaljevanju: izvajalec)</w:t>
      </w:r>
    </w:p>
    <w:p w14:paraId="23AC5C85" w14:textId="77777777" w:rsidR="00266874" w:rsidRPr="00D410A2" w:rsidRDefault="00266874" w:rsidP="00266874">
      <w:pPr>
        <w:spacing w:line="260" w:lineRule="atLeast"/>
        <w:rPr>
          <w:rFonts w:ascii="Arial" w:eastAsia="Calibri" w:hAnsi="Arial" w:cs="Arial"/>
          <w:sz w:val="20"/>
          <w:szCs w:val="20"/>
          <w:lang w:eastAsia="en-US"/>
        </w:rPr>
      </w:pPr>
    </w:p>
    <w:p w14:paraId="26662D1D" w14:textId="77777777" w:rsidR="00266874" w:rsidRPr="00D410A2" w:rsidRDefault="00266874" w:rsidP="00266874">
      <w:pPr>
        <w:spacing w:line="260" w:lineRule="atLeast"/>
        <w:rPr>
          <w:rFonts w:ascii="Arial" w:eastAsia="Calibri" w:hAnsi="Arial" w:cs="Arial"/>
          <w:sz w:val="20"/>
          <w:szCs w:val="20"/>
          <w:lang w:eastAsia="en-US"/>
        </w:rPr>
      </w:pPr>
      <w:r w:rsidRPr="00D410A2">
        <w:rPr>
          <w:rFonts w:ascii="Arial" w:eastAsia="Calibri" w:hAnsi="Arial" w:cs="Arial"/>
          <w:sz w:val="20"/>
          <w:szCs w:val="20"/>
          <w:lang w:eastAsia="en-US"/>
        </w:rPr>
        <w:t>skleneta</w:t>
      </w:r>
    </w:p>
    <w:p w14:paraId="38DD805C" w14:textId="77777777" w:rsidR="00266874" w:rsidRPr="00D410A2" w:rsidRDefault="00266874" w:rsidP="00266874">
      <w:pPr>
        <w:spacing w:line="260" w:lineRule="atLeast"/>
        <w:rPr>
          <w:rFonts w:ascii="Arial" w:eastAsia="Calibri" w:hAnsi="Arial" w:cs="Arial"/>
          <w:sz w:val="20"/>
          <w:szCs w:val="20"/>
          <w:lang w:eastAsia="en-US"/>
        </w:rPr>
      </w:pPr>
    </w:p>
    <w:p w14:paraId="2492268F" w14:textId="77777777" w:rsidR="00266874" w:rsidRPr="00D410A2" w:rsidRDefault="00266874" w:rsidP="00266874">
      <w:pPr>
        <w:spacing w:line="260" w:lineRule="atLeast"/>
        <w:jc w:val="center"/>
        <w:rPr>
          <w:rFonts w:ascii="Arial" w:hAnsi="Arial" w:cs="Arial"/>
          <w:b/>
          <w:bCs/>
          <w:sz w:val="20"/>
          <w:szCs w:val="20"/>
          <w:lang w:eastAsia="en-US"/>
        </w:rPr>
      </w:pPr>
      <w:r w:rsidRPr="00D410A2">
        <w:rPr>
          <w:rFonts w:ascii="Arial" w:hAnsi="Arial" w:cs="Arial"/>
          <w:b/>
          <w:bCs/>
          <w:sz w:val="20"/>
          <w:szCs w:val="20"/>
          <w:lang w:eastAsia="en-US"/>
        </w:rPr>
        <w:t>POGODBO O IZVEDBI JAVNEGA NAROČILA</w:t>
      </w:r>
    </w:p>
    <w:p w14:paraId="15DE0D53" w14:textId="77777777" w:rsidR="00266874" w:rsidRPr="00D410A2" w:rsidRDefault="00266874" w:rsidP="00266874">
      <w:pPr>
        <w:spacing w:line="260" w:lineRule="atLeast"/>
        <w:jc w:val="center"/>
        <w:rPr>
          <w:rFonts w:ascii="Arial" w:hAnsi="Arial" w:cs="Arial"/>
          <w:b/>
          <w:bCs/>
          <w:sz w:val="20"/>
          <w:szCs w:val="20"/>
          <w:lang w:eastAsia="en-US"/>
        </w:rPr>
      </w:pPr>
      <w:r w:rsidRPr="00D410A2">
        <w:rPr>
          <w:rFonts w:ascii="Arial" w:hAnsi="Arial" w:cs="Arial"/>
          <w:b/>
          <w:bCs/>
          <w:sz w:val="20"/>
          <w:szCs w:val="20"/>
          <w:lang w:eastAsia="en-US"/>
        </w:rPr>
        <w:t xml:space="preserve"> št. 2570-24-___________</w:t>
      </w:r>
    </w:p>
    <w:p w14:paraId="02B1E6AC" w14:textId="77777777" w:rsidR="00266874" w:rsidRPr="00D410A2" w:rsidRDefault="00266874" w:rsidP="00266874">
      <w:pPr>
        <w:spacing w:line="260" w:lineRule="atLeast"/>
        <w:jc w:val="center"/>
        <w:rPr>
          <w:rFonts w:ascii="Arial" w:hAnsi="Arial" w:cs="Arial"/>
          <w:b/>
          <w:bCs/>
          <w:sz w:val="20"/>
          <w:szCs w:val="20"/>
          <w:lang w:eastAsia="en-US"/>
        </w:rPr>
      </w:pPr>
    </w:p>
    <w:p w14:paraId="7DEB0CD4" w14:textId="0E66CA32" w:rsidR="00266874" w:rsidRPr="00D410A2" w:rsidRDefault="00266874" w:rsidP="002F6C30">
      <w:pPr>
        <w:spacing w:after="160" w:line="260" w:lineRule="atLeast"/>
        <w:jc w:val="center"/>
        <w:rPr>
          <w:rFonts w:ascii="Arial" w:eastAsia="Calibri" w:hAnsi="Arial" w:cs="Arial"/>
          <w:b/>
          <w:bCs/>
          <w:kern w:val="2"/>
          <w:sz w:val="20"/>
          <w:szCs w:val="20"/>
          <w:lang w:eastAsia="en-US"/>
          <w14:ligatures w14:val="standardContextual"/>
        </w:rPr>
      </w:pPr>
      <w:r w:rsidRPr="00D410A2">
        <w:rPr>
          <w:rFonts w:ascii="Arial" w:hAnsi="Arial" w:cs="Arial"/>
          <w:b/>
          <w:bCs/>
          <w:sz w:val="20"/>
          <w:szCs w:val="20"/>
          <w:lang w:eastAsia="en-US"/>
        </w:rPr>
        <w:t xml:space="preserve">za </w:t>
      </w:r>
      <w:r w:rsidR="007F7EA0" w:rsidRPr="00D410A2">
        <w:rPr>
          <w:rFonts w:ascii="Arial" w:hAnsi="Arial" w:cs="Arial"/>
          <w:b/>
          <w:bCs/>
          <w:sz w:val="20"/>
          <w:szCs w:val="20"/>
          <w:lang w:eastAsia="en-US"/>
        </w:rPr>
        <w:t>celovito strokovno in tehnično podporo pri pripravi tematskih akcijskih programov za določitev potencialnih prednostnih območij za umestitev vetrnih in fotonapetostnih proizvodnih naprav.</w:t>
      </w:r>
    </w:p>
    <w:p w14:paraId="3D5811A3" w14:textId="77777777" w:rsidR="00266874" w:rsidRPr="00D410A2" w:rsidRDefault="00266874" w:rsidP="00266874">
      <w:pPr>
        <w:spacing w:line="260" w:lineRule="atLeast"/>
        <w:jc w:val="center"/>
        <w:rPr>
          <w:rFonts w:ascii="Arial" w:hAnsi="Arial" w:cs="Arial"/>
          <w:b/>
          <w:bCs/>
          <w:sz w:val="20"/>
          <w:szCs w:val="20"/>
          <w:lang w:eastAsia="en-US"/>
        </w:rPr>
      </w:pPr>
    </w:p>
    <w:p w14:paraId="76A964EA" w14:textId="77777777" w:rsidR="00266874" w:rsidRPr="00D410A2" w:rsidRDefault="00266874" w:rsidP="00266874">
      <w:pPr>
        <w:spacing w:line="260" w:lineRule="atLeast"/>
        <w:jc w:val="both"/>
        <w:rPr>
          <w:rFonts w:ascii="Arial" w:hAnsi="Arial" w:cs="Arial"/>
          <w:sz w:val="20"/>
          <w:szCs w:val="20"/>
          <w:lang w:eastAsia="en-US"/>
        </w:rPr>
      </w:pPr>
      <w:r w:rsidRPr="00D410A2">
        <w:rPr>
          <w:rFonts w:ascii="Arial" w:hAnsi="Arial" w:cs="Arial"/>
          <w:sz w:val="20"/>
          <w:szCs w:val="20"/>
          <w:lang w:eastAsia="en-US"/>
        </w:rPr>
        <w:t>Pogodba je sklenjena po izvedenem odprtem postopku oddaje javnega naročila pod št. objave JN________ in na podlagi odločitve naročnika o oddaji javnega naročila št.………………….z dne……….</w:t>
      </w:r>
    </w:p>
    <w:p w14:paraId="747173F3" w14:textId="77777777" w:rsidR="00266874" w:rsidRPr="00D410A2" w:rsidRDefault="00266874" w:rsidP="00266874">
      <w:pPr>
        <w:spacing w:line="260" w:lineRule="atLeast"/>
        <w:rPr>
          <w:rFonts w:ascii="Arial" w:hAnsi="Arial" w:cs="Arial"/>
          <w:sz w:val="20"/>
          <w:szCs w:val="20"/>
        </w:rPr>
      </w:pPr>
    </w:p>
    <w:p w14:paraId="3F7A26EA" w14:textId="77777777" w:rsidR="00266874" w:rsidRPr="00D410A2" w:rsidRDefault="00266874" w:rsidP="00266874">
      <w:pPr>
        <w:keepNext/>
        <w:jc w:val="center"/>
        <w:rPr>
          <w:rFonts w:ascii="Arial" w:hAnsi="Arial" w:cs="Arial"/>
          <w:b/>
          <w:bCs/>
          <w:sz w:val="22"/>
          <w:szCs w:val="22"/>
        </w:rPr>
      </w:pPr>
      <w:r w:rsidRPr="00D410A2">
        <w:rPr>
          <w:rFonts w:ascii="Arial" w:hAnsi="Arial" w:cs="Arial"/>
          <w:b/>
          <w:bCs/>
          <w:sz w:val="20"/>
          <w:szCs w:val="20"/>
        </w:rPr>
        <w:t>I. PREDMET POGODBE</w:t>
      </w:r>
    </w:p>
    <w:p w14:paraId="4C33BFBD" w14:textId="77777777" w:rsidR="00266874" w:rsidRPr="00D410A2" w:rsidRDefault="00266874" w:rsidP="00266874">
      <w:pPr>
        <w:keepNext/>
        <w:jc w:val="both"/>
        <w:rPr>
          <w:rFonts w:ascii="Arial" w:hAnsi="Arial" w:cs="Arial"/>
          <w:b/>
          <w:bCs/>
          <w:sz w:val="22"/>
          <w:szCs w:val="22"/>
        </w:rPr>
      </w:pPr>
    </w:p>
    <w:p w14:paraId="784FA29A" w14:textId="77777777" w:rsidR="00266874" w:rsidRPr="00D410A2" w:rsidRDefault="00266874" w:rsidP="00266874">
      <w:pPr>
        <w:keepNext/>
        <w:numPr>
          <w:ilvl w:val="0"/>
          <w:numId w:val="34"/>
        </w:numPr>
        <w:suppressAutoHyphens/>
        <w:spacing w:after="160" w:line="260" w:lineRule="atLeast"/>
        <w:jc w:val="center"/>
        <w:rPr>
          <w:rFonts w:ascii="Arial" w:hAnsi="Arial" w:cs="Arial"/>
          <w:sz w:val="22"/>
          <w:szCs w:val="22"/>
        </w:rPr>
      </w:pPr>
    </w:p>
    <w:p w14:paraId="71E13291" w14:textId="57510BF5" w:rsidR="00266874" w:rsidRPr="00D410A2" w:rsidRDefault="00266874" w:rsidP="00266874">
      <w:pPr>
        <w:spacing w:after="160" w:line="260" w:lineRule="atLeast"/>
        <w:jc w:val="both"/>
        <w:rPr>
          <w:rFonts w:ascii="Arial" w:eastAsia="Calibri" w:hAnsi="Arial" w:cs="Arial"/>
          <w:kern w:val="2"/>
          <w:sz w:val="20"/>
          <w:szCs w:val="20"/>
          <w:lang w:eastAsia="en-US"/>
          <w14:ligatures w14:val="standardContextual"/>
        </w:rPr>
      </w:pPr>
      <w:r w:rsidRPr="00D410A2">
        <w:rPr>
          <w:rFonts w:ascii="Arial" w:hAnsi="Arial" w:cs="Arial"/>
          <w:sz w:val="20"/>
          <w:szCs w:val="20"/>
        </w:rPr>
        <w:t xml:space="preserve">Predmet pogodbe je </w:t>
      </w:r>
      <w:r w:rsidR="007F7EA0" w:rsidRPr="00D410A2">
        <w:rPr>
          <w:rFonts w:ascii="Arial" w:hAnsi="Arial" w:cs="Arial"/>
          <w:bCs/>
          <w:sz w:val="20"/>
          <w:szCs w:val="20"/>
          <w:lang w:eastAsia="en-US"/>
        </w:rPr>
        <w:t>celovita strokovna in tehnična podpora pri pripravi tematskih akcijskih programov za določitev potencialnih prednostnih območij za umestitev vetrnih in fotonapetostnih proizvodnih naprav</w:t>
      </w:r>
      <w:r w:rsidRPr="00D410A2">
        <w:rPr>
          <w:rFonts w:ascii="Arial" w:eastAsia="Calibri" w:hAnsi="Arial" w:cs="Arial"/>
          <w:kern w:val="2"/>
          <w:sz w:val="20"/>
          <w:szCs w:val="20"/>
          <w:lang w:eastAsia="en-US"/>
          <w14:ligatures w14:val="standardContextual"/>
        </w:rPr>
        <w:t>«</w:t>
      </w:r>
      <w:r w:rsidR="00D73C71" w:rsidRPr="00D410A2">
        <w:rPr>
          <w:rFonts w:ascii="Arial" w:eastAsia="Calibri" w:hAnsi="Arial" w:cs="Arial"/>
          <w:kern w:val="2"/>
          <w:sz w:val="20"/>
          <w:szCs w:val="20"/>
          <w:lang w:eastAsia="en-US"/>
          <w14:ligatures w14:val="standardContextual"/>
        </w:rPr>
        <w:t>.</w:t>
      </w:r>
    </w:p>
    <w:p w14:paraId="675DCCAD"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Podroben opis obsega del je podan v projektni nalogi, ki je sestavni del razpisne dokumentacije.</w:t>
      </w:r>
    </w:p>
    <w:p w14:paraId="1481E72F" w14:textId="77777777" w:rsidR="00266874" w:rsidRPr="00D410A2" w:rsidRDefault="00266874" w:rsidP="00266874">
      <w:pPr>
        <w:spacing w:line="260" w:lineRule="atLeast"/>
        <w:jc w:val="both"/>
        <w:rPr>
          <w:rFonts w:ascii="Arial" w:hAnsi="Arial" w:cs="Arial"/>
          <w:sz w:val="20"/>
          <w:szCs w:val="20"/>
        </w:rPr>
      </w:pPr>
    </w:p>
    <w:p w14:paraId="568EC3D9"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Izvajalec bo izvršil pogodbena dela v skladu in v obsegu z naslednjimi dokumenti:</w:t>
      </w:r>
    </w:p>
    <w:p w14:paraId="3DFC4A80" w14:textId="77777777" w:rsidR="00266874" w:rsidRPr="00D410A2" w:rsidRDefault="00266874" w:rsidP="00266874">
      <w:pPr>
        <w:spacing w:line="260" w:lineRule="atLeast"/>
        <w:jc w:val="both"/>
        <w:rPr>
          <w:rFonts w:ascii="Arial" w:hAnsi="Arial" w:cs="Arial"/>
          <w:sz w:val="20"/>
          <w:szCs w:val="20"/>
        </w:rPr>
      </w:pPr>
    </w:p>
    <w:p w14:paraId="12C2F535" w14:textId="77777777" w:rsidR="00266874" w:rsidRPr="00D410A2" w:rsidRDefault="00266874" w:rsidP="00266874">
      <w:pPr>
        <w:numPr>
          <w:ilvl w:val="0"/>
          <w:numId w:val="36"/>
        </w:numPr>
        <w:suppressAutoHyphens/>
        <w:spacing w:after="200" w:line="260" w:lineRule="atLeast"/>
        <w:jc w:val="both"/>
        <w:rPr>
          <w:rFonts w:ascii="Arial" w:hAnsi="Arial" w:cs="Arial"/>
          <w:sz w:val="20"/>
          <w:szCs w:val="20"/>
        </w:rPr>
      </w:pPr>
      <w:r w:rsidRPr="00D410A2">
        <w:rPr>
          <w:rFonts w:ascii="Arial" w:hAnsi="Arial" w:cs="Arial"/>
          <w:sz w:val="20"/>
          <w:szCs w:val="20"/>
        </w:rPr>
        <w:t>pogodbo,</w:t>
      </w:r>
    </w:p>
    <w:p w14:paraId="5C45AA86" w14:textId="4B08DC10" w:rsidR="00266874" w:rsidRPr="00D410A2" w:rsidRDefault="00266874" w:rsidP="00266874">
      <w:pPr>
        <w:numPr>
          <w:ilvl w:val="0"/>
          <w:numId w:val="36"/>
        </w:numPr>
        <w:suppressAutoHyphens/>
        <w:spacing w:after="200" w:line="260" w:lineRule="atLeast"/>
        <w:jc w:val="both"/>
        <w:rPr>
          <w:rFonts w:ascii="Arial" w:hAnsi="Arial" w:cs="Arial"/>
          <w:sz w:val="20"/>
          <w:szCs w:val="20"/>
        </w:rPr>
      </w:pPr>
      <w:r w:rsidRPr="00D410A2">
        <w:rPr>
          <w:rFonts w:ascii="Arial" w:hAnsi="Arial" w:cs="Arial"/>
          <w:sz w:val="20"/>
          <w:szCs w:val="20"/>
        </w:rPr>
        <w:t>ponudbo št. ………………………… z dne ………. s predračunom izvajalca in vsemi ostalimi prilogami ponudbe</w:t>
      </w:r>
      <w:r w:rsidR="00B50887" w:rsidRPr="00D410A2">
        <w:rPr>
          <w:rFonts w:ascii="Arial" w:hAnsi="Arial" w:cs="Arial"/>
          <w:sz w:val="20"/>
          <w:szCs w:val="20"/>
        </w:rPr>
        <w:t>,</w:t>
      </w:r>
    </w:p>
    <w:p w14:paraId="12FE34B4" w14:textId="49754DE7" w:rsidR="00266874" w:rsidRPr="00D410A2" w:rsidRDefault="00266874" w:rsidP="00266874">
      <w:pPr>
        <w:numPr>
          <w:ilvl w:val="0"/>
          <w:numId w:val="36"/>
        </w:numPr>
        <w:suppressAutoHyphens/>
        <w:spacing w:after="200" w:line="260" w:lineRule="atLeast"/>
        <w:jc w:val="both"/>
        <w:rPr>
          <w:rFonts w:ascii="Arial" w:hAnsi="Arial" w:cs="Arial"/>
          <w:sz w:val="20"/>
          <w:szCs w:val="20"/>
        </w:rPr>
      </w:pPr>
      <w:r w:rsidRPr="00D410A2">
        <w:rPr>
          <w:rFonts w:ascii="Arial" w:hAnsi="Arial" w:cs="Arial"/>
          <w:sz w:val="20"/>
          <w:szCs w:val="20"/>
        </w:rPr>
        <w:t>razpisno dokumentacijo</w:t>
      </w:r>
      <w:r w:rsidR="00B50887" w:rsidRPr="00D410A2">
        <w:rPr>
          <w:rFonts w:ascii="Arial" w:hAnsi="Arial" w:cs="Arial"/>
          <w:sz w:val="20"/>
          <w:szCs w:val="20"/>
        </w:rPr>
        <w:t xml:space="preserve"> ter</w:t>
      </w:r>
    </w:p>
    <w:p w14:paraId="417A6ED9" w14:textId="16B9B79A" w:rsidR="00B50887" w:rsidRPr="00D410A2" w:rsidRDefault="00B50887" w:rsidP="00266874">
      <w:pPr>
        <w:numPr>
          <w:ilvl w:val="0"/>
          <w:numId w:val="36"/>
        </w:numPr>
        <w:suppressAutoHyphens/>
        <w:spacing w:after="200" w:line="260" w:lineRule="atLeast"/>
        <w:jc w:val="both"/>
        <w:rPr>
          <w:rFonts w:ascii="Arial" w:hAnsi="Arial" w:cs="Arial"/>
          <w:sz w:val="20"/>
          <w:szCs w:val="20"/>
        </w:rPr>
      </w:pPr>
      <w:r w:rsidRPr="00D410A2">
        <w:rPr>
          <w:rFonts w:ascii="Arial" w:hAnsi="Arial" w:cs="Arial"/>
          <w:sz w:val="20"/>
          <w:szCs w:val="20"/>
        </w:rPr>
        <w:t xml:space="preserve">s strani naročnika potrjenim Uvodnim poročilom. </w:t>
      </w:r>
    </w:p>
    <w:p w14:paraId="3D389D4E" w14:textId="77777777" w:rsidR="00266874" w:rsidRPr="00D410A2" w:rsidRDefault="00266874" w:rsidP="00266874">
      <w:pPr>
        <w:spacing w:line="260" w:lineRule="atLeast"/>
        <w:jc w:val="both"/>
        <w:rPr>
          <w:rFonts w:ascii="Arial" w:hAnsi="Arial" w:cs="Arial"/>
          <w:sz w:val="20"/>
          <w:szCs w:val="20"/>
        </w:rPr>
      </w:pPr>
    </w:p>
    <w:p w14:paraId="3FF790DA" w14:textId="77777777" w:rsidR="00266874" w:rsidRPr="00D410A2" w:rsidRDefault="00266874" w:rsidP="00266874">
      <w:pPr>
        <w:keepNext/>
        <w:jc w:val="center"/>
        <w:rPr>
          <w:rFonts w:ascii="Arial" w:hAnsi="Arial" w:cs="Arial"/>
          <w:b/>
          <w:sz w:val="20"/>
          <w:szCs w:val="20"/>
        </w:rPr>
      </w:pPr>
      <w:r w:rsidRPr="00D410A2">
        <w:rPr>
          <w:rFonts w:ascii="Arial" w:hAnsi="Arial" w:cs="Arial"/>
          <w:b/>
          <w:sz w:val="20"/>
          <w:szCs w:val="20"/>
        </w:rPr>
        <w:t>II. POGODBENA VREDNOST DEL</w:t>
      </w:r>
    </w:p>
    <w:p w14:paraId="177CDB08" w14:textId="77777777" w:rsidR="00266874" w:rsidRPr="00D410A2" w:rsidRDefault="00266874" w:rsidP="00266874">
      <w:pPr>
        <w:keepNext/>
        <w:jc w:val="both"/>
        <w:rPr>
          <w:rFonts w:ascii="Arial" w:hAnsi="Arial" w:cs="Arial"/>
          <w:b/>
          <w:sz w:val="20"/>
          <w:szCs w:val="20"/>
        </w:rPr>
      </w:pPr>
    </w:p>
    <w:p w14:paraId="2BEB8199" w14:textId="77777777" w:rsidR="00266874" w:rsidRPr="00D410A2" w:rsidRDefault="00266874" w:rsidP="00266874">
      <w:pPr>
        <w:keepNext/>
        <w:numPr>
          <w:ilvl w:val="0"/>
          <w:numId w:val="39"/>
        </w:numPr>
        <w:suppressAutoHyphens/>
        <w:spacing w:after="200" w:line="260" w:lineRule="atLeast"/>
        <w:jc w:val="center"/>
        <w:rPr>
          <w:rFonts w:ascii="Arial" w:hAnsi="Arial" w:cs="Arial"/>
          <w:sz w:val="20"/>
          <w:szCs w:val="20"/>
        </w:rPr>
      </w:pPr>
      <w:r w:rsidRPr="00D410A2">
        <w:rPr>
          <w:rFonts w:ascii="Arial" w:hAnsi="Arial" w:cs="Arial"/>
          <w:sz w:val="20"/>
          <w:szCs w:val="20"/>
        </w:rPr>
        <w:t>člen</w:t>
      </w:r>
    </w:p>
    <w:p w14:paraId="04D78D32"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Pogodbena vrednost del iz prvega člena te pogodbe znaša:</w:t>
      </w:r>
    </w:p>
    <w:p w14:paraId="5C507CFF" w14:textId="77777777" w:rsidR="00266874" w:rsidRPr="00D410A2" w:rsidRDefault="00266874" w:rsidP="00266874">
      <w:pPr>
        <w:spacing w:line="260" w:lineRule="atLeast"/>
        <w:jc w:val="both"/>
        <w:rPr>
          <w:rFonts w:ascii="Arial" w:hAnsi="Arial" w:cs="Arial"/>
          <w:sz w:val="20"/>
          <w:szCs w:val="20"/>
        </w:rPr>
      </w:pPr>
    </w:p>
    <w:p w14:paraId="16D82791" w14:textId="77777777" w:rsidR="00266874" w:rsidRPr="00D410A2" w:rsidRDefault="00266874" w:rsidP="00266874">
      <w:pPr>
        <w:numPr>
          <w:ilvl w:val="0"/>
          <w:numId w:val="35"/>
        </w:numPr>
        <w:suppressAutoHyphens/>
        <w:spacing w:after="160" w:line="260" w:lineRule="atLeast"/>
        <w:jc w:val="both"/>
        <w:rPr>
          <w:rFonts w:ascii="Arial" w:hAnsi="Arial" w:cs="Arial"/>
          <w:sz w:val="20"/>
          <w:szCs w:val="20"/>
        </w:rPr>
      </w:pPr>
      <w:r w:rsidRPr="00D410A2">
        <w:rPr>
          <w:rFonts w:ascii="Arial" w:hAnsi="Arial" w:cs="Arial"/>
          <w:sz w:val="20"/>
          <w:szCs w:val="20"/>
        </w:rPr>
        <w:t>brez davka na dodano vrednost _____________ EUR (z besedo _________________________ ) in</w:t>
      </w:r>
    </w:p>
    <w:p w14:paraId="7D72B2D9" w14:textId="3618AC64" w:rsidR="00266874" w:rsidRPr="00D410A2" w:rsidRDefault="00266874" w:rsidP="00266874">
      <w:pPr>
        <w:numPr>
          <w:ilvl w:val="0"/>
          <w:numId w:val="35"/>
        </w:numPr>
        <w:suppressAutoHyphens/>
        <w:spacing w:after="160" w:line="260" w:lineRule="atLeast"/>
        <w:jc w:val="both"/>
        <w:rPr>
          <w:rFonts w:ascii="Arial" w:hAnsi="Arial" w:cs="Arial"/>
          <w:sz w:val="20"/>
          <w:szCs w:val="20"/>
        </w:rPr>
      </w:pPr>
      <w:r w:rsidRPr="00D410A2">
        <w:rPr>
          <w:rFonts w:ascii="Arial" w:hAnsi="Arial" w:cs="Arial"/>
          <w:sz w:val="20"/>
          <w:szCs w:val="20"/>
        </w:rPr>
        <w:t>z davkom na dodano vrednost _____________ EUR (z besedo ______________________ ).</w:t>
      </w:r>
    </w:p>
    <w:p w14:paraId="3444327B" w14:textId="77777777" w:rsidR="00266874" w:rsidRPr="00D410A2" w:rsidRDefault="00266874" w:rsidP="00266874">
      <w:pPr>
        <w:spacing w:line="260" w:lineRule="atLeast"/>
        <w:jc w:val="both"/>
        <w:rPr>
          <w:rFonts w:ascii="Arial" w:hAnsi="Arial" w:cs="Arial"/>
          <w:sz w:val="20"/>
          <w:szCs w:val="20"/>
        </w:rPr>
      </w:pPr>
    </w:p>
    <w:p w14:paraId="37517811" w14:textId="3C72EA6D"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lastRenderedPageBreak/>
        <w:t xml:space="preserve">Cena na enoto je fiksna in nespremenljiva. </w:t>
      </w:r>
      <w:r w:rsidR="00D73C71" w:rsidRPr="00D410A2">
        <w:rPr>
          <w:rFonts w:ascii="Arial" w:hAnsi="Arial" w:cs="Arial"/>
          <w:sz w:val="20"/>
          <w:szCs w:val="20"/>
        </w:rPr>
        <w:t>Razpisna dokumentacija in p</w:t>
      </w:r>
      <w:r w:rsidRPr="00D410A2">
        <w:rPr>
          <w:rFonts w:ascii="Arial" w:hAnsi="Arial" w:cs="Arial"/>
          <w:sz w:val="20"/>
          <w:szCs w:val="20"/>
        </w:rPr>
        <w:t>onudba izvajalca št. ______________ z dne _________ je sestavni del te pogodbe.</w:t>
      </w:r>
    </w:p>
    <w:p w14:paraId="4B7806C8" w14:textId="77777777" w:rsidR="00266874" w:rsidRPr="00D410A2" w:rsidRDefault="00266874" w:rsidP="00266874">
      <w:pPr>
        <w:spacing w:line="260" w:lineRule="atLeast"/>
        <w:jc w:val="both"/>
        <w:rPr>
          <w:rFonts w:ascii="Arial" w:hAnsi="Arial" w:cs="Arial"/>
          <w:sz w:val="20"/>
          <w:szCs w:val="20"/>
        </w:rPr>
      </w:pPr>
    </w:p>
    <w:p w14:paraId="56A901FE"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Če izvajalec ne izvrši pogodbene obveznosti v skladu s pogodbo in razpisno ter ponudbeno dokumentacijo, lahko naročnik odstopi od pogodbe in zahteva odškodnino ali zniža pogodbeno ceno.</w:t>
      </w:r>
    </w:p>
    <w:p w14:paraId="2CBE5739" w14:textId="77777777" w:rsidR="00266874" w:rsidRPr="00D410A2" w:rsidRDefault="00266874" w:rsidP="00266874">
      <w:pPr>
        <w:spacing w:line="260" w:lineRule="atLeast"/>
        <w:jc w:val="both"/>
        <w:rPr>
          <w:rFonts w:ascii="Arial" w:hAnsi="Arial" w:cs="Arial"/>
          <w:sz w:val="20"/>
          <w:szCs w:val="20"/>
        </w:rPr>
      </w:pPr>
    </w:p>
    <w:p w14:paraId="1D24F968" w14:textId="28C54AF9" w:rsidR="00266874" w:rsidRPr="00D410A2" w:rsidRDefault="00266874" w:rsidP="00266874">
      <w:pPr>
        <w:spacing w:line="260" w:lineRule="atLeast"/>
        <w:jc w:val="both"/>
        <w:rPr>
          <w:rFonts w:ascii="Arial" w:hAnsi="Arial" w:cs="Arial"/>
          <w:sz w:val="20"/>
          <w:szCs w:val="20"/>
          <w:lang w:eastAsia="en-US"/>
        </w:rPr>
      </w:pPr>
      <w:bookmarkStart w:id="140" w:name="_Hlk135638256"/>
      <w:r w:rsidRPr="00D410A2">
        <w:rPr>
          <w:rFonts w:ascii="Arial" w:hAnsi="Arial" w:cs="Arial"/>
          <w:sz w:val="20"/>
          <w:szCs w:val="20"/>
          <w:lang w:eastAsia="en-US"/>
        </w:rPr>
        <w:t xml:space="preserve">Sredstva za izvedbo storitev po tej pogodbi so za leto 2025 in 2026 zagotovljena na ukrepu/projektu št. 2550-17-0036 Tehnična pomoč in PP št. 231758 Sklad za podnebne spremembe.  </w:t>
      </w:r>
    </w:p>
    <w:p w14:paraId="512FC655" w14:textId="45B2B9C7" w:rsidR="00BA6508" w:rsidRPr="00D410A2" w:rsidRDefault="00BA6508" w:rsidP="00266874">
      <w:pPr>
        <w:spacing w:line="260" w:lineRule="atLeast"/>
        <w:jc w:val="both"/>
        <w:rPr>
          <w:rFonts w:ascii="Arial" w:hAnsi="Arial" w:cs="Arial"/>
          <w:sz w:val="20"/>
          <w:szCs w:val="20"/>
          <w:lang w:eastAsia="en-US"/>
        </w:rPr>
      </w:pPr>
    </w:p>
    <w:p w14:paraId="1B71A2C4"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w:t>
      </w:r>
    </w:p>
    <w:bookmarkEnd w:id="140"/>
    <w:p w14:paraId="065547BE" w14:textId="49C6EE74" w:rsidR="00266874" w:rsidRPr="00D410A2" w:rsidRDefault="00266874" w:rsidP="00266874">
      <w:pPr>
        <w:spacing w:line="260" w:lineRule="atLeast"/>
        <w:jc w:val="both"/>
        <w:rPr>
          <w:rFonts w:ascii="Arial" w:eastAsia="Calibri" w:hAnsi="Arial" w:cs="Arial"/>
          <w:sz w:val="20"/>
          <w:szCs w:val="20"/>
          <w:lang w:eastAsia="en-US"/>
        </w:rPr>
      </w:pPr>
    </w:p>
    <w:p w14:paraId="04052FE1" w14:textId="2AC9C898" w:rsidR="00BA6508" w:rsidRPr="00D410A2" w:rsidRDefault="00BA6508"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Predvidena plačilna dinamika je naslednja:</w:t>
      </w:r>
    </w:p>
    <w:p w14:paraId="074AB52A" w14:textId="2640481C" w:rsidR="00BA6508" w:rsidRPr="00D410A2" w:rsidRDefault="00BA6508" w:rsidP="00BA6508">
      <w:pPr>
        <w:pStyle w:val="Odstavekseznama"/>
        <w:numPr>
          <w:ilvl w:val="0"/>
          <w:numId w:val="2"/>
        </w:num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leto 2025:</w:t>
      </w:r>
    </w:p>
    <w:p w14:paraId="2A76CD7E" w14:textId="142E758E" w:rsidR="00BA6508" w:rsidRPr="00D410A2" w:rsidRDefault="00BA6508" w:rsidP="00BA6508">
      <w:pPr>
        <w:pStyle w:val="Odstavekseznama"/>
        <w:numPr>
          <w:ilvl w:val="0"/>
          <w:numId w:val="2"/>
        </w:num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leto 2026: </w:t>
      </w:r>
    </w:p>
    <w:p w14:paraId="10ADEB5D" w14:textId="77777777" w:rsidR="00266874" w:rsidRPr="00D410A2" w:rsidRDefault="00266874" w:rsidP="00266874">
      <w:pPr>
        <w:spacing w:line="260" w:lineRule="atLeast"/>
        <w:jc w:val="both"/>
        <w:rPr>
          <w:rFonts w:ascii="Arial" w:hAnsi="Arial" w:cs="Arial"/>
          <w:sz w:val="20"/>
          <w:szCs w:val="20"/>
        </w:rPr>
      </w:pPr>
    </w:p>
    <w:p w14:paraId="7B2B101F" w14:textId="77777777" w:rsidR="00266874" w:rsidRPr="00D410A2" w:rsidRDefault="00266874" w:rsidP="00266874">
      <w:pPr>
        <w:keepNext/>
        <w:jc w:val="center"/>
        <w:rPr>
          <w:rFonts w:ascii="Arial" w:hAnsi="Arial" w:cs="Arial"/>
          <w:b/>
          <w:sz w:val="20"/>
          <w:szCs w:val="20"/>
        </w:rPr>
      </w:pPr>
      <w:r w:rsidRPr="00D410A2">
        <w:rPr>
          <w:rFonts w:ascii="Arial" w:hAnsi="Arial" w:cs="Arial"/>
          <w:b/>
          <w:sz w:val="20"/>
          <w:szCs w:val="20"/>
        </w:rPr>
        <w:t>III. IZVEDBENI ROK</w:t>
      </w:r>
    </w:p>
    <w:p w14:paraId="3E165E16" w14:textId="77777777" w:rsidR="00266874" w:rsidRPr="00D410A2" w:rsidRDefault="00266874" w:rsidP="00266874">
      <w:pPr>
        <w:keepNext/>
        <w:jc w:val="both"/>
        <w:rPr>
          <w:rFonts w:ascii="Arial" w:hAnsi="Arial" w:cs="Arial"/>
          <w:b/>
          <w:sz w:val="20"/>
          <w:szCs w:val="20"/>
        </w:rPr>
      </w:pPr>
    </w:p>
    <w:p w14:paraId="7B245053" w14:textId="77777777" w:rsidR="00266874" w:rsidRPr="00D410A2" w:rsidRDefault="00266874" w:rsidP="00266874">
      <w:pPr>
        <w:keepNext/>
        <w:numPr>
          <w:ilvl w:val="0"/>
          <w:numId w:val="39"/>
        </w:numPr>
        <w:suppressAutoHyphens/>
        <w:spacing w:after="200" w:line="260" w:lineRule="atLeast"/>
        <w:jc w:val="center"/>
        <w:rPr>
          <w:rFonts w:ascii="Arial" w:hAnsi="Arial" w:cs="Arial"/>
          <w:sz w:val="20"/>
          <w:szCs w:val="20"/>
        </w:rPr>
      </w:pPr>
      <w:r w:rsidRPr="00D410A2">
        <w:rPr>
          <w:rFonts w:ascii="Arial" w:hAnsi="Arial" w:cs="Arial"/>
          <w:sz w:val="20"/>
          <w:szCs w:val="20"/>
        </w:rPr>
        <w:t>člen</w:t>
      </w:r>
    </w:p>
    <w:p w14:paraId="3B2A744B" w14:textId="77777777" w:rsidR="00266874" w:rsidRPr="00D410A2" w:rsidRDefault="00266874" w:rsidP="00266874">
      <w:pPr>
        <w:spacing w:line="260" w:lineRule="atLeast"/>
        <w:jc w:val="both"/>
        <w:rPr>
          <w:rFonts w:ascii="Arial" w:hAnsi="Arial" w:cs="Arial"/>
          <w:sz w:val="20"/>
          <w:szCs w:val="20"/>
        </w:rPr>
      </w:pPr>
    </w:p>
    <w:p w14:paraId="66BC29B3"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 xml:space="preserve">Izvajalec se zavezuje, da bo pričel s pogodbenimi deli takoj, ko bo po podpisu pogodbe dostavljena bančna garancija za dobro izvedbo pogodbenih obveznosti. </w:t>
      </w:r>
    </w:p>
    <w:p w14:paraId="5B98AAAB" w14:textId="77777777" w:rsidR="00266874" w:rsidRPr="00D410A2" w:rsidRDefault="00266874" w:rsidP="00266874">
      <w:pPr>
        <w:spacing w:line="260" w:lineRule="atLeast"/>
        <w:jc w:val="both"/>
        <w:rPr>
          <w:rFonts w:ascii="Arial" w:hAnsi="Arial" w:cs="Arial"/>
          <w:sz w:val="20"/>
          <w:szCs w:val="20"/>
        </w:rPr>
      </w:pPr>
    </w:p>
    <w:p w14:paraId="0AD83884"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Rok za izvedbo vseh pogodbenih del je 24 mesecev od podpisa pogodbe. Vmesni roki so določeni v projektni nalogi oziroma bodo določeni v uvodnem poročilu.</w:t>
      </w:r>
    </w:p>
    <w:p w14:paraId="23FCE3FD" w14:textId="77777777" w:rsidR="00266874" w:rsidRPr="00D410A2" w:rsidRDefault="00266874" w:rsidP="00266874">
      <w:pPr>
        <w:spacing w:line="260" w:lineRule="atLeast"/>
        <w:rPr>
          <w:rFonts w:ascii="Arial" w:hAnsi="Arial" w:cs="Arial"/>
          <w:sz w:val="20"/>
          <w:szCs w:val="20"/>
        </w:rPr>
      </w:pPr>
    </w:p>
    <w:p w14:paraId="37C3380D" w14:textId="77777777" w:rsidR="00266874" w:rsidRPr="00D410A2" w:rsidRDefault="00266874" w:rsidP="00266874">
      <w:pPr>
        <w:spacing w:line="260" w:lineRule="atLeast"/>
        <w:rPr>
          <w:rFonts w:ascii="Arial" w:hAnsi="Arial" w:cs="Arial"/>
          <w:sz w:val="20"/>
          <w:szCs w:val="20"/>
        </w:rPr>
      </w:pPr>
    </w:p>
    <w:p w14:paraId="574A2E14" w14:textId="77777777" w:rsidR="00266874" w:rsidRPr="00D410A2" w:rsidRDefault="00266874" w:rsidP="00266874">
      <w:pPr>
        <w:spacing w:line="260" w:lineRule="atLeast"/>
        <w:jc w:val="center"/>
        <w:rPr>
          <w:rFonts w:ascii="Arial" w:hAnsi="Arial" w:cs="Arial"/>
          <w:sz w:val="20"/>
          <w:szCs w:val="20"/>
        </w:rPr>
      </w:pPr>
      <w:r w:rsidRPr="00D410A2">
        <w:rPr>
          <w:rFonts w:ascii="Arial" w:hAnsi="Arial" w:cs="Arial"/>
          <w:b/>
          <w:sz w:val="20"/>
          <w:szCs w:val="20"/>
        </w:rPr>
        <w:t>IV. OBVEZNOSTI IN ODGOVORNOSTI IZVAJALCA</w:t>
      </w:r>
    </w:p>
    <w:p w14:paraId="53D6898F" w14:textId="77777777" w:rsidR="00266874" w:rsidRPr="00D410A2" w:rsidRDefault="00266874" w:rsidP="00266874">
      <w:pPr>
        <w:spacing w:line="260" w:lineRule="atLeast"/>
        <w:rPr>
          <w:rFonts w:ascii="Arial" w:hAnsi="Arial" w:cs="Arial"/>
          <w:sz w:val="20"/>
          <w:szCs w:val="20"/>
        </w:rPr>
      </w:pPr>
    </w:p>
    <w:p w14:paraId="68681A0C" w14:textId="77777777" w:rsidR="00266874" w:rsidRPr="00D410A2" w:rsidRDefault="00266874" w:rsidP="00266874">
      <w:pPr>
        <w:spacing w:line="288" w:lineRule="auto"/>
        <w:jc w:val="center"/>
        <w:rPr>
          <w:rFonts w:ascii="Arial" w:hAnsi="Arial" w:cs="Arial"/>
          <w:sz w:val="20"/>
          <w:szCs w:val="20"/>
        </w:rPr>
      </w:pPr>
      <w:r w:rsidRPr="00D410A2">
        <w:rPr>
          <w:rFonts w:ascii="Arial" w:hAnsi="Arial" w:cs="Arial"/>
          <w:sz w:val="20"/>
          <w:szCs w:val="20"/>
        </w:rPr>
        <w:t>4. člen</w:t>
      </w:r>
    </w:p>
    <w:p w14:paraId="7CBC3C29" w14:textId="77777777" w:rsidR="00266874" w:rsidRPr="00D410A2" w:rsidRDefault="00266874" w:rsidP="00266874">
      <w:pPr>
        <w:spacing w:line="260" w:lineRule="atLeast"/>
        <w:rPr>
          <w:rFonts w:ascii="Arial" w:hAnsi="Arial" w:cs="Arial"/>
          <w:sz w:val="20"/>
          <w:szCs w:val="20"/>
        </w:rPr>
      </w:pPr>
    </w:p>
    <w:p w14:paraId="5C5CF01F"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S to pogodbo se izvajalec zaveže opraviti v pogodbi določene storitve.</w:t>
      </w:r>
    </w:p>
    <w:p w14:paraId="7474BF95" w14:textId="77777777" w:rsidR="00266874" w:rsidRPr="00D410A2" w:rsidRDefault="00266874" w:rsidP="00266874">
      <w:pPr>
        <w:spacing w:line="260" w:lineRule="atLeast"/>
        <w:jc w:val="both"/>
        <w:rPr>
          <w:rFonts w:ascii="Arial" w:hAnsi="Arial" w:cs="Arial"/>
          <w:sz w:val="20"/>
          <w:szCs w:val="20"/>
        </w:rPr>
      </w:pPr>
    </w:p>
    <w:p w14:paraId="3DE6ADAA"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 xml:space="preserve">Izvajalec se obvezuje, da bo:  </w:t>
      </w:r>
    </w:p>
    <w:p w14:paraId="55A13A62" w14:textId="77777777" w:rsidR="00266874" w:rsidRPr="00D410A2"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D410A2">
        <w:rPr>
          <w:rFonts w:ascii="Arial" w:hAnsi="Arial" w:cs="Arial"/>
          <w:sz w:val="20"/>
          <w:szCs w:val="20"/>
        </w:rPr>
        <w:t xml:space="preserve">izvajal storitve po tej pogodbi po pravilih stroke, v skladu z navodili naročnika, s skrbnostjo dobrega gospodarja in v pogodbenem roku; </w:t>
      </w:r>
    </w:p>
    <w:p w14:paraId="2549A376" w14:textId="77777777" w:rsidR="00266874" w:rsidRPr="00D410A2"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D410A2">
        <w:rPr>
          <w:rFonts w:ascii="Arial" w:hAnsi="Arial" w:cs="Arial"/>
          <w:sz w:val="20"/>
          <w:szCs w:val="20"/>
        </w:rPr>
        <w:t xml:space="preserve">pri izvajanju pogodbenih obveznosti uporabljal napredne tehnologije in metode glede na opremljenost naročnika;  </w:t>
      </w:r>
    </w:p>
    <w:p w14:paraId="1510A1E3" w14:textId="77777777" w:rsidR="00266874" w:rsidRPr="00D410A2"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D410A2">
        <w:rPr>
          <w:rFonts w:ascii="Arial" w:hAnsi="Arial" w:cs="Arial"/>
          <w:sz w:val="20"/>
          <w:szCs w:val="20"/>
        </w:rPr>
        <w:t xml:space="preserve">zagotovil, da bo vsa komunikacija v zvezi s pogodbenimi deli potekala v slovenskem jeziku; </w:t>
      </w:r>
    </w:p>
    <w:p w14:paraId="3A1F47E6" w14:textId="77777777" w:rsidR="00266874" w:rsidRPr="00D410A2" w:rsidRDefault="00266874" w:rsidP="00266874">
      <w:pPr>
        <w:numPr>
          <w:ilvl w:val="0"/>
          <w:numId w:val="37"/>
        </w:numPr>
        <w:suppressAutoHyphens/>
        <w:spacing w:after="160" w:line="260" w:lineRule="atLeast"/>
        <w:jc w:val="both"/>
        <w:rPr>
          <w:rFonts w:ascii="Arial" w:hAnsi="Arial" w:cs="Arial"/>
          <w:sz w:val="20"/>
          <w:szCs w:val="20"/>
        </w:rPr>
      </w:pPr>
      <w:r w:rsidRPr="00D410A2">
        <w:rPr>
          <w:rFonts w:ascii="Arial" w:hAnsi="Arial" w:cs="Arial"/>
          <w:sz w:val="20"/>
          <w:szCs w:val="20"/>
        </w:rPr>
        <w:t>takoj pisno opozoril naročnika na okoliščine (tekoče probleme, nastale situacije), ki bi lahko otežile ali onemogočile kvalitetno, pravilno in pravočasno izvedbo storitev;</w:t>
      </w:r>
    </w:p>
    <w:p w14:paraId="591DF997" w14:textId="106363EC" w:rsidR="008A1807" w:rsidRPr="00D410A2" w:rsidRDefault="008A1807" w:rsidP="008A1807">
      <w:pPr>
        <w:pStyle w:val="xmsonormal"/>
        <w:numPr>
          <w:ilvl w:val="0"/>
          <w:numId w:val="37"/>
        </w:numPr>
        <w:spacing w:after="160" w:line="260" w:lineRule="atLeast"/>
        <w:jc w:val="both"/>
        <w:rPr>
          <w:rFonts w:eastAsia="Times New Roman"/>
        </w:rPr>
      </w:pPr>
      <w:r w:rsidRPr="00D410A2">
        <w:rPr>
          <w:rFonts w:ascii="Arial" w:eastAsia="Times New Roman" w:hAnsi="Arial" w:cs="Arial"/>
          <w:sz w:val="20"/>
          <w:szCs w:val="20"/>
        </w:rPr>
        <w:t>zagotovil, da bodo dela, prevzeta s to pogodbo, izvajali strokovnjaki, imenovani v ponudbi (poleg njih pa lahko sodelujejo tudi njihovi</w:t>
      </w:r>
      <w:r w:rsidR="003043B5" w:rsidRPr="00D410A2">
        <w:rPr>
          <w:rFonts w:ascii="Arial" w:eastAsia="Times New Roman" w:hAnsi="Arial" w:cs="Arial"/>
          <w:sz w:val="20"/>
          <w:szCs w:val="20"/>
        </w:rPr>
        <w:t xml:space="preserve"> pomočniki</w:t>
      </w:r>
      <w:r w:rsidRPr="00D410A2">
        <w:rPr>
          <w:rFonts w:ascii="Arial" w:eastAsia="Times New Roman" w:hAnsi="Arial" w:cs="Arial"/>
          <w:sz w:val="20"/>
          <w:szCs w:val="20"/>
        </w:rPr>
        <w:t xml:space="preserve">, ki jih lahko izvajalec po potrebi imenuje tekom izvajanja pogodbe, s soglasjem naročnika, ki pa pred potrditvijo imenovanja </w:t>
      </w:r>
      <w:r w:rsidR="003043B5" w:rsidRPr="00D410A2">
        <w:rPr>
          <w:rFonts w:ascii="Arial" w:eastAsia="Times New Roman" w:hAnsi="Arial" w:cs="Arial"/>
          <w:sz w:val="20"/>
          <w:szCs w:val="20"/>
        </w:rPr>
        <w:t>pomočnikov</w:t>
      </w:r>
      <w:r w:rsidRPr="00D410A2">
        <w:rPr>
          <w:rFonts w:ascii="Arial" w:eastAsia="Times New Roman" w:hAnsi="Arial" w:cs="Arial"/>
          <w:sz w:val="20"/>
          <w:szCs w:val="20"/>
        </w:rPr>
        <w:t xml:space="preserve"> preveri, ali izpolnjujejo pogoje iz razpisne dokumentacije za strokovni kader, katerega namestniki bodo, in sicer enake pogoje glede izobrazbe in pogoj 3 let delovnih izkušenj iz zahtevanih področij); </w:t>
      </w:r>
    </w:p>
    <w:p w14:paraId="5F87E1D0" w14:textId="2A6E00B5" w:rsidR="00822E19" w:rsidRPr="00D410A2" w:rsidRDefault="00822E19" w:rsidP="00266874">
      <w:pPr>
        <w:numPr>
          <w:ilvl w:val="0"/>
          <w:numId w:val="37"/>
        </w:numPr>
        <w:suppressAutoHyphens/>
        <w:spacing w:after="160" w:line="260" w:lineRule="atLeast"/>
        <w:jc w:val="both"/>
        <w:rPr>
          <w:rFonts w:ascii="Arial" w:hAnsi="Arial" w:cs="Arial"/>
          <w:sz w:val="20"/>
          <w:szCs w:val="20"/>
        </w:rPr>
      </w:pPr>
      <w:r w:rsidRPr="00D410A2">
        <w:rPr>
          <w:rFonts w:ascii="Arial" w:hAnsi="Arial" w:cs="Arial"/>
          <w:sz w:val="20"/>
          <w:szCs w:val="20"/>
        </w:rPr>
        <w:t xml:space="preserve">na zahtevo naročnika oziroma po lastni presoji po potrebi imenoval dodatni strokovni kader, ki bo morebiti potreben za izvedbo pogodbenih del; </w:t>
      </w:r>
    </w:p>
    <w:p w14:paraId="32D0B16F" w14:textId="50A9E3A7" w:rsidR="00266874" w:rsidRPr="00D410A2" w:rsidRDefault="00266874" w:rsidP="00266874">
      <w:pPr>
        <w:numPr>
          <w:ilvl w:val="0"/>
          <w:numId w:val="37"/>
        </w:numPr>
        <w:suppressAutoHyphens/>
        <w:spacing w:after="160" w:line="260" w:lineRule="atLeast"/>
        <w:jc w:val="both"/>
        <w:rPr>
          <w:rFonts w:ascii="Arial" w:hAnsi="Arial" w:cs="Arial"/>
          <w:sz w:val="20"/>
          <w:szCs w:val="20"/>
        </w:rPr>
      </w:pPr>
      <w:r w:rsidRPr="00D410A2">
        <w:rPr>
          <w:rFonts w:ascii="Arial" w:hAnsi="Arial" w:cs="Arial"/>
          <w:sz w:val="20"/>
          <w:szCs w:val="20"/>
        </w:rPr>
        <w:t xml:space="preserve">poročal o opravljenem delu, kot je to določeno v </w:t>
      </w:r>
      <w:r w:rsidR="00D73C71" w:rsidRPr="00D410A2">
        <w:rPr>
          <w:rFonts w:ascii="Arial" w:hAnsi="Arial" w:cs="Arial"/>
          <w:sz w:val="20"/>
          <w:szCs w:val="20"/>
        </w:rPr>
        <w:t>šestem</w:t>
      </w:r>
      <w:r w:rsidRPr="00D410A2">
        <w:rPr>
          <w:rFonts w:ascii="Arial" w:hAnsi="Arial" w:cs="Arial"/>
          <w:sz w:val="20"/>
          <w:szCs w:val="20"/>
        </w:rPr>
        <w:t xml:space="preserve"> členu te pogodbe; </w:t>
      </w:r>
    </w:p>
    <w:p w14:paraId="0B33CF9C" w14:textId="77777777" w:rsidR="00266874" w:rsidRPr="00D410A2"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D410A2">
        <w:rPr>
          <w:rFonts w:ascii="Arial" w:hAnsi="Arial" w:cs="Arial"/>
          <w:sz w:val="20"/>
          <w:szCs w:val="20"/>
        </w:rPr>
        <w:t xml:space="preserve">omogočal ustrezen nadzor naročniku;  </w:t>
      </w:r>
    </w:p>
    <w:p w14:paraId="5DB056CE" w14:textId="77777777" w:rsidR="00266874" w:rsidRPr="00D410A2" w:rsidRDefault="00266874" w:rsidP="00266874">
      <w:pPr>
        <w:numPr>
          <w:ilvl w:val="0"/>
          <w:numId w:val="37"/>
        </w:numPr>
        <w:suppressAutoHyphens/>
        <w:spacing w:after="160" w:line="260" w:lineRule="atLeast"/>
        <w:jc w:val="both"/>
        <w:rPr>
          <w:rFonts w:ascii="Arial" w:hAnsi="Arial" w:cs="Arial"/>
          <w:sz w:val="20"/>
          <w:szCs w:val="20"/>
        </w:rPr>
      </w:pPr>
      <w:r w:rsidRPr="00D410A2">
        <w:rPr>
          <w:rFonts w:ascii="Arial" w:hAnsi="Arial" w:cs="Arial"/>
          <w:sz w:val="20"/>
          <w:szCs w:val="20"/>
        </w:rPr>
        <w:lastRenderedPageBreak/>
        <w:t>plačal pogodbeno kazen, kot je določena v tej pogodbi, v primeru zamude, ki bo nastala po izključni krivdi izvajalca.</w:t>
      </w:r>
    </w:p>
    <w:p w14:paraId="50FF1372" w14:textId="77777777" w:rsidR="00266874" w:rsidRPr="00D410A2" w:rsidRDefault="00266874" w:rsidP="00266874">
      <w:pPr>
        <w:spacing w:line="260" w:lineRule="atLeast"/>
        <w:jc w:val="both"/>
        <w:rPr>
          <w:rFonts w:ascii="Arial" w:hAnsi="Arial" w:cs="Arial"/>
          <w:sz w:val="20"/>
          <w:szCs w:val="20"/>
        </w:rPr>
      </w:pPr>
    </w:p>
    <w:p w14:paraId="6499EADB"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Način izvedbe storitev sme izvajalec izbrati v skladu s svojo strokovno presojo, če ga ne določi naročnik ali če iz vsebine in namena naročila ne izhaja kaj drugega.</w:t>
      </w:r>
    </w:p>
    <w:p w14:paraId="7FD3C9B8" w14:textId="77777777" w:rsidR="00266874" w:rsidRPr="00D410A2" w:rsidRDefault="00266874" w:rsidP="00266874">
      <w:pPr>
        <w:spacing w:line="260" w:lineRule="atLeast"/>
        <w:jc w:val="both"/>
        <w:rPr>
          <w:rFonts w:ascii="Arial" w:hAnsi="Arial" w:cs="Arial"/>
          <w:sz w:val="20"/>
          <w:szCs w:val="20"/>
        </w:rPr>
      </w:pPr>
    </w:p>
    <w:p w14:paraId="7AEE82D7"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B1E5AA2" w14:textId="77777777" w:rsidR="00266874" w:rsidRPr="00D410A2" w:rsidRDefault="00266874" w:rsidP="00266874">
      <w:pPr>
        <w:spacing w:line="260" w:lineRule="atLeast"/>
        <w:jc w:val="both"/>
        <w:rPr>
          <w:rFonts w:ascii="Arial" w:hAnsi="Arial" w:cs="Arial"/>
          <w:sz w:val="20"/>
          <w:szCs w:val="20"/>
        </w:rPr>
      </w:pPr>
    </w:p>
    <w:p w14:paraId="4687BB50" w14:textId="77777777" w:rsidR="00266874" w:rsidRPr="00D410A2" w:rsidRDefault="00266874" w:rsidP="00266874">
      <w:pPr>
        <w:spacing w:line="260" w:lineRule="atLeast"/>
        <w:jc w:val="both"/>
        <w:rPr>
          <w:rFonts w:ascii="Arial" w:hAnsi="Arial" w:cs="Arial"/>
          <w:sz w:val="20"/>
        </w:rPr>
      </w:pPr>
      <w:r w:rsidRPr="00D410A2">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029CA52" w14:textId="77777777" w:rsidR="00266874" w:rsidRPr="00D410A2" w:rsidRDefault="00266874" w:rsidP="00266874">
      <w:pPr>
        <w:tabs>
          <w:tab w:val="center" w:pos="4320"/>
          <w:tab w:val="right" w:pos="8640"/>
        </w:tabs>
        <w:spacing w:line="260" w:lineRule="atLeast"/>
        <w:rPr>
          <w:rFonts w:ascii="Arial" w:hAnsi="Arial" w:cs="Arial"/>
          <w:sz w:val="20"/>
          <w:szCs w:val="20"/>
        </w:rPr>
      </w:pPr>
    </w:p>
    <w:p w14:paraId="3E4398F6" w14:textId="77777777" w:rsidR="00266874" w:rsidRPr="00D410A2" w:rsidRDefault="00266874" w:rsidP="00266874">
      <w:pPr>
        <w:tabs>
          <w:tab w:val="center" w:pos="4320"/>
          <w:tab w:val="right" w:pos="8640"/>
        </w:tabs>
        <w:spacing w:line="260" w:lineRule="atLeast"/>
        <w:rPr>
          <w:rFonts w:ascii="Arial" w:hAnsi="Arial" w:cs="Arial"/>
          <w:sz w:val="20"/>
          <w:szCs w:val="20"/>
        </w:rPr>
      </w:pPr>
    </w:p>
    <w:p w14:paraId="424FE1CB" w14:textId="77777777" w:rsidR="00266874" w:rsidRPr="00D410A2" w:rsidRDefault="00266874" w:rsidP="00266874">
      <w:pPr>
        <w:tabs>
          <w:tab w:val="center" w:pos="4320"/>
          <w:tab w:val="right" w:pos="8640"/>
        </w:tabs>
        <w:spacing w:line="260" w:lineRule="atLeast"/>
        <w:jc w:val="center"/>
        <w:rPr>
          <w:rFonts w:ascii="Arial" w:hAnsi="Arial" w:cs="Arial"/>
          <w:sz w:val="20"/>
          <w:szCs w:val="20"/>
        </w:rPr>
      </w:pPr>
      <w:r w:rsidRPr="00D410A2">
        <w:rPr>
          <w:rFonts w:ascii="Arial" w:hAnsi="Arial" w:cs="Arial"/>
          <w:b/>
          <w:sz w:val="20"/>
          <w:szCs w:val="20"/>
        </w:rPr>
        <w:t>V. OBVEZNOSTI IN ODGOVORNOSTI NAROČNIKA</w:t>
      </w:r>
    </w:p>
    <w:p w14:paraId="0D960D14" w14:textId="77777777" w:rsidR="00266874" w:rsidRPr="00D410A2" w:rsidRDefault="00266874" w:rsidP="00266874">
      <w:pPr>
        <w:tabs>
          <w:tab w:val="center" w:pos="4320"/>
          <w:tab w:val="right" w:pos="8640"/>
        </w:tabs>
        <w:spacing w:line="260" w:lineRule="atLeast"/>
        <w:rPr>
          <w:rFonts w:ascii="Arial" w:hAnsi="Arial" w:cs="Arial"/>
          <w:sz w:val="20"/>
          <w:szCs w:val="20"/>
        </w:rPr>
      </w:pPr>
    </w:p>
    <w:p w14:paraId="5080740F" w14:textId="77777777" w:rsidR="00266874" w:rsidRPr="00D410A2" w:rsidRDefault="00266874" w:rsidP="00266874">
      <w:pPr>
        <w:spacing w:line="288" w:lineRule="auto"/>
        <w:jc w:val="center"/>
        <w:rPr>
          <w:rFonts w:ascii="Arial" w:hAnsi="Arial" w:cs="Arial"/>
          <w:sz w:val="20"/>
        </w:rPr>
      </w:pPr>
      <w:r w:rsidRPr="00D410A2">
        <w:rPr>
          <w:rFonts w:ascii="Arial" w:hAnsi="Arial" w:cs="Arial"/>
          <w:sz w:val="20"/>
          <w:szCs w:val="20"/>
        </w:rPr>
        <w:t>5. člen</w:t>
      </w:r>
    </w:p>
    <w:p w14:paraId="6AF13B56" w14:textId="77777777" w:rsidR="00266874" w:rsidRPr="00D410A2" w:rsidRDefault="00266874" w:rsidP="00266874">
      <w:pPr>
        <w:keepNext/>
        <w:jc w:val="center"/>
        <w:rPr>
          <w:rFonts w:ascii="Arial" w:hAnsi="Arial" w:cs="Arial"/>
          <w:sz w:val="20"/>
        </w:rPr>
      </w:pPr>
    </w:p>
    <w:p w14:paraId="437E54EB" w14:textId="77777777" w:rsidR="00266874" w:rsidRPr="00D410A2" w:rsidRDefault="00266874" w:rsidP="00266874">
      <w:pPr>
        <w:keepNext/>
        <w:jc w:val="center"/>
        <w:rPr>
          <w:rFonts w:ascii="Arial" w:hAnsi="Arial" w:cs="Arial"/>
          <w:sz w:val="20"/>
        </w:rPr>
      </w:pPr>
    </w:p>
    <w:p w14:paraId="608C8CD1"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 xml:space="preserve">S to pogodbo se naročnik zaveže, da bo za opravljena dela po tej pogodbi izvajalcu </w:t>
      </w:r>
      <w:r w:rsidRPr="00D410A2">
        <w:rPr>
          <w:rFonts w:ascii="Arial" w:hAnsi="Arial" w:cs="Arial"/>
          <w:i/>
          <w:iCs/>
          <w:sz w:val="20"/>
          <w:szCs w:val="20"/>
        </w:rPr>
        <w:t>(in morebitnim podizvajalcem, ki bodo to zahtevali)</w:t>
      </w:r>
      <w:r w:rsidRPr="00D410A2">
        <w:rPr>
          <w:rFonts w:ascii="Arial" w:hAnsi="Arial" w:cs="Arial"/>
          <w:sz w:val="20"/>
          <w:szCs w:val="20"/>
        </w:rPr>
        <w:t xml:space="preserve"> plačal pogodbeno ceno oziroma posamezne količine dejansko opravljenega in s strani naročnika potrjenega dela.</w:t>
      </w:r>
    </w:p>
    <w:p w14:paraId="0B0318C7" w14:textId="77777777" w:rsidR="00266874" w:rsidRPr="00D410A2" w:rsidRDefault="00266874" w:rsidP="00266874">
      <w:pPr>
        <w:tabs>
          <w:tab w:val="center" w:pos="4320"/>
          <w:tab w:val="right" w:pos="8640"/>
        </w:tabs>
        <w:spacing w:line="260" w:lineRule="atLeast"/>
        <w:jc w:val="both"/>
        <w:rPr>
          <w:rFonts w:ascii="Arial" w:hAnsi="Arial" w:cs="Arial"/>
          <w:sz w:val="20"/>
          <w:szCs w:val="20"/>
        </w:rPr>
      </w:pPr>
    </w:p>
    <w:p w14:paraId="10DA3E85" w14:textId="77777777" w:rsidR="00266874" w:rsidRPr="00D410A2" w:rsidRDefault="00266874" w:rsidP="00266874">
      <w:pPr>
        <w:spacing w:line="260" w:lineRule="atLeast"/>
        <w:jc w:val="both"/>
        <w:rPr>
          <w:rFonts w:ascii="Arial" w:hAnsi="Arial" w:cs="Arial"/>
          <w:sz w:val="20"/>
          <w:szCs w:val="20"/>
        </w:rPr>
      </w:pPr>
      <w:r w:rsidRPr="00D410A2">
        <w:rPr>
          <w:rFonts w:ascii="Arial" w:hAnsi="Arial" w:cs="Arial"/>
          <w:sz w:val="20"/>
          <w:szCs w:val="20"/>
        </w:rPr>
        <w:t xml:space="preserve">Naročnik se obvezuje, da bo: </w:t>
      </w:r>
    </w:p>
    <w:p w14:paraId="1F9D3EF3" w14:textId="77777777" w:rsidR="00266874" w:rsidRPr="00D410A2" w:rsidRDefault="00266874" w:rsidP="00266874">
      <w:pPr>
        <w:numPr>
          <w:ilvl w:val="0"/>
          <w:numId w:val="38"/>
        </w:numPr>
        <w:tabs>
          <w:tab w:val="left" w:pos="708"/>
          <w:tab w:val="center" w:pos="4320"/>
          <w:tab w:val="right" w:pos="8640"/>
        </w:tabs>
        <w:suppressAutoHyphens/>
        <w:spacing w:after="160" w:line="260" w:lineRule="atLeast"/>
        <w:jc w:val="both"/>
        <w:rPr>
          <w:rFonts w:ascii="Arial" w:hAnsi="Arial" w:cs="Arial"/>
          <w:sz w:val="20"/>
          <w:szCs w:val="20"/>
        </w:rPr>
      </w:pPr>
      <w:r w:rsidRPr="00D410A2">
        <w:rPr>
          <w:rFonts w:ascii="Arial" w:hAnsi="Arial" w:cs="Arial"/>
          <w:sz w:val="20"/>
          <w:szCs w:val="20"/>
        </w:rPr>
        <w:t xml:space="preserve">izpolnjeval vse predvidene obveznosti v rokih in na predviden način;  </w:t>
      </w:r>
    </w:p>
    <w:p w14:paraId="6E84A074" w14:textId="77777777" w:rsidR="00266874" w:rsidRPr="00D410A2" w:rsidRDefault="00266874" w:rsidP="00266874">
      <w:pPr>
        <w:numPr>
          <w:ilvl w:val="0"/>
          <w:numId w:val="38"/>
        </w:numPr>
        <w:suppressAutoHyphens/>
        <w:spacing w:after="160" w:line="260" w:lineRule="atLeast"/>
        <w:jc w:val="both"/>
        <w:rPr>
          <w:rFonts w:ascii="Arial" w:hAnsi="Arial" w:cs="Arial"/>
          <w:sz w:val="20"/>
          <w:szCs w:val="20"/>
        </w:rPr>
      </w:pPr>
      <w:r w:rsidRPr="00D410A2">
        <w:rPr>
          <w:rFonts w:ascii="Arial" w:hAnsi="Arial" w:cs="Arial"/>
          <w:sz w:val="20"/>
          <w:szCs w:val="20"/>
        </w:rPr>
        <w:t xml:space="preserve">zagotovil razpoložljivost potrebnih človeških, informacijskih in finančnih virov;  </w:t>
      </w:r>
    </w:p>
    <w:p w14:paraId="710C7A79" w14:textId="77777777" w:rsidR="00266874" w:rsidRPr="00D410A2" w:rsidRDefault="00266874" w:rsidP="00266874">
      <w:pPr>
        <w:numPr>
          <w:ilvl w:val="0"/>
          <w:numId w:val="38"/>
        </w:numPr>
        <w:suppressAutoHyphens/>
        <w:spacing w:after="160" w:line="260" w:lineRule="atLeast"/>
        <w:jc w:val="both"/>
        <w:rPr>
          <w:rFonts w:ascii="Arial" w:hAnsi="Arial" w:cs="Arial"/>
          <w:sz w:val="20"/>
          <w:szCs w:val="20"/>
        </w:rPr>
      </w:pPr>
      <w:r w:rsidRPr="00D410A2">
        <w:rPr>
          <w:rFonts w:ascii="Arial" w:hAnsi="Arial" w:cs="Arial"/>
          <w:sz w:val="20"/>
          <w:szCs w:val="20"/>
        </w:rPr>
        <w:t>izvajalcu omogočil dostop do dokumentacije, ki jo ima na razpolago in je potrebna za izvedbo prevzetih storitev;</w:t>
      </w:r>
    </w:p>
    <w:p w14:paraId="06C36960" w14:textId="77777777" w:rsidR="00266874" w:rsidRPr="00D410A2" w:rsidRDefault="00266874" w:rsidP="00266874">
      <w:pPr>
        <w:numPr>
          <w:ilvl w:val="0"/>
          <w:numId w:val="38"/>
        </w:numPr>
        <w:suppressAutoHyphens/>
        <w:spacing w:after="160" w:line="260" w:lineRule="atLeast"/>
        <w:jc w:val="both"/>
        <w:rPr>
          <w:rFonts w:ascii="Arial" w:hAnsi="Arial" w:cs="Arial"/>
          <w:sz w:val="20"/>
          <w:szCs w:val="20"/>
        </w:rPr>
      </w:pPr>
      <w:r w:rsidRPr="00D410A2">
        <w:rPr>
          <w:rFonts w:ascii="Arial" w:hAnsi="Arial" w:cs="Arial"/>
          <w:sz w:val="20"/>
          <w:szCs w:val="20"/>
        </w:rPr>
        <w:t>izvajalcu nudil prostor na sedežu naročnika z ustrezno opremo za potrebe koordinacije projekta z naročnikom;</w:t>
      </w:r>
    </w:p>
    <w:p w14:paraId="11AE2D44" w14:textId="77777777" w:rsidR="00266874" w:rsidRPr="00D410A2" w:rsidRDefault="00266874" w:rsidP="00266874">
      <w:pPr>
        <w:numPr>
          <w:ilvl w:val="0"/>
          <w:numId w:val="38"/>
        </w:numPr>
        <w:suppressAutoHyphens/>
        <w:spacing w:after="160" w:line="260" w:lineRule="atLeast"/>
        <w:jc w:val="both"/>
        <w:rPr>
          <w:rFonts w:ascii="Arial" w:hAnsi="Arial" w:cs="Arial"/>
          <w:b/>
          <w:bCs/>
          <w:sz w:val="20"/>
        </w:rPr>
      </w:pPr>
      <w:r w:rsidRPr="00D410A2">
        <w:rPr>
          <w:rFonts w:ascii="Arial" w:hAnsi="Arial" w:cs="Arial"/>
          <w:sz w:val="20"/>
          <w:szCs w:val="20"/>
        </w:rPr>
        <w:t>plačeval naročene storitve v dogovorjenih rokih.</w:t>
      </w:r>
    </w:p>
    <w:p w14:paraId="620B55AE" w14:textId="77777777" w:rsidR="00266874" w:rsidRPr="00D410A2" w:rsidRDefault="00266874" w:rsidP="00266874">
      <w:pPr>
        <w:keepNext/>
        <w:jc w:val="both"/>
        <w:rPr>
          <w:rFonts w:ascii="Arial" w:hAnsi="Arial" w:cs="Arial"/>
          <w:b/>
          <w:bCs/>
          <w:sz w:val="20"/>
        </w:rPr>
      </w:pPr>
    </w:p>
    <w:p w14:paraId="67E2D517" w14:textId="77777777" w:rsidR="00266874" w:rsidRPr="00D410A2" w:rsidRDefault="00266874" w:rsidP="00266874">
      <w:pPr>
        <w:keepNext/>
        <w:jc w:val="both"/>
        <w:rPr>
          <w:rFonts w:ascii="Arial" w:hAnsi="Arial" w:cs="Arial"/>
          <w:b/>
          <w:bCs/>
          <w:sz w:val="20"/>
        </w:rPr>
      </w:pPr>
    </w:p>
    <w:p w14:paraId="0415CE3E" w14:textId="77777777" w:rsidR="00266874" w:rsidRPr="00D410A2" w:rsidRDefault="00266874" w:rsidP="00266874">
      <w:pPr>
        <w:keepNext/>
        <w:numPr>
          <w:ilvl w:val="0"/>
          <w:numId w:val="42"/>
        </w:numPr>
        <w:spacing w:after="160" w:line="260" w:lineRule="atLeast"/>
        <w:jc w:val="both"/>
        <w:rPr>
          <w:rFonts w:ascii="Arial" w:eastAsia="Calibri" w:hAnsi="Arial" w:cs="Arial"/>
          <w:b/>
          <w:sz w:val="20"/>
          <w:szCs w:val="20"/>
        </w:rPr>
      </w:pPr>
      <w:r w:rsidRPr="00D410A2">
        <w:rPr>
          <w:rFonts w:ascii="Arial" w:eastAsia="Calibri" w:hAnsi="Arial" w:cs="Arial"/>
          <w:b/>
          <w:sz w:val="20"/>
          <w:szCs w:val="20"/>
        </w:rPr>
        <w:t>PREVZEM POGODBENEGA DELA IN ODPRAVA NAPAK</w:t>
      </w:r>
    </w:p>
    <w:p w14:paraId="5395CFCD" w14:textId="77777777" w:rsidR="00266874" w:rsidRPr="00D410A2" w:rsidRDefault="00266874" w:rsidP="00266874">
      <w:pPr>
        <w:keepNext/>
        <w:spacing w:line="260" w:lineRule="atLeast"/>
        <w:ind w:left="1080"/>
        <w:jc w:val="both"/>
        <w:rPr>
          <w:rFonts w:ascii="Arial" w:eastAsia="Calibri" w:hAnsi="Arial" w:cs="Arial"/>
          <w:b/>
          <w:sz w:val="20"/>
          <w:szCs w:val="20"/>
        </w:rPr>
      </w:pPr>
    </w:p>
    <w:p w14:paraId="3551DCEA" w14:textId="77777777" w:rsidR="00266874"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6.člen</w:t>
      </w:r>
    </w:p>
    <w:p w14:paraId="2DB22F77" w14:textId="77777777" w:rsidR="00871F82" w:rsidRPr="00D410A2" w:rsidRDefault="00871F82" w:rsidP="00266874">
      <w:pPr>
        <w:keepNext/>
        <w:spacing w:line="260" w:lineRule="atLeast"/>
        <w:jc w:val="center"/>
        <w:rPr>
          <w:rFonts w:ascii="Arial" w:eastAsia="Calibri" w:hAnsi="Arial" w:cs="Arial"/>
          <w:sz w:val="20"/>
          <w:szCs w:val="20"/>
        </w:rPr>
      </w:pPr>
    </w:p>
    <w:p w14:paraId="18864068" w14:textId="77777777" w:rsidR="00871F82" w:rsidRPr="00871F82" w:rsidRDefault="00871F82" w:rsidP="00871F82">
      <w:pPr>
        <w:spacing w:line="260" w:lineRule="atLeast"/>
        <w:jc w:val="both"/>
        <w:rPr>
          <w:rFonts w:ascii="Arial" w:eastAsia="Calibri" w:hAnsi="Arial" w:cs="Arial"/>
          <w:sz w:val="20"/>
          <w:szCs w:val="20"/>
        </w:rPr>
      </w:pPr>
      <w:r w:rsidRPr="00871F82">
        <w:rPr>
          <w:rFonts w:ascii="Arial" w:eastAsia="Calibri" w:hAnsi="Arial" w:cs="Arial"/>
          <w:sz w:val="20"/>
          <w:szCs w:val="20"/>
        </w:rPr>
        <w:t>Poročanje o poteku dejavnosti javnega naročila se izvaja z rednimi poročili, ki jih izvajalec pripravi do vsakega 10. dne v mesecu za pretekli mesec. Poleg tega se poročanje opravlja tudi na rednih tehničnih srečanjih.</w:t>
      </w:r>
    </w:p>
    <w:p w14:paraId="2131E3DE" w14:textId="77777777" w:rsidR="00871F82" w:rsidRDefault="00871F82" w:rsidP="00266874">
      <w:pPr>
        <w:spacing w:line="260" w:lineRule="atLeast"/>
        <w:jc w:val="both"/>
        <w:rPr>
          <w:rFonts w:ascii="Arial" w:eastAsia="Calibri" w:hAnsi="Arial" w:cs="Arial"/>
          <w:sz w:val="20"/>
          <w:szCs w:val="20"/>
        </w:rPr>
      </w:pPr>
    </w:p>
    <w:p w14:paraId="0908D440" w14:textId="44197F35" w:rsidR="00266874" w:rsidRPr="00D410A2" w:rsidRDefault="00266874" w:rsidP="00266874">
      <w:pPr>
        <w:spacing w:line="260" w:lineRule="atLeast"/>
        <w:jc w:val="both"/>
        <w:rPr>
          <w:rFonts w:ascii="Arial" w:eastAsia="Calibri" w:hAnsi="Arial" w:cs="Arial"/>
          <w:sz w:val="20"/>
          <w:szCs w:val="20"/>
        </w:rPr>
      </w:pPr>
      <w:r w:rsidRPr="00D410A2">
        <w:rPr>
          <w:rFonts w:ascii="Arial" w:eastAsia="Calibri" w:hAnsi="Arial" w:cs="Arial"/>
          <w:sz w:val="20"/>
          <w:szCs w:val="20"/>
        </w:rPr>
        <w:t xml:space="preserve">Prevzem izvršenega pogodbenega dela se bo vršil po izvedenih delovnih sklopih iz ponudbenega predračuna. Za vsak izvedeni sklop je potrebno predložiti poročilo. </w:t>
      </w:r>
    </w:p>
    <w:p w14:paraId="32C34609" w14:textId="77777777" w:rsidR="00266874" w:rsidRPr="00D410A2" w:rsidRDefault="00266874" w:rsidP="00266874">
      <w:pPr>
        <w:spacing w:line="260" w:lineRule="atLeast"/>
        <w:jc w:val="both"/>
        <w:rPr>
          <w:rFonts w:ascii="Arial" w:eastAsia="Calibri" w:hAnsi="Arial" w:cs="Arial"/>
          <w:sz w:val="20"/>
          <w:szCs w:val="20"/>
        </w:rPr>
      </w:pPr>
    </w:p>
    <w:p w14:paraId="0862963F" w14:textId="77777777" w:rsidR="00266874" w:rsidRPr="00D410A2" w:rsidRDefault="00266874" w:rsidP="00266874">
      <w:pPr>
        <w:spacing w:line="260" w:lineRule="atLeast"/>
        <w:jc w:val="both"/>
        <w:rPr>
          <w:rFonts w:ascii="Arial" w:eastAsia="Calibri" w:hAnsi="Arial" w:cs="Arial"/>
          <w:sz w:val="20"/>
          <w:szCs w:val="20"/>
        </w:rPr>
      </w:pPr>
      <w:r w:rsidRPr="00D410A2">
        <w:rPr>
          <w:rFonts w:ascii="Arial" w:eastAsia="Calibri" w:hAnsi="Arial" w:cs="Arial"/>
          <w:sz w:val="20"/>
          <w:szCs w:val="20"/>
        </w:rPr>
        <w:t>Končni prevzem pogodbenega dela predstavlja potrditev končnega poročila s strani naročnika. Končno poročilo mora biti naročniku dostavljeno v roku 14 dni pred potekom končnega roka po tej pogodbi.</w:t>
      </w:r>
    </w:p>
    <w:p w14:paraId="492AB399" w14:textId="77777777" w:rsidR="00266874" w:rsidRPr="00D410A2" w:rsidRDefault="00266874" w:rsidP="00266874">
      <w:pPr>
        <w:spacing w:line="260" w:lineRule="atLeast"/>
        <w:jc w:val="both"/>
        <w:rPr>
          <w:rFonts w:ascii="Arial" w:eastAsia="Calibri" w:hAnsi="Arial" w:cs="Arial"/>
          <w:sz w:val="20"/>
          <w:szCs w:val="20"/>
        </w:rPr>
      </w:pPr>
    </w:p>
    <w:p w14:paraId="0638BDB7" w14:textId="77777777" w:rsidR="00266874" w:rsidRPr="00D410A2" w:rsidRDefault="00266874" w:rsidP="00266874">
      <w:pPr>
        <w:spacing w:line="260" w:lineRule="atLeast"/>
        <w:jc w:val="both"/>
        <w:rPr>
          <w:rFonts w:ascii="Arial" w:eastAsia="Calibri" w:hAnsi="Arial" w:cs="Arial"/>
          <w:sz w:val="20"/>
          <w:szCs w:val="20"/>
        </w:rPr>
      </w:pPr>
      <w:r w:rsidRPr="00D410A2">
        <w:rPr>
          <w:rFonts w:ascii="Arial" w:eastAsia="Calibri" w:hAnsi="Arial" w:cs="Arial"/>
          <w:sz w:val="20"/>
          <w:szCs w:val="20"/>
        </w:rPr>
        <w:t xml:space="preserve">Izvajalec se obveže, da bo ob posameznem prevzemu predal naročniku vso dokumentacijo o storitvah in izdelkih.  </w:t>
      </w:r>
    </w:p>
    <w:p w14:paraId="49D2D3BF"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8121E0E"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lastRenderedPageBreak/>
        <w:t xml:space="preserve">Preverjanje kvalitete in obsega realizacije predmeta pogodbe izvaja naročnik, ki po potrebi, za posamezne naloge predmeta pogodbe, lahko organizira komisijo za preverjanje kvalitete in obsega storitev. </w:t>
      </w:r>
    </w:p>
    <w:p w14:paraId="2A17C67F" w14:textId="77777777" w:rsidR="00266874" w:rsidRPr="00D410A2" w:rsidRDefault="00266874" w:rsidP="00266874">
      <w:pPr>
        <w:spacing w:line="260" w:lineRule="atLeast"/>
        <w:jc w:val="both"/>
        <w:rPr>
          <w:rFonts w:ascii="Arial" w:eastAsia="Calibri" w:hAnsi="Arial" w:cs="Arial"/>
          <w:sz w:val="20"/>
          <w:szCs w:val="20"/>
        </w:rPr>
      </w:pPr>
    </w:p>
    <w:p w14:paraId="6D26AD95" w14:textId="77777777" w:rsidR="00266874" w:rsidRPr="00D410A2" w:rsidRDefault="00266874" w:rsidP="00266874">
      <w:pPr>
        <w:spacing w:line="260" w:lineRule="atLeast"/>
        <w:jc w:val="both"/>
        <w:rPr>
          <w:rFonts w:ascii="Arial" w:eastAsia="Calibri" w:hAnsi="Arial" w:cs="Arial"/>
          <w:sz w:val="20"/>
          <w:szCs w:val="20"/>
        </w:rPr>
      </w:pPr>
      <w:r w:rsidRPr="00D410A2">
        <w:rPr>
          <w:rFonts w:ascii="Arial" w:eastAsia="Calibri" w:hAnsi="Arial" w:cs="Arial"/>
          <w:sz w:val="20"/>
          <w:szCs w:val="20"/>
        </w:rPr>
        <w:t>Rezultati teh preverjanj morajo biti dokumentirani in so tudi pogoj za realizacijo plačil. Dokumentiranje je lahko v pisni ali elektronski obliki.</w:t>
      </w:r>
    </w:p>
    <w:p w14:paraId="7FDE16D9"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7. člen</w:t>
      </w:r>
    </w:p>
    <w:p w14:paraId="061F8E6D" w14:textId="77777777" w:rsidR="00266874" w:rsidRPr="00D410A2" w:rsidRDefault="00266874" w:rsidP="00266874">
      <w:pPr>
        <w:spacing w:line="260" w:lineRule="atLeast"/>
        <w:jc w:val="both"/>
        <w:rPr>
          <w:rFonts w:ascii="Arial" w:eastAsia="Calibri" w:hAnsi="Arial" w:cs="Arial"/>
          <w:sz w:val="20"/>
          <w:szCs w:val="20"/>
          <w:lang w:eastAsia="en-US"/>
        </w:rPr>
      </w:pPr>
    </w:p>
    <w:p w14:paraId="03A7AE5D"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52D8D331" w14:textId="77777777" w:rsidR="00266874" w:rsidRPr="00D410A2" w:rsidRDefault="00266874" w:rsidP="00266874">
      <w:pPr>
        <w:keepNext/>
        <w:spacing w:line="260" w:lineRule="atLeast"/>
        <w:jc w:val="both"/>
        <w:rPr>
          <w:rFonts w:ascii="Arial" w:eastAsia="Calibri" w:hAnsi="Arial" w:cs="Arial"/>
          <w:b/>
          <w:sz w:val="20"/>
          <w:szCs w:val="20"/>
        </w:rPr>
      </w:pPr>
    </w:p>
    <w:p w14:paraId="632ADB7C" w14:textId="77777777" w:rsidR="00266874" w:rsidRPr="00D410A2" w:rsidRDefault="00266874" w:rsidP="00266874">
      <w:pPr>
        <w:keepNext/>
        <w:numPr>
          <w:ilvl w:val="0"/>
          <w:numId w:val="42"/>
        </w:numPr>
        <w:spacing w:after="160" w:line="260" w:lineRule="atLeast"/>
        <w:jc w:val="both"/>
        <w:rPr>
          <w:rFonts w:ascii="Arial" w:eastAsia="Calibri" w:hAnsi="Arial" w:cs="Arial"/>
          <w:b/>
          <w:sz w:val="20"/>
          <w:szCs w:val="20"/>
        </w:rPr>
      </w:pPr>
      <w:r w:rsidRPr="00D410A2">
        <w:rPr>
          <w:rFonts w:ascii="Arial" w:eastAsia="Calibri" w:hAnsi="Arial" w:cs="Arial"/>
          <w:b/>
          <w:sz w:val="20"/>
          <w:szCs w:val="20"/>
        </w:rPr>
        <w:t>PLAČILNI POGOJI</w:t>
      </w:r>
    </w:p>
    <w:p w14:paraId="7E331855" w14:textId="77777777" w:rsidR="00266874" w:rsidRPr="00D410A2" w:rsidRDefault="00266874" w:rsidP="00266874">
      <w:pPr>
        <w:keepNext/>
        <w:spacing w:line="260" w:lineRule="atLeast"/>
        <w:ind w:left="1080"/>
        <w:jc w:val="both"/>
        <w:rPr>
          <w:rFonts w:ascii="Arial" w:eastAsia="Calibri" w:hAnsi="Arial" w:cs="Arial"/>
          <w:b/>
          <w:sz w:val="20"/>
          <w:szCs w:val="20"/>
        </w:rPr>
      </w:pPr>
    </w:p>
    <w:p w14:paraId="0939717D"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8. člen</w:t>
      </w:r>
    </w:p>
    <w:p w14:paraId="7BC37E94" w14:textId="77777777" w:rsidR="00266874" w:rsidRPr="00D410A2" w:rsidRDefault="00266874" w:rsidP="00266874">
      <w:pPr>
        <w:spacing w:line="260" w:lineRule="atLeast"/>
        <w:jc w:val="both"/>
        <w:rPr>
          <w:rFonts w:ascii="Arial" w:eastAsia="Calibri" w:hAnsi="Arial" w:cs="Arial"/>
          <w:sz w:val="20"/>
          <w:szCs w:val="20"/>
          <w:lang w:eastAsia="en-US"/>
        </w:rPr>
      </w:pPr>
    </w:p>
    <w:p w14:paraId="15DC007C" w14:textId="266A4F2E"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Pogodbeni stranki se dogovorita, da bo naročnik izvajalcu </w:t>
      </w:r>
      <w:r w:rsidRPr="00D410A2">
        <w:rPr>
          <w:rFonts w:ascii="Arial" w:eastAsia="Calibri" w:hAnsi="Arial" w:cs="Arial"/>
          <w:i/>
          <w:iCs/>
          <w:sz w:val="20"/>
          <w:szCs w:val="20"/>
          <w:lang w:eastAsia="en-US"/>
        </w:rPr>
        <w:t>in morebitnim podizvajalcem</w:t>
      </w:r>
      <w:r w:rsidRPr="00D410A2">
        <w:rPr>
          <w:rFonts w:ascii="Arial" w:eastAsia="Calibri" w:hAnsi="Arial" w:cs="Arial"/>
          <w:sz w:val="20"/>
          <w:szCs w:val="20"/>
          <w:lang w:eastAsia="en-US"/>
        </w:rPr>
        <w:t>, ki bodo to zahtevali v ponudbi ali v fazi izvedbe pogodbe, plačal po zaključku in potrditvi izvedbe posamezn</w:t>
      </w:r>
      <w:r w:rsidR="00CE34DD">
        <w:rPr>
          <w:rFonts w:ascii="Arial" w:eastAsia="Calibri" w:hAnsi="Arial" w:cs="Arial"/>
          <w:sz w:val="20"/>
          <w:szCs w:val="20"/>
          <w:lang w:eastAsia="en-US"/>
        </w:rPr>
        <w:t>ih</w:t>
      </w:r>
      <w:r w:rsidRPr="00D410A2">
        <w:rPr>
          <w:rFonts w:ascii="Arial" w:eastAsia="Calibri" w:hAnsi="Arial" w:cs="Arial"/>
          <w:sz w:val="20"/>
          <w:szCs w:val="20"/>
          <w:lang w:eastAsia="en-US"/>
        </w:rPr>
        <w:t xml:space="preserve"> delovn</w:t>
      </w:r>
      <w:r w:rsidR="00CE34DD">
        <w:rPr>
          <w:rFonts w:ascii="Arial" w:eastAsia="Calibri" w:hAnsi="Arial" w:cs="Arial"/>
          <w:sz w:val="20"/>
          <w:szCs w:val="20"/>
          <w:lang w:eastAsia="en-US"/>
        </w:rPr>
        <w:t>ih</w:t>
      </w:r>
      <w:r w:rsidRPr="00D410A2">
        <w:rPr>
          <w:rFonts w:ascii="Arial" w:eastAsia="Calibri" w:hAnsi="Arial" w:cs="Arial"/>
          <w:sz w:val="20"/>
          <w:szCs w:val="20"/>
          <w:lang w:eastAsia="en-US"/>
        </w:rPr>
        <w:t xml:space="preserve"> sklop</w:t>
      </w:r>
      <w:r w:rsidR="00CE34DD">
        <w:rPr>
          <w:rFonts w:ascii="Arial" w:eastAsia="Calibri" w:hAnsi="Arial" w:cs="Arial"/>
          <w:sz w:val="20"/>
          <w:szCs w:val="20"/>
          <w:lang w:eastAsia="en-US"/>
        </w:rPr>
        <w:t>ov, kot je to določeno v poglavju 4 projektne naloge</w:t>
      </w:r>
      <w:r w:rsidRPr="00D410A2">
        <w:rPr>
          <w:rFonts w:ascii="Arial" w:eastAsia="Calibri" w:hAnsi="Arial" w:cs="Arial"/>
          <w:sz w:val="20"/>
          <w:szCs w:val="20"/>
          <w:lang w:eastAsia="en-US"/>
        </w:rPr>
        <w:t xml:space="preserve">, obračun pa poteka po enoti mere.  </w:t>
      </w:r>
    </w:p>
    <w:p w14:paraId="340B4D52" w14:textId="77777777" w:rsidR="00266874" w:rsidRPr="00D410A2" w:rsidRDefault="00266874" w:rsidP="00266874">
      <w:pPr>
        <w:spacing w:line="260" w:lineRule="atLeast"/>
        <w:jc w:val="both"/>
        <w:rPr>
          <w:rFonts w:ascii="Arial" w:hAnsi="Arial" w:cs="Arial"/>
          <w:sz w:val="20"/>
          <w:szCs w:val="20"/>
          <w:lang w:eastAsia="en-US"/>
        </w:rPr>
      </w:pPr>
    </w:p>
    <w:p w14:paraId="30A20613" w14:textId="77777777" w:rsidR="00266874" w:rsidRPr="00D410A2" w:rsidRDefault="00266874" w:rsidP="00266874">
      <w:pPr>
        <w:spacing w:line="260" w:lineRule="atLeast"/>
        <w:jc w:val="both"/>
        <w:rPr>
          <w:rFonts w:ascii="Arial" w:eastAsia="Calibri" w:hAnsi="Arial" w:cs="Arial"/>
          <w:bCs/>
          <w:sz w:val="20"/>
          <w:szCs w:val="20"/>
        </w:rPr>
      </w:pPr>
      <w:r w:rsidRPr="00D410A2">
        <w:rPr>
          <w:rFonts w:ascii="Arial" w:eastAsia="Calibri" w:hAnsi="Arial" w:cs="Arial"/>
          <w:bCs/>
          <w:sz w:val="20"/>
          <w:szCs w:val="20"/>
        </w:rPr>
        <w:t xml:space="preserve">Račun, ki je izstavljen na naročnika, mora obvezno vsebovati navedbo številke in predmeta pogodbe, specifikacijo opravljenega dela in kopijo dopisa naročnika, s katerim potrjuje vmesno ali končno poročilo o izvedbi del. </w:t>
      </w:r>
    </w:p>
    <w:p w14:paraId="52CFE516" w14:textId="77777777" w:rsidR="00266874" w:rsidRPr="00D410A2" w:rsidRDefault="00266874" w:rsidP="00266874">
      <w:pPr>
        <w:spacing w:line="260" w:lineRule="atLeast"/>
        <w:jc w:val="both"/>
        <w:rPr>
          <w:rFonts w:ascii="Arial" w:hAnsi="Arial" w:cs="Arial"/>
          <w:bCs/>
          <w:sz w:val="20"/>
          <w:szCs w:val="20"/>
        </w:rPr>
      </w:pPr>
    </w:p>
    <w:p w14:paraId="0C946333" w14:textId="77777777" w:rsidR="00266874" w:rsidRPr="00D410A2" w:rsidRDefault="00266874" w:rsidP="00266874">
      <w:pPr>
        <w:spacing w:line="260" w:lineRule="atLeast"/>
        <w:jc w:val="both"/>
        <w:rPr>
          <w:rFonts w:ascii="Arial" w:hAnsi="Arial" w:cs="Arial"/>
          <w:bCs/>
          <w:sz w:val="20"/>
          <w:szCs w:val="20"/>
        </w:rPr>
      </w:pPr>
      <w:r w:rsidRPr="00D410A2">
        <w:rPr>
          <w:rFonts w:ascii="Arial" w:hAnsi="Arial" w:cs="Arial"/>
          <w:bCs/>
          <w:sz w:val="20"/>
          <w:szCs w:val="20"/>
        </w:rPr>
        <w:t>Naročnik poravna dogovorjene obveznosti na osnovi predloženega računa izvajalca na njegov transakcijski račun št. _____________________, v roku, kot je določen z veljavnim Zakonom o izvrševanju proračunov.</w:t>
      </w:r>
    </w:p>
    <w:p w14:paraId="33AE45B7" w14:textId="77777777" w:rsidR="00266874" w:rsidRPr="00D410A2" w:rsidRDefault="00266874" w:rsidP="00266874">
      <w:pPr>
        <w:spacing w:line="260" w:lineRule="atLeast"/>
        <w:jc w:val="both"/>
        <w:rPr>
          <w:rFonts w:ascii="Arial" w:hAnsi="Arial" w:cs="Arial"/>
          <w:bCs/>
          <w:sz w:val="20"/>
          <w:szCs w:val="20"/>
        </w:rPr>
      </w:pPr>
    </w:p>
    <w:p w14:paraId="3FB53B12" w14:textId="77777777" w:rsidR="00266874" w:rsidRPr="00D410A2" w:rsidRDefault="00266874" w:rsidP="00266874">
      <w:pPr>
        <w:spacing w:line="260" w:lineRule="atLeast"/>
        <w:jc w:val="both"/>
        <w:rPr>
          <w:rFonts w:ascii="Arial" w:hAnsi="Arial" w:cs="Arial"/>
          <w:bCs/>
          <w:sz w:val="20"/>
          <w:szCs w:val="20"/>
          <w:lang w:eastAsia="en-US"/>
        </w:rPr>
      </w:pPr>
      <w:r w:rsidRPr="00D410A2">
        <w:rPr>
          <w:rFonts w:ascii="Arial" w:hAnsi="Arial" w:cs="Arial"/>
          <w:bCs/>
          <w:sz w:val="20"/>
          <w:szCs w:val="20"/>
          <w:lang w:eastAsia="en-US"/>
        </w:rPr>
        <w:t xml:space="preserve">Izvajalec je dolžan izdati račun izključno v elektronski obliki (e-račun). Pri izdaji e-računa se uporabi podatke: prejemnik in plačnik e-računa je Ministrstvo za okolje, podnebje in energijo, davčni identifikator </w:t>
      </w:r>
      <w:r w:rsidRPr="00D410A2">
        <w:rPr>
          <w:rFonts w:ascii="Arial" w:eastAsia="Calibri" w:hAnsi="Arial" w:cs="Arial"/>
          <w:sz w:val="20"/>
          <w:szCs w:val="20"/>
          <w:lang w:eastAsia="en-US"/>
        </w:rPr>
        <w:t>69434930</w:t>
      </w:r>
      <w:r w:rsidRPr="00D410A2">
        <w:rPr>
          <w:rFonts w:ascii="Arial" w:hAnsi="Arial" w:cs="Arial"/>
          <w:bCs/>
          <w:sz w:val="20"/>
          <w:szCs w:val="20"/>
          <w:lang w:eastAsia="en-US"/>
        </w:rPr>
        <w:t xml:space="preserve">, matična številka </w:t>
      </w:r>
      <w:r w:rsidRPr="00D410A2">
        <w:rPr>
          <w:rFonts w:ascii="Arial" w:eastAsia="Calibri" w:hAnsi="Arial" w:cs="Arial"/>
          <w:sz w:val="20"/>
          <w:szCs w:val="20"/>
          <w:lang w:eastAsia="en-US"/>
        </w:rPr>
        <w:t>2632535000</w:t>
      </w:r>
      <w:r w:rsidRPr="00D410A2">
        <w:rPr>
          <w:rFonts w:ascii="Arial" w:hAnsi="Arial" w:cs="Arial"/>
          <w:bCs/>
          <w:sz w:val="20"/>
          <w:szCs w:val="20"/>
          <w:lang w:eastAsia="en-US"/>
        </w:rPr>
        <w:t>.</w:t>
      </w:r>
    </w:p>
    <w:p w14:paraId="26A80738" w14:textId="77777777" w:rsidR="00266874" w:rsidRPr="00D410A2" w:rsidRDefault="00266874" w:rsidP="00266874">
      <w:pPr>
        <w:spacing w:line="260" w:lineRule="atLeast"/>
        <w:jc w:val="both"/>
        <w:rPr>
          <w:rFonts w:ascii="Arial" w:hAnsi="Arial" w:cs="Arial"/>
          <w:bCs/>
          <w:sz w:val="20"/>
          <w:szCs w:val="20"/>
          <w:lang w:eastAsia="en-US"/>
        </w:rPr>
      </w:pPr>
    </w:p>
    <w:p w14:paraId="1729B57B" w14:textId="77777777" w:rsidR="00266874" w:rsidRPr="00D410A2" w:rsidRDefault="00266874" w:rsidP="00266874">
      <w:pPr>
        <w:spacing w:line="260" w:lineRule="atLeast"/>
        <w:jc w:val="both"/>
        <w:rPr>
          <w:rFonts w:ascii="Arial" w:hAnsi="Arial" w:cs="Arial"/>
          <w:bCs/>
          <w:sz w:val="20"/>
          <w:szCs w:val="20"/>
        </w:rPr>
      </w:pPr>
      <w:r w:rsidRPr="00D410A2">
        <w:rPr>
          <w:rFonts w:ascii="Arial" w:hAnsi="Arial" w:cs="Arial"/>
          <w:bCs/>
          <w:sz w:val="20"/>
          <w:szCs w:val="20"/>
        </w:rPr>
        <w:t>V kolikor naročnik račun zavrne, je izvajalec dolžan odpraviti nepravilnosti v roku, ki mu ga določi naročnik.</w:t>
      </w:r>
    </w:p>
    <w:p w14:paraId="3623E3C2" w14:textId="77777777" w:rsidR="00266874" w:rsidRPr="00D410A2" w:rsidRDefault="00266874" w:rsidP="00266874">
      <w:pPr>
        <w:spacing w:line="260" w:lineRule="atLeast"/>
        <w:jc w:val="both"/>
        <w:rPr>
          <w:rFonts w:ascii="Arial" w:hAnsi="Arial" w:cs="Arial"/>
          <w:bCs/>
          <w:sz w:val="20"/>
          <w:szCs w:val="20"/>
        </w:rPr>
      </w:pPr>
    </w:p>
    <w:p w14:paraId="19E56C89" w14:textId="77777777" w:rsidR="00266874" w:rsidRPr="00D410A2" w:rsidRDefault="00266874" w:rsidP="00266874">
      <w:pPr>
        <w:spacing w:line="260" w:lineRule="atLeast"/>
        <w:jc w:val="center"/>
        <w:rPr>
          <w:rFonts w:ascii="Arial" w:eastAsia="Calibri" w:hAnsi="Arial" w:cs="Arial"/>
          <w:bCs/>
          <w:sz w:val="20"/>
          <w:szCs w:val="20"/>
        </w:rPr>
      </w:pPr>
      <w:r w:rsidRPr="00D410A2">
        <w:rPr>
          <w:rFonts w:ascii="Arial" w:eastAsia="Calibri" w:hAnsi="Arial" w:cs="Arial"/>
          <w:bCs/>
          <w:sz w:val="20"/>
          <w:szCs w:val="20"/>
        </w:rPr>
        <w:t>9. člen</w:t>
      </w:r>
    </w:p>
    <w:p w14:paraId="11817C32" w14:textId="77777777" w:rsidR="00266874" w:rsidRPr="00D410A2" w:rsidRDefault="00266874" w:rsidP="00266874">
      <w:pPr>
        <w:spacing w:line="260" w:lineRule="atLeast"/>
        <w:jc w:val="both"/>
        <w:rPr>
          <w:rFonts w:ascii="Arial" w:eastAsia="Calibri" w:hAnsi="Arial" w:cs="Arial"/>
          <w:i/>
          <w:sz w:val="20"/>
          <w:szCs w:val="20"/>
          <w:lang w:eastAsia="en-US"/>
        </w:rPr>
      </w:pPr>
    </w:p>
    <w:p w14:paraId="2F863506" w14:textId="77777777" w:rsidR="00266874" w:rsidRPr="00D410A2" w:rsidRDefault="00266874" w:rsidP="00266874">
      <w:pPr>
        <w:spacing w:line="288" w:lineRule="auto"/>
        <w:jc w:val="both"/>
        <w:rPr>
          <w:rFonts w:ascii="Arial" w:hAnsi="Arial" w:cs="Arial"/>
          <w:i/>
          <w:sz w:val="20"/>
          <w:szCs w:val="20"/>
          <w:lang w:eastAsia="en-US"/>
        </w:rPr>
      </w:pPr>
      <w:r w:rsidRPr="00D410A2">
        <w:rPr>
          <w:rFonts w:ascii="Arial" w:hAnsi="Arial" w:cs="Arial"/>
          <w:i/>
          <w:sz w:val="20"/>
          <w:szCs w:val="20"/>
          <w:lang w:eastAsia="en-US"/>
        </w:rPr>
        <w:t>* Poleg izvajalca sodeluje pri izvedbi tudi podizvajalec, ki je zahteval neposredno plačilo:</w:t>
      </w:r>
    </w:p>
    <w:p w14:paraId="4AACFD1F" w14:textId="77777777" w:rsidR="00266874" w:rsidRPr="00D410A2" w:rsidRDefault="00266874" w:rsidP="00266874">
      <w:pPr>
        <w:numPr>
          <w:ilvl w:val="0"/>
          <w:numId w:val="43"/>
        </w:numPr>
        <w:spacing w:after="160" w:line="288" w:lineRule="auto"/>
        <w:contextualSpacing/>
        <w:jc w:val="both"/>
        <w:rPr>
          <w:rFonts w:ascii="Arial" w:hAnsi="Arial" w:cs="Arial"/>
          <w:i/>
          <w:sz w:val="20"/>
          <w:szCs w:val="20"/>
          <w:lang w:eastAsia="en-US"/>
        </w:rPr>
      </w:pPr>
      <w:r w:rsidRPr="00D410A2">
        <w:rPr>
          <w:rFonts w:ascii="Arial" w:hAnsi="Arial" w:cs="Arial"/>
          <w:b/>
          <w:i/>
          <w:sz w:val="20"/>
          <w:szCs w:val="20"/>
          <w:lang w:eastAsia="en-US"/>
        </w:rPr>
        <w:t>……………………….</w:t>
      </w:r>
      <w:r w:rsidRPr="00D410A2">
        <w:rPr>
          <w:rFonts w:ascii="Arial" w:hAnsi="Arial" w:cs="Arial"/>
          <w:i/>
          <w:sz w:val="20"/>
          <w:szCs w:val="20"/>
          <w:lang w:eastAsia="en-US"/>
        </w:rPr>
        <w:t xml:space="preserve">, </w:t>
      </w:r>
      <w:r w:rsidRPr="00D410A2">
        <w:rPr>
          <w:rFonts w:ascii="Arial" w:hAnsi="Arial"/>
          <w:i/>
          <w:sz w:val="20"/>
          <w:szCs w:val="22"/>
          <w:lang w:eastAsia="en-US"/>
        </w:rPr>
        <w:t>z matično številko: ……………., TRR ………………………., ki ga zastopa ………………………….</w:t>
      </w:r>
    </w:p>
    <w:p w14:paraId="69777536" w14:textId="77777777" w:rsidR="00266874" w:rsidRPr="00D410A2" w:rsidRDefault="00266874" w:rsidP="00266874">
      <w:pPr>
        <w:spacing w:line="288" w:lineRule="auto"/>
        <w:jc w:val="both"/>
        <w:rPr>
          <w:rFonts w:ascii="Arial" w:hAnsi="Arial" w:cs="Arial"/>
          <w:i/>
          <w:sz w:val="20"/>
          <w:szCs w:val="20"/>
          <w:lang w:eastAsia="en-US"/>
        </w:rPr>
      </w:pPr>
    </w:p>
    <w:p w14:paraId="26D8887D" w14:textId="77777777" w:rsidR="00266874" w:rsidRPr="00D410A2" w:rsidRDefault="00266874" w:rsidP="00266874">
      <w:pPr>
        <w:spacing w:line="288" w:lineRule="auto"/>
        <w:jc w:val="both"/>
        <w:rPr>
          <w:rFonts w:ascii="Arial" w:hAnsi="Arial" w:cs="Arial"/>
          <w:i/>
          <w:sz w:val="20"/>
          <w:szCs w:val="20"/>
          <w:lang w:eastAsia="en-US"/>
        </w:rPr>
      </w:pPr>
      <w:r w:rsidRPr="00D410A2">
        <w:rPr>
          <w:rFonts w:ascii="Arial" w:hAnsi="Arial" w:cs="Arial"/>
          <w:i/>
          <w:sz w:val="20"/>
          <w:szCs w:val="20"/>
          <w:lang w:eastAsia="en-US"/>
        </w:rPr>
        <w:t>* Sestavni del pogodbe je tudi podizvajalčevo soglasje, na podlagi katerega naročnik namesto glavnega izvajalca neposredno poravna podizvajalčevo terjatev do glavnega izvajalca.</w:t>
      </w:r>
    </w:p>
    <w:p w14:paraId="5BF8DE27" w14:textId="77777777" w:rsidR="00266874" w:rsidRPr="00D410A2" w:rsidRDefault="00266874" w:rsidP="00266874">
      <w:pPr>
        <w:spacing w:line="288" w:lineRule="auto"/>
        <w:jc w:val="both"/>
        <w:rPr>
          <w:rFonts w:ascii="Arial" w:hAnsi="Arial" w:cs="Arial"/>
          <w:sz w:val="20"/>
          <w:szCs w:val="20"/>
          <w:lang w:eastAsia="en-US"/>
        </w:rPr>
      </w:pPr>
    </w:p>
    <w:p w14:paraId="756F6797" w14:textId="77777777" w:rsidR="00266874" w:rsidRPr="00D410A2" w:rsidRDefault="00266874" w:rsidP="00266874">
      <w:pPr>
        <w:spacing w:line="288" w:lineRule="auto"/>
        <w:jc w:val="both"/>
        <w:rPr>
          <w:rFonts w:ascii="Arial" w:hAnsi="Arial" w:cs="Arial"/>
          <w:i/>
          <w:sz w:val="20"/>
          <w:szCs w:val="20"/>
          <w:lang w:eastAsia="en-US"/>
        </w:rPr>
      </w:pPr>
      <w:r w:rsidRPr="00D410A2">
        <w:rPr>
          <w:rFonts w:ascii="Arial" w:hAnsi="Arial" w:cs="Arial"/>
          <w:i/>
          <w:sz w:val="20"/>
          <w:szCs w:val="20"/>
          <w:lang w:eastAsia="en-US"/>
        </w:rPr>
        <w:t>(* Besedilo se v pogodbo vnese samo v primeru, da so pri izvedbi JN vključeni podizvajalci, ki zahtevajo neposredna plačila).</w:t>
      </w:r>
    </w:p>
    <w:p w14:paraId="4DE5FB80" w14:textId="77777777" w:rsidR="00266874" w:rsidRPr="00D410A2" w:rsidRDefault="00266874" w:rsidP="00266874">
      <w:pPr>
        <w:spacing w:line="260" w:lineRule="atLeast"/>
        <w:jc w:val="both"/>
        <w:rPr>
          <w:rFonts w:ascii="Arial" w:eastAsia="Calibri" w:hAnsi="Arial" w:cs="Arial"/>
          <w:bCs/>
          <w:sz w:val="20"/>
          <w:szCs w:val="20"/>
        </w:rPr>
      </w:pPr>
    </w:p>
    <w:p w14:paraId="0AEE29DB" w14:textId="77777777" w:rsidR="00266874" w:rsidRPr="00D410A2" w:rsidRDefault="00266874" w:rsidP="00266874">
      <w:pPr>
        <w:spacing w:line="260" w:lineRule="atLeast"/>
        <w:jc w:val="both"/>
        <w:rPr>
          <w:rFonts w:ascii="Arial" w:eastAsia="Calibri" w:hAnsi="Arial" w:cs="Arial"/>
          <w:i/>
          <w:iCs/>
          <w:sz w:val="20"/>
          <w:szCs w:val="20"/>
          <w:lang w:eastAsia="en-US"/>
        </w:rPr>
      </w:pPr>
      <w:r w:rsidRPr="00D410A2">
        <w:rPr>
          <w:rFonts w:ascii="Arial" w:eastAsia="Calibri" w:hAnsi="Arial" w:cs="Arial"/>
          <w:i/>
          <w:iCs/>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DC86D8E" w14:textId="77777777" w:rsidR="00266874" w:rsidRPr="00D410A2" w:rsidRDefault="00266874" w:rsidP="00266874">
      <w:pPr>
        <w:spacing w:line="260" w:lineRule="atLeast"/>
        <w:jc w:val="both"/>
        <w:rPr>
          <w:rFonts w:ascii="Arial" w:eastAsia="Calibri" w:hAnsi="Arial" w:cs="Arial"/>
          <w:sz w:val="20"/>
          <w:szCs w:val="20"/>
          <w:lang w:eastAsia="en-US"/>
        </w:rPr>
      </w:pPr>
    </w:p>
    <w:p w14:paraId="3D1FC6DD" w14:textId="77777777" w:rsidR="00266874" w:rsidRPr="00D410A2" w:rsidRDefault="00266874" w:rsidP="00266874">
      <w:pPr>
        <w:numPr>
          <w:ilvl w:val="0"/>
          <w:numId w:val="42"/>
        </w:numPr>
        <w:spacing w:after="160" w:line="260" w:lineRule="atLeast"/>
        <w:jc w:val="both"/>
        <w:rPr>
          <w:rFonts w:ascii="Arial" w:eastAsia="Calibri" w:hAnsi="Arial" w:cs="Arial"/>
          <w:b/>
          <w:sz w:val="20"/>
          <w:szCs w:val="20"/>
          <w:lang w:eastAsia="en-US"/>
        </w:rPr>
      </w:pPr>
      <w:r w:rsidRPr="00D410A2">
        <w:rPr>
          <w:rFonts w:ascii="Arial" w:eastAsia="Calibri" w:hAnsi="Arial" w:cs="Arial"/>
          <w:b/>
          <w:sz w:val="20"/>
          <w:szCs w:val="20"/>
          <w:lang w:eastAsia="en-US"/>
        </w:rPr>
        <w:t>PROTIKORUPCIJSKA KLAVZULA</w:t>
      </w:r>
    </w:p>
    <w:p w14:paraId="071CE3E1" w14:textId="77777777" w:rsidR="00266874" w:rsidRPr="00D410A2" w:rsidRDefault="00266874" w:rsidP="00266874">
      <w:pPr>
        <w:spacing w:line="260" w:lineRule="atLeast"/>
        <w:ind w:left="1080"/>
        <w:jc w:val="both"/>
        <w:rPr>
          <w:rFonts w:ascii="Arial" w:eastAsia="Calibri" w:hAnsi="Arial" w:cs="Arial"/>
          <w:b/>
          <w:sz w:val="20"/>
          <w:szCs w:val="20"/>
          <w:lang w:eastAsia="en-US"/>
        </w:rPr>
      </w:pPr>
    </w:p>
    <w:p w14:paraId="7A5EEF2C"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lastRenderedPageBreak/>
        <w:t>10. člen</w:t>
      </w:r>
    </w:p>
    <w:p w14:paraId="270A7348" w14:textId="77777777" w:rsidR="00266874" w:rsidRPr="00D410A2" w:rsidRDefault="00266874" w:rsidP="00266874">
      <w:pPr>
        <w:spacing w:line="260" w:lineRule="atLeast"/>
        <w:jc w:val="both"/>
        <w:rPr>
          <w:rFonts w:ascii="Arial" w:eastAsia="Calibri" w:hAnsi="Arial" w:cs="Arial"/>
          <w:sz w:val="20"/>
          <w:szCs w:val="20"/>
          <w:lang w:eastAsia="en-US"/>
        </w:rPr>
      </w:pPr>
    </w:p>
    <w:p w14:paraId="56F55437"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1CACB1A0"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pridobitev posla,</w:t>
      </w:r>
    </w:p>
    <w:p w14:paraId="28271354"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za sklenitev posla pod ugodnejšimi pogoji,</w:t>
      </w:r>
    </w:p>
    <w:p w14:paraId="7E1D4CF0"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za opustitev dolžnega nadzora nad izvajanjem pogodbenih obveznosti,</w:t>
      </w:r>
    </w:p>
    <w:p w14:paraId="451D81B5"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805D399" w14:textId="77777777" w:rsidR="00266874" w:rsidRPr="00D410A2" w:rsidRDefault="00266874" w:rsidP="00266874">
      <w:pPr>
        <w:spacing w:line="260" w:lineRule="atLeast"/>
        <w:jc w:val="both"/>
        <w:rPr>
          <w:rFonts w:ascii="Arial" w:eastAsia="Calibri" w:hAnsi="Arial" w:cs="Arial"/>
          <w:sz w:val="20"/>
          <w:szCs w:val="20"/>
          <w:lang w:eastAsia="en-US"/>
        </w:rPr>
      </w:pPr>
    </w:p>
    <w:p w14:paraId="32935C11"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Če pogodba še ni veljavna, se šteje, da pogodba ni bila sklenjena.</w:t>
      </w:r>
    </w:p>
    <w:p w14:paraId="5A3FB697" w14:textId="77777777" w:rsidR="00266874" w:rsidRPr="00D410A2" w:rsidRDefault="00266874" w:rsidP="00266874">
      <w:pPr>
        <w:spacing w:line="260" w:lineRule="atLeast"/>
        <w:jc w:val="both"/>
        <w:rPr>
          <w:rFonts w:ascii="Arial" w:eastAsia="Calibri" w:hAnsi="Arial" w:cs="Arial"/>
          <w:sz w:val="20"/>
          <w:szCs w:val="20"/>
          <w:lang w:eastAsia="en-US"/>
        </w:rPr>
      </w:pPr>
    </w:p>
    <w:p w14:paraId="594CA475" w14:textId="77777777" w:rsidR="00266874" w:rsidRPr="00D410A2" w:rsidRDefault="00266874" w:rsidP="00266874">
      <w:pPr>
        <w:keepNext/>
        <w:spacing w:line="260" w:lineRule="atLeast"/>
        <w:ind w:left="426"/>
        <w:jc w:val="both"/>
        <w:rPr>
          <w:rFonts w:ascii="Arial" w:eastAsia="Calibri" w:hAnsi="Arial" w:cs="Arial"/>
          <w:b/>
          <w:sz w:val="20"/>
          <w:szCs w:val="20"/>
        </w:rPr>
      </w:pPr>
      <w:r w:rsidRPr="00D410A2">
        <w:rPr>
          <w:rFonts w:ascii="Arial" w:eastAsia="Calibri" w:hAnsi="Arial" w:cs="Arial"/>
          <w:b/>
          <w:sz w:val="20"/>
          <w:szCs w:val="20"/>
        </w:rPr>
        <w:t xml:space="preserve">IX. POGODBENA KAZEN </w:t>
      </w:r>
    </w:p>
    <w:p w14:paraId="6C4E0208" w14:textId="77777777" w:rsidR="00266874" w:rsidRPr="00D410A2" w:rsidRDefault="00266874" w:rsidP="00266874">
      <w:pPr>
        <w:keepNext/>
        <w:spacing w:line="260" w:lineRule="atLeast"/>
        <w:jc w:val="both"/>
        <w:rPr>
          <w:rFonts w:ascii="Arial" w:eastAsia="Calibri" w:hAnsi="Arial" w:cs="Arial"/>
          <w:b/>
          <w:sz w:val="20"/>
          <w:szCs w:val="20"/>
        </w:rPr>
      </w:pPr>
    </w:p>
    <w:p w14:paraId="07B0CB78"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11. člen</w:t>
      </w:r>
    </w:p>
    <w:p w14:paraId="247A7710" w14:textId="77777777" w:rsidR="00266874" w:rsidRPr="00D410A2" w:rsidRDefault="00266874" w:rsidP="00266874">
      <w:pPr>
        <w:spacing w:line="260" w:lineRule="atLeast"/>
        <w:jc w:val="both"/>
        <w:rPr>
          <w:rFonts w:ascii="Arial" w:eastAsia="Calibri" w:hAnsi="Arial" w:cs="Arial"/>
          <w:sz w:val="20"/>
          <w:szCs w:val="20"/>
          <w:lang w:eastAsia="en-US"/>
        </w:rPr>
      </w:pPr>
    </w:p>
    <w:p w14:paraId="09366AB2" w14:textId="2E439754"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Če izvajalec po svoji krivdi prekorači pogodbeno dogovorjeni rok oziroma roke, določene v projektni nalogi</w:t>
      </w:r>
      <w:r w:rsidR="00AD5B61">
        <w:rPr>
          <w:rFonts w:ascii="Arial" w:eastAsia="Calibri" w:hAnsi="Arial" w:cs="Arial"/>
          <w:sz w:val="20"/>
          <w:szCs w:val="20"/>
          <w:lang w:eastAsia="en-US"/>
        </w:rPr>
        <w:t xml:space="preserve"> oz. dogovorjene v Uvodnem poročilu</w:t>
      </w:r>
      <w:r w:rsidRPr="00D410A2">
        <w:rPr>
          <w:rFonts w:ascii="Arial" w:eastAsia="Calibri" w:hAnsi="Arial" w:cs="Arial"/>
          <w:sz w:val="20"/>
          <w:szCs w:val="20"/>
          <w:lang w:eastAsia="en-US"/>
        </w:rPr>
        <w:t>,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07A7E5E4" w14:textId="77777777" w:rsidR="00266874" w:rsidRPr="00D410A2" w:rsidRDefault="00266874" w:rsidP="00266874">
      <w:pPr>
        <w:spacing w:line="260" w:lineRule="atLeast"/>
        <w:jc w:val="both"/>
        <w:rPr>
          <w:rFonts w:ascii="Arial" w:eastAsia="Calibri" w:hAnsi="Arial" w:cs="Arial"/>
          <w:sz w:val="20"/>
          <w:szCs w:val="20"/>
          <w:lang w:eastAsia="en-US"/>
        </w:rPr>
      </w:pPr>
    </w:p>
    <w:p w14:paraId="4F2B0A48"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1365DAC" w14:textId="77777777" w:rsidR="00266874" w:rsidRPr="00D410A2" w:rsidRDefault="00266874" w:rsidP="00266874">
      <w:pPr>
        <w:spacing w:line="260" w:lineRule="atLeast"/>
        <w:jc w:val="both"/>
        <w:rPr>
          <w:rFonts w:ascii="Arial" w:eastAsia="Calibri" w:hAnsi="Arial" w:cs="Arial"/>
          <w:sz w:val="20"/>
          <w:szCs w:val="20"/>
          <w:lang w:eastAsia="en-US"/>
        </w:rPr>
      </w:pPr>
    </w:p>
    <w:p w14:paraId="5DB47071"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Izvajalec ne odgovarja za zamudo, ki je posledica neizpolnitve katerekoli pogodbene obveznosti s strani naročnika.</w:t>
      </w:r>
    </w:p>
    <w:p w14:paraId="6E4A7A89"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A4BD1A8"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09B6E57D"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88E9C84"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22173EF5"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0D71006"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058E99EA" w14:textId="77777777" w:rsidR="00266874" w:rsidRPr="00D410A2" w:rsidRDefault="00266874" w:rsidP="00266874">
      <w:pPr>
        <w:spacing w:line="260" w:lineRule="atLeast"/>
        <w:jc w:val="both"/>
        <w:rPr>
          <w:rFonts w:ascii="Arial" w:eastAsia="Calibri" w:hAnsi="Arial" w:cs="Arial"/>
          <w:sz w:val="20"/>
          <w:szCs w:val="20"/>
          <w:lang w:eastAsia="en-US"/>
        </w:rPr>
      </w:pPr>
    </w:p>
    <w:p w14:paraId="4AB3507E" w14:textId="77777777" w:rsidR="00266874" w:rsidRPr="00D410A2" w:rsidRDefault="00266874" w:rsidP="00266874">
      <w:pPr>
        <w:spacing w:line="260" w:lineRule="atLeast"/>
        <w:ind w:left="567" w:hanging="141"/>
        <w:jc w:val="both"/>
        <w:rPr>
          <w:rFonts w:ascii="Arial" w:eastAsia="Calibri" w:hAnsi="Arial" w:cs="Arial"/>
          <w:b/>
          <w:sz w:val="20"/>
          <w:szCs w:val="20"/>
          <w:lang w:eastAsia="en-US"/>
        </w:rPr>
      </w:pPr>
      <w:r w:rsidRPr="00D410A2">
        <w:rPr>
          <w:rFonts w:ascii="Arial" w:eastAsia="Calibri" w:hAnsi="Arial" w:cs="Arial"/>
          <w:b/>
          <w:sz w:val="20"/>
          <w:szCs w:val="20"/>
          <w:lang w:eastAsia="en-US"/>
        </w:rPr>
        <w:t>X. ZAVAROVANJE POSLA</w:t>
      </w:r>
    </w:p>
    <w:p w14:paraId="5C23CB3D"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12. člen</w:t>
      </w:r>
    </w:p>
    <w:p w14:paraId="6438B85A" w14:textId="77777777" w:rsidR="00266874" w:rsidRPr="00D410A2" w:rsidRDefault="00266874" w:rsidP="00266874">
      <w:pPr>
        <w:spacing w:line="260" w:lineRule="atLeast"/>
        <w:jc w:val="both"/>
        <w:rPr>
          <w:rFonts w:ascii="Arial" w:eastAsia="Calibri" w:hAnsi="Arial" w:cs="Arial"/>
          <w:sz w:val="20"/>
          <w:szCs w:val="20"/>
          <w:lang w:eastAsia="en-US"/>
        </w:rPr>
      </w:pPr>
    </w:p>
    <w:p w14:paraId="6F0542B0" w14:textId="3B147F0A"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S to pogodbo je dogovorjeno zavarovanje za dobro izvedbo pogodbenih obveznosti, zato mora izvajalec najkasneje v osmih delovnih dneh od podpisa pogodbe s strani obeh pogodbenih strank kot pogoj za veljavnost pogodbe naročniku izročiti </w:t>
      </w:r>
      <w:r w:rsidR="00D73C71" w:rsidRPr="00D410A2">
        <w:rPr>
          <w:rFonts w:ascii="Arial" w:eastAsia="Calibri" w:hAnsi="Arial" w:cs="Arial"/>
          <w:sz w:val="20"/>
          <w:szCs w:val="20"/>
          <w:lang w:eastAsia="en-US"/>
        </w:rPr>
        <w:t>zavarovanje</w:t>
      </w:r>
      <w:r w:rsidRPr="00D410A2">
        <w:rPr>
          <w:rFonts w:ascii="Arial" w:eastAsia="Calibri" w:hAnsi="Arial" w:cs="Arial"/>
          <w:sz w:val="20"/>
          <w:szCs w:val="20"/>
          <w:lang w:eastAsia="en-US"/>
        </w:rPr>
        <w:t xml:space="preserve"> za dobro izvedbo pogodbenih obveznosti v zahtevani obliki glede na vzorec in v višini in z veljavnostjo, kot je določeno v razpisni dokumentaciji, ki jo lahko naročnik unovči pod naslednjimi pogoji: </w:t>
      </w:r>
    </w:p>
    <w:p w14:paraId="37DC4CA7"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če se bo izkazalo, da storitve ne opravlja v skladu s pogodbo, zahtevami razpisne dokumentacije ali specifikacijami;</w:t>
      </w:r>
    </w:p>
    <w:p w14:paraId="1975801B"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če bo naročnik pogodbo razdrl zaradi kršitev na strani izvajalca;</w:t>
      </w:r>
    </w:p>
    <w:p w14:paraId="4BC052B1"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lastRenderedPageBreak/>
        <w:t>če bo naročnik razdrl pogodbo zaradi zamude;</w:t>
      </w:r>
    </w:p>
    <w:p w14:paraId="2C3123B3" w14:textId="77777777" w:rsidR="00266874" w:rsidRPr="00D410A2" w:rsidRDefault="00266874" w:rsidP="00266874">
      <w:pPr>
        <w:numPr>
          <w:ilvl w:val="0"/>
          <w:numId w:val="41"/>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če bo izvajalec kršil zaupnost podatkov.</w:t>
      </w:r>
    </w:p>
    <w:p w14:paraId="6DBFA48A" w14:textId="6F93110D" w:rsidR="00266874" w:rsidRPr="00D410A2" w:rsidRDefault="00266874" w:rsidP="00266874">
      <w:pPr>
        <w:widowControl w:val="0"/>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Predložitev </w:t>
      </w:r>
      <w:r w:rsidR="00D73C71" w:rsidRPr="00D410A2">
        <w:rPr>
          <w:rFonts w:ascii="Arial" w:eastAsia="Calibri" w:hAnsi="Arial" w:cs="Arial"/>
          <w:sz w:val="20"/>
          <w:szCs w:val="20"/>
          <w:lang w:eastAsia="en-US"/>
        </w:rPr>
        <w:t>zavarovanja</w:t>
      </w:r>
      <w:r w:rsidRPr="00D410A2">
        <w:rPr>
          <w:rFonts w:ascii="Arial" w:eastAsia="Calibri" w:hAnsi="Arial" w:cs="Arial"/>
          <w:sz w:val="20"/>
          <w:szCs w:val="20"/>
          <w:lang w:eastAsia="en-US"/>
        </w:rPr>
        <w:t xml:space="preserve"> za dobro izvedbo pogodbenih obveznosti je pogoj za veljavnost pogodbe.</w:t>
      </w:r>
    </w:p>
    <w:p w14:paraId="6C183CF0" w14:textId="77777777" w:rsidR="00266874" w:rsidRPr="00D410A2" w:rsidRDefault="00266874" w:rsidP="00266874">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8E6B84C" w14:textId="77777777" w:rsidR="00266874" w:rsidRPr="00D410A2" w:rsidRDefault="00266874" w:rsidP="00266874">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46393837" w14:textId="77777777" w:rsidR="00266874" w:rsidRPr="00D410A2" w:rsidRDefault="00266874" w:rsidP="00266874">
      <w:pPr>
        <w:widowControl w:val="0"/>
        <w:spacing w:line="260" w:lineRule="atLeast"/>
        <w:ind w:firstLine="426"/>
        <w:jc w:val="both"/>
        <w:rPr>
          <w:rFonts w:ascii="Arial" w:eastAsia="Calibri" w:hAnsi="Arial" w:cs="Arial"/>
          <w:b/>
          <w:sz w:val="20"/>
          <w:szCs w:val="20"/>
          <w:lang w:eastAsia="en-US"/>
        </w:rPr>
      </w:pPr>
      <w:r w:rsidRPr="00D410A2">
        <w:rPr>
          <w:rFonts w:ascii="Arial" w:eastAsia="Calibri" w:hAnsi="Arial" w:cs="Arial"/>
          <w:b/>
          <w:sz w:val="20"/>
          <w:szCs w:val="20"/>
          <w:lang w:eastAsia="en-US"/>
        </w:rPr>
        <w:t xml:space="preserve">XI. PRAVICE INTELEKTUALNE LASTNINE  </w:t>
      </w:r>
    </w:p>
    <w:p w14:paraId="1C2E7285" w14:textId="77777777" w:rsidR="00266874" w:rsidRPr="00D410A2" w:rsidRDefault="00266874" w:rsidP="00266874">
      <w:pPr>
        <w:widowControl w:val="0"/>
        <w:spacing w:line="260" w:lineRule="atLeast"/>
        <w:jc w:val="both"/>
        <w:rPr>
          <w:rFonts w:ascii="Arial" w:eastAsia="Calibri" w:hAnsi="Arial" w:cs="Arial"/>
          <w:b/>
          <w:sz w:val="20"/>
          <w:szCs w:val="20"/>
          <w:lang w:eastAsia="en-US"/>
        </w:rPr>
      </w:pPr>
    </w:p>
    <w:p w14:paraId="3CEC184E"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13. člen</w:t>
      </w:r>
    </w:p>
    <w:p w14:paraId="486D46D2"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342C201"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319606D"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F951B0E" w14:textId="5FDD2F54"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 xml:space="preserve">V skladu z določili tega člena izvajalec na naročnika </w:t>
      </w:r>
      <w:proofErr w:type="spellStart"/>
      <w:r w:rsidR="00C56AB2" w:rsidRPr="00D410A2">
        <w:rPr>
          <w:rFonts w:ascii="Arial" w:eastAsia="Calibri" w:hAnsi="Arial" w:cs="Arial"/>
          <w:sz w:val="20"/>
          <w:szCs w:val="20"/>
          <w:lang w:eastAsia="en-US"/>
        </w:rPr>
        <w:t>ne</w:t>
      </w:r>
      <w:r w:rsidRPr="00D410A2">
        <w:rPr>
          <w:rFonts w:ascii="Arial" w:eastAsia="Calibri" w:hAnsi="Arial" w:cs="Arial"/>
          <w:sz w:val="20"/>
          <w:szCs w:val="20"/>
          <w:lang w:eastAsia="en-US"/>
        </w:rPr>
        <w:t>izključno</w:t>
      </w:r>
      <w:proofErr w:type="spellEnd"/>
      <w:r w:rsidRPr="00D410A2">
        <w:rPr>
          <w:rFonts w:ascii="Arial" w:eastAsia="Calibri" w:hAnsi="Arial" w:cs="Arial"/>
          <w:sz w:val="20"/>
          <w:szCs w:val="20"/>
          <w:lang w:eastAsia="en-US"/>
        </w:rPr>
        <w:t xml:space="preserve"> prenaša vse materialne avtorske pravice in druge pravice avtorja (na vsej izdelani dokumentaciji ter na vseh drugih avtorskih delih, ki nastanejo zaradi izpolnitve te pogodbe oz. v zvezi s to pogodbo).</w:t>
      </w:r>
    </w:p>
    <w:p w14:paraId="663B9950"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77578DE"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D410A2">
        <w:rPr>
          <w:rFonts w:ascii="Tahoma" w:hAnsi="Tahoma" w:cs="Tahoma"/>
          <w:sz w:val="22"/>
          <w:szCs w:val="22"/>
          <w:lang w:eastAsia="en-US"/>
        </w:rPr>
        <w:t xml:space="preserve"> </w:t>
      </w:r>
      <w:r w:rsidRPr="00D410A2">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10AA9838"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B9E5F54"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Moralne avtorske pravice ostanejo avtorju skladno z Zakonom o avtorskih in sorodnih pravicah.</w:t>
      </w:r>
    </w:p>
    <w:p w14:paraId="05BC0232"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8ACE234"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3B6E948C"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C45866B" w14:textId="77777777" w:rsidR="00266874" w:rsidRPr="00D410A2" w:rsidRDefault="00266874" w:rsidP="00266874">
      <w:pPr>
        <w:spacing w:line="260" w:lineRule="atLeast"/>
        <w:ind w:firstLine="426"/>
        <w:jc w:val="both"/>
        <w:rPr>
          <w:rFonts w:ascii="Arial" w:eastAsia="Calibri" w:hAnsi="Arial" w:cs="Arial"/>
          <w:b/>
          <w:sz w:val="20"/>
          <w:szCs w:val="20"/>
          <w:lang w:eastAsia="en-US"/>
        </w:rPr>
      </w:pPr>
      <w:r w:rsidRPr="00D410A2">
        <w:rPr>
          <w:rFonts w:ascii="Arial" w:eastAsia="Calibri" w:hAnsi="Arial" w:cs="Arial"/>
          <w:b/>
          <w:sz w:val="20"/>
          <w:szCs w:val="20"/>
          <w:lang w:eastAsia="en-US"/>
        </w:rPr>
        <w:t>XII. STROKOVNI NADZOR</w:t>
      </w:r>
    </w:p>
    <w:p w14:paraId="32427C41" w14:textId="77777777" w:rsidR="00266874" w:rsidRPr="00D410A2" w:rsidRDefault="00266874" w:rsidP="00266874">
      <w:pPr>
        <w:spacing w:line="260" w:lineRule="atLeast"/>
        <w:jc w:val="both"/>
        <w:rPr>
          <w:rFonts w:ascii="Arial" w:eastAsia="Calibri" w:hAnsi="Arial" w:cs="Arial"/>
          <w:b/>
          <w:sz w:val="20"/>
          <w:szCs w:val="20"/>
          <w:lang w:eastAsia="en-US"/>
        </w:rPr>
      </w:pPr>
    </w:p>
    <w:p w14:paraId="3BA5AB18"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14. člen</w:t>
      </w:r>
    </w:p>
    <w:p w14:paraId="5DA19D9F" w14:textId="77777777" w:rsidR="00266874" w:rsidRPr="00D410A2" w:rsidRDefault="00266874" w:rsidP="00266874">
      <w:pPr>
        <w:spacing w:line="260" w:lineRule="atLeast"/>
        <w:jc w:val="both"/>
        <w:rPr>
          <w:rFonts w:ascii="Arial" w:eastAsia="Calibri" w:hAnsi="Arial" w:cs="Arial"/>
          <w:sz w:val="20"/>
          <w:szCs w:val="20"/>
          <w:lang w:eastAsia="en-US"/>
        </w:rPr>
      </w:pPr>
    </w:p>
    <w:p w14:paraId="1C28B7CD"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Skrbnik pogodbe je s strani</w:t>
      </w:r>
    </w:p>
    <w:p w14:paraId="28E7864E" w14:textId="77777777" w:rsidR="00C56AB2" w:rsidRPr="00D410A2" w:rsidRDefault="00C56AB2" w:rsidP="00266874">
      <w:pPr>
        <w:spacing w:line="260" w:lineRule="atLeast"/>
        <w:jc w:val="both"/>
        <w:rPr>
          <w:rFonts w:ascii="Arial" w:eastAsia="Calibri" w:hAnsi="Arial" w:cs="Arial"/>
          <w:sz w:val="20"/>
          <w:szCs w:val="20"/>
          <w:lang w:eastAsia="en-US"/>
        </w:rPr>
      </w:pPr>
    </w:p>
    <w:p w14:paraId="6120018C" w14:textId="77777777" w:rsidR="00266874" w:rsidRPr="00D410A2" w:rsidRDefault="00266874" w:rsidP="00266874">
      <w:pPr>
        <w:numPr>
          <w:ilvl w:val="0"/>
          <w:numId w:val="40"/>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naročnika: ………………………</w:t>
      </w:r>
    </w:p>
    <w:p w14:paraId="23E83C0A" w14:textId="77777777" w:rsidR="00266874" w:rsidRPr="00D410A2" w:rsidRDefault="00266874" w:rsidP="00266874">
      <w:pPr>
        <w:numPr>
          <w:ilvl w:val="0"/>
          <w:numId w:val="40"/>
        </w:numPr>
        <w:spacing w:after="160"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izvajalca: ………………………..</w:t>
      </w:r>
    </w:p>
    <w:p w14:paraId="1F541FDB" w14:textId="77777777" w:rsidR="00266874" w:rsidRPr="00D410A2" w:rsidRDefault="00266874" w:rsidP="00266874">
      <w:pPr>
        <w:spacing w:line="260" w:lineRule="atLeast"/>
        <w:jc w:val="both"/>
        <w:rPr>
          <w:rFonts w:ascii="Arial" w:eastAsia="Calibri" w:hAnsi="Arial" w:cs="Arial"/>
          <w:sz w:val="20"/>
          <w:szCs w:val="20"/>
          <w:lang w:eastAsia="en-US"/>
        </w:rPr>
      </w:pPr>
    </w:p>
    <w:p w14:paraId="7956CE53" w14:textId="77777777" w:rsidR="00266874" w:rsidRPr="00D410A2" w:rsidRDefault="00266874" w:rsidP="00266874">
      <w:pPr>
        <w:spacing w:line="260" w:lineRule="atLeast"/>
        <w:jc w:val="both"/>
        <w:rPr>
          <w:rFonts w:ascii="Arial" w:eastAsia="Calibri" w:hAnsi="Arial" w:cs="Arial"/>
          <w:sz w:val="20"/>
          <w:szCs w:val="20"/>
          <w:lang w:eastAsia="en-US"/>
        </w:rPr>
      </w:pPr>
    </w:p>
    <w:p w14:paraId="12364815" w14:textId="77777777" w:rsidR="00266874" w:rsidRPr="00D410A2" w:rsidRDefault="00266874" w:rsidP="00266874">
      <w:pPr>
        <w:spacing w:line="260" w:lineRule="atLeast"/>
        <w:ind w:firstLine="426"/>
        <w:jc w:val="both"/>
        <w:rPr>
          <w:rFonts w:ascii="Arial" w:eastAsia="Calibri" w:hAnsi="Arial" w:cs="Arial"/>
          <w:b/>
          <w:sz w:val="20"/>
          <w:szCs w:val="20"/>
          <w:lang w:eastAsia="en-US"/>
        </w:rPr>
      </w:pPr>
      <w:r w:rsidRPr="00D410A2">
        <w:rPr>
          <w:rFonts w:ascii="Arial" w:eastAsia="Calibri" w:hAnsi="Arial" w:cs="Arial"/>
          <w:b/>
          <w:sz w:val="20"/>
          <w:szCs w:val="20"/>
          <w:lang w:eastAsia="en-US"/>
        </w:rPr>
        <w:t>XIII. ODSTOP OD POGODBE</w:t>
      </w:r>
    </w:p>
    <w:p w14:paraId="4777FFE8" w14:textId="77777777" w:rsidR="00266874" w:rsidRPr="00D410A2" w:rsidRDefault="00266874" w:rsidP="00266874">
      <w:pPr>
        <w:spacing w:line="260" w:lineRule="atLeast"/>
        <w:jc w:val="both"/>
        <w:rPr>
          <w:rFonts w:ascii="Arial" w:eastAsia="Calibri" w:hAnsi="Arial" w:cs="Arial"/>
          <w:b/>
          <w:sz w:val="20"/>
          <w:szCs w:val="20"/>
          <w:lang w:eastAsia="en-US"/>
        </w:rPr>
      </w:pPr>
    </w:p>
    <w:p w14:paraId="61A13C8C"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15. člen</w:t>
      </w:r>
    </w:p>
    <w:p w14:paraId="019CBBD4" w14:textId="77777777" w:rsidR="00266874" w:rsidRPr="00D410A2" w:rsidRDefault="00266874" w:rsidP="00266874">
      <w:pPr>
        <w:spacing w:line="260" w:lineRule="atLeast"/>
        <w:contextualSpacing/>
        <w:jc w:val="both"/>
        <w:rPr>
          <w:rFonts w:ascii="Arial" w:hAnsi="Arial" w:cs="Arial"/>
          <w:sz w:val="20"/>
          <w:szCs w:val="20"/>
        </w:rPr>
      </w:pPr>
    </w:p>
    <w:p w14:paraId="74DE55E1" w14:textId="77777777" w:rsidR="00266874" w:rsidRPr="00D410A2" w:rsidRDefault="00266874" w:rsidP="00266874">
      <w:pPr>
        <w:spacing w:line="260" w:lineRule="atLeast"/>
        <w:contextualSpacing/>
        <w:jc w:val="both"/>
        <w:rPr>
          <w:rFonts w:ascii="Arial" w:hAnsi="Arial" w:cs="Arial"/>
          <w:sz w:val="20"/>
          <w:szCs w:val="20"/>
        </w:rPr>
      </w:pPr>
      <w:r w:rsidRPr="00D410A2">
        <w:rPr>
          <w:rFonts w:ascii="Arial" w:hAnsi="Arial" w:cs="Arial"/>
          <w:sz w:val="20"/>
          <w:szCs w:val="20"/>
        </w:rPr>
        <w:t>Katera koli od pogodbenih strank lahko zaradi kršitev pogodbenih obveznosti s strani nasprotne stranke, če kršitve ne prenehajo po pisnem opominu, odstopi od pogodbe. Odpovedni rok za izvajalca je 3 mesece. V primeru odstopa sta pogodbeni stranki dolžni poravnati medsebojne obveznosti iz te pogodbe in nastalo škodo.</w:t>
      </w:r>
    </w:p>
    <w:p w14:paraId="10919CD7" w14:textId="77777777" w:rsidR="00266874" w:rsidRPr="00D410A2" w:rsidRDefault="00266874" w:rsidP="00266874">
      <w:pPr>
        <w:spacing w:line="260" w:lineRule="atLeast"/>
        <w:contextualSpacing/>
        <w:jc w:val="both"/>
        <w:rPr>
          <w:rFonts w:ascii="Arial" w:hAnsi="Arial" w:cs="Arial"/>
          <w:sz w:val="20"/>
          <w:szCs w:val="20"/>
        </w:rPr>
      </w:pPr>
    </w:p>
    <w:p w14:paraId="3D3AAC1D" w14:textId="77777777" w:rsidR="00266874" w:rsidRPr="00D410A2" w:rsidRDefault="00266874" w:rsidP="00266874">
      <w:pPr>
        <w:spacing w:line="260" w:lineRule="atLeast"/>
        <w:contextualSpacing/>
        <w:jc w:val="both"/>
        <w:rPr>
          <w:rFonts w:ascii="Arial" w:hAnsi="Arial" w:cs="Arial"/>
          <w:sz w:val="20"/>
          <w:szCs w:val="20"/>
        </w:rPr>
      </w:pPr>
      <w:r w:rsidRPr="00D410A2">
        <w:rPr>
          <w:rFonts w:ascii="Arial" w:hAnsi="Arial" w:cs="Arial"/>
          <w:sz w:val="20"/>
          <w:szCs w:val="20"/>
        </w:rPr>
        <w:lastRenderedPageBreak/>
        <w:t>V vsakem primeru lahko katera koli od pogodbenih strank od pogodbe odstopi, s tem da glede na razlog odstopa izbere za nasprotno stran primeren čas ter poravna vse stroške, ki jih s tem povzroči.</w:t>
      </w:r>
    </w:p>
    <w:p w14:paraId="0EE99D5E" w14:textId="77777777" w:rsidR="00266874" w:rsidRPr="00D410A2" w:rsidRDefault="00266874" w:rsidP="00266874">
      <w:pPr>
        <w:spacing w:line="260" w:lineRule="atLeast"/>
        <w:contextualSpacing/>
        <w:jc w:val="both"/>
        <w:rPr>
          <w:rFonts w:ascii="Arial" w:hAnsi="Arial" w:cs="Arial"/>
          <w:sz w:val="20"/>
          <w:szCs w:val="20"/>
        </w:rPr>
      </w:pPr>
    </w:p>
    <w:p w14:paraId="3346E7E8" w14:textId="77777777" w:rsidR="00266874" w:rsidRPr="00D410A2" w:rsidRDefault="00266874" w:rsidP="00266874">
      <w:pPr>
        <w:spacing w:line="260" w:lineRule="atLeast"/>
        <w:contextualSpacing/>
        <w:jc w:val="both"/>
        <w:rPr>
          <w:rFonts w:ascii="Arial" w:hAnsi="Arial" w:cs="Arial"/>
          <w:sz w:val="20"/>
          <w:szCs w:val="20"/>
        </w:rPr>
      </w:pPr>
      <w:r w:rsidRPr="00D410A2">
        <w:rPr>
          <w:rFonts w:ascii="Arial" w:hAnsi="Arial" w:cs="Arial"/>
          <w:sz w:val="20"/>
          <w:szCs w:val="20"/>
        </w:rPr>
        <w:t>Naročnik lahko brez posebnega odpovednega roka s pisnim obvestilom, ki ga pošlje izvajalcu, odstopi od pogodbe, ne da bi s tem omejeval druge pravice ali pravna sredstva, ki jih ima na voljo, če:</w:t>
      </w:r>
    </w:p>
    <w:p w14:paraId="423B7112"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D6D8572"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izvajalec prenese pogodbo ali katerokoli pravico ali interes, ki izvira iz pogodbe, brez soglasja naročnika;</w:t>
      </w:r>
    </w:p>
    <w:p w14:paraId="6DA5524F"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izvajalec odstopi od pogodbe ali jo preneha izvajati;</w:t>
      </w:r>
    </w:p>
    <w:p w14:paraId="7A53901D"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72CCACA2"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3107A5AF"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v skladu z veljavno zakonodajo s področja izvrševanja proračuna za izvedbo naloge ne bo več imel zagotovljenih sredstev</w:t>
      </w:r>
    </w:p>
    <w:p w14:paraId="0D6BF488" w14:textId="77777777" w:rsidR="00266874" w:rsidRPr="00D410A2" w:rsidRDefault="00266874" w:rsidP="00266874">
      <w:pPr>
        <w:numPr>
          <w:ilvl w:val="0"/>
          <w:numId w:val="40"/>
        </w:numPr>
        <w:spacing w:after="160" w:line="260" w:lineRule="atLeast"/>
        <w:contextualSpacing/>
        <w:jc w:val="both"/>
        <w:rPr>
          <w:rFonts w:ascii="Arial" w:hAnsi="Arial" w:cs="Arial"/>
          <w:sz w:val="20"/>
          <w:szCs w:val="20"/>
        </w:rPr>
      </w:pPr>
      <w:r w:rsidRPr="00D410A2">
        <w:rPr>
          <w:rFonts w:ascii="Arial" w:hAnsi="Arial" w:cs="Arial"/>
          <w:sz w:val="20"/>
          <w:szCs w:val="20"/>
        </w:rPr>
        <w:t xml:space="preserve">izvajalec ne varuje informacij o teku postopka ter informacij, pridobljenih tekom postopka, kot je to določeno v projektni nalogi. </w:t>
      </w:r>
    </w:p>
    <w:p w14:paraId="0190C39A" w14:textId="77777777" w:rsidR="00266874" w:rsidRPr="00D410A2" w:rsidRDefault="00266874" w:rsidP="00266874">
      <w:pPr>
        <w:spacing w:line="260" w:lineRule="atLeast"/>
        <w:contextualSpacing/>
        <w:jc w:val="both"/>
        <w:rPr>
          <w:rFonts w:ascii="Arial" w:hAnsi="Arial" w:cs="Arial"/>
          <w:sz w:val="20"/>
          <w:szCs w:val="20"/>
        </w:rPr>
      </w:pPr>
    </w:p>
    <w:p w14:paraId="29AC9548" w14:textId="77777777" w:rsidR="00266874" w:rsidRPr="00D410A2" w:rsidRDefault="00266874" w:rsidP="00266874">
      <w:pPr>
        <w:keepNext/>
        <w:spacing w:line="260" w:lineRule="atLeast"/>
        <w:ind w:firstLine="426"/>
        <w:jc w:val="both"/>
        <w:rPr>
          <w:rFonts w:ascii="Arial" w:eastAsia="Calibri" w:hAnsi="Arial" w:cs="Arial"/>
          <w:b/>
          <w:sz w:val="20"/>
          <w:szCs w:val="20"/>
        </w:rPr>
      </w:pPr>
      <w:r w:rsidRPr="00D410A2">
        <w:rPr>
          <w:rFonts w:ascii="Arial" w:eastAsia="Calibri" w:hAnsi="Arial" w:cs="Arial"/>
          <w:b/>
          <w:sz w:val="20"/>
          <w:szCs w:val="20"/>
        </w:rPr>
        <w:t>XIV. RAZVEZNI POGOJ</w:t>
      </w:r>
    </w:p>
    <w:p w14:paraId="5CE7B6AF" w14:textId="77777777" w:rsidR="00266874" w:rsidRPr="00D410A2" w:rsidRDefault="00266874" w:rsidP="00266874">
      <w:pPr>
        <w:keepNext/>
        <w:spacing w:line="260" w:lineRule="atLeast"/>
        <w:jc w:val="both"/>
        <w:rPr>
          <w:rFonts w:ascii="Arial" w:eastAsia="Calibri" w:hAnsi="Arial" w:cs="Arial"/>
          <w:b/>
          <w:sz w:val="20"/>
          <w:szCs w:val="20"/>
        </w:rPr>
      </w:pPr>
    </w:p>
    <w:p w14:paraId="40584083"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16. člen</w:t>
      </w:r>
    </w:p>
    <w:p w14:paraId="14AFB729" w14:textId="77777777" w:rsidR="00266874" w:rsidRPr="00D410A2" w:rsidRDefault="00266874" w:rsidP="00266874">
      <w:pPr>
        <w:spacing w:line="260" w:lineRule="atLeast"/>
        <w:jc w:val="both"/>
        <w:rPr>
          <w:rFonts w:ascii="Arial" w:eastAsia="Calibri" w:hAnsi="Arial" w:cs="Arial"/>
          <w:sz w:val="20"/>
          <w:szCs w:val="20"/>
          <w:lang w:eastAsia="en-US"/>
        </w:rPr>
      </w:pPr>
    </w:p>
    <w:p w14:paraId="34126401"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D410A2">
        <w:t xml:space="preserve"> </w:t>
      </w:r>
      <w:r w:rsidRPr="00D410A2">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935879" w14:textId="77777777" w:rsidR="00266874" w:rsidRPr="00D410A2" w:rsidRDefault="00266874" w:rsidP="00266874">
      <w:pPr>
        <w:spacing w:line="260" w:lineRule="atLeast"/>
        <w:jc w:val="both"/>
        <w:rPr>
          <w:rFonts w:ascii="Arial" w:eastAsia="Calibri" w:hAnsi="Arial" w:cs="Arial"/>
          <w:sz w:val="20"/>
          <w:szCs w:val="20"/>
          <w:lang w:eastAsia="en-US"/>
        </w:rPr>
      </w:pPr>
    </w:p>
    <w:p w14:paraId="6FB5F930"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3325A179" w14:textId="77777777" w:rsidR="00266874" w:rsidRPr="00D410A2" w:rsidRDefault="00266874" w:rsidP="00266874">
      <w:pPr>
        <w:spacing w:line="260" w:lineRule="atLeast"/>
        <w:jc w:val="both"/>
        <w:rPr>
          <w:rFonts w:ascii="Arial" w:eastAsia="Calibri" w:hAnsi="Arial" w:cs="Arial"/>
          <w:sz w:val="20"/>
          <w:szCs w:val="20"/>
          <w:lang w:eastAsia="en-US"/>
        </w:rPr>
      </w:pPr>
    </w:p>
    <w:p w14:paraId="45B05C53"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9D2ACED" w14:textId="77777777" w:rsidR="00266874" w:rsidRPr="00D410A2" w:rsidRDefault="00266874" w:rsidP="00266874">
      <w:pPr>
        <w:spacing w:line="260" w:lineRule="atLeast"/>
        <w:jc w:val="both"/>
        <w:rPr>
          <w:rFonts w:ascii="Arial" w:eastAsia="Calibri" w:hAnsi="Arial" w:cs="Arial"/>
          <w:sz w:val="20"/>
          <w:szCs w:val="20"/>
          <w:lang w:eastAsia="en-US"/>
        </w:rPr>
      </w:pPr>
    </w:p>
    <w:p w14:paraId="4240D298"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D410A2">
        <w:rPr>
          <w:rFonts w:ascii="Arial" w:eastAsia="Calibri" w:hAnsi="Arial" w:cs="Arial"/>
          <w:sz w:val="20"/>
          <w:szCs w:val="20"/>
          <w:lang w:eastAsia="en-US"/>
        </w:rPr>
        <w:lastRenderedPageBreak/>
        <w:t>novega postopka javnega naročila, se šteje, da je pogodba razvezana šestdeseti dan od seznanitve s kršitvijo.</w:t>
      </w:r>
    </w:p>
    <w:p w14:paraId="4BDBEA88" w14:textId="77777777" w:rsidR="00266874" w:rsidRPr="00D410A2" w:rsidRDefault="00266874" w:rsidP="00266874">
      <w:pPr>
        <w:spacing w:line="260" w:lineRule="atLeast"/>
        <w:contextualSpacing/>
        <w:jc w:val="both"/>
        <w:rPr>
          <w:rFonts w:ascii="Arial" w:hAnsi="Arial" w:cs="Arial"/>
          <w:sz w:val="20"/>
          <w:szCs w:val="20"/>
        </w:rPr>
      </w:pPr>
    </w:p>
    <w:p w14:paraId="4EC15107" w14:textId="77777777" w:rsidR="00266874" w:rsidRPr="00D410A2" w:rsidRDefault="00266874" w:rsidP="00266874">
      <w:pPr>
        <w:spacing w:line="260" w:lineRule="atLeast"/>
        <w:jc w:val="both"/>
        <w:rPr>
          <w:rFonts w:ascii="Arial" w:eastAsia="Calibri" w:hAnsi="Arial" w:cs="Arial"/>
          <w:sz w:val="20"/>
          <w:szCs w:val="20"/>
          <w:lang w:eastAsia="en-US"/>
        </w:rPr>
      </w:pPr>
    </w:p>
    <w:p w14:paraId="694E496A" w14:textId="77777777" w:rsidR="00266874" w:rsidRPr="00D410A2" w:rsidRDefault="00266874" w:rsidP="00266874">
      <w:pPr>
        <w:keepNext/>
        <w:spacing w:line="260" w:lineRule="atLeast"/>
        <w:ind w:firstLine="426"/>
        <w:jc w:val="both"/>
        <w:rPr>
          <w:rFonts w:ascii="Arial" w:eastAsia="Calibri" w:hAnsi="Arial" w:cs="Arial"/>
          <w:b/>
          <w:sz w:val="20"/>
          <w:szCs w:val="20"/>
        </w:rPr>
      </w:pPr>
      <w:r w:rsidRPr="00D410A2">
        <w:rPr>
          <w:rFonts w:ascii="Arial" w:eastAsia="Calibri" w:hAnsi="Arial" w:cs="Arial"/>
          <w:b/>
          <w:sz w:val="20"/>
          <w:szCs w:val="20"/>
        </w:rPr>
        <w:t>XV. REŠEVANJE SPOROV</w:t>
      </w:r>
    </w:p>
    <w:p w14:paraId="7B635978" w14:textId="77777777" w:rsidR="00266874" w:rsidRPr="00D410A2" w:rsidRDefault="00266874" w:rsidP="00266874">
      <w:pPr>
        <w:keepNext/>
        <w:spacing w:line="260" w:lineRule="atLeast"/>
        <w:jc w:val="both"/>
        <w:rPr>
          <w:rFonts w:ascii="Arial" w:eastAsia="Calibri" w:hAnsi="Arial" w:cs="Arial"/>
          <w:b/>
          <w:sz w:val="20"/>
          <w:szCs w:val="20"/>
        </w:rPr>
      </w:pPr>
    </w:p>
    <w:p w14:paraId="2D6C5B5D"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17. člen</w:t>
      </w:r>
    </w:p>
    <w:p w14:paraId="30F9C18C" w14:textId="77777777" w:rsidR="00266874" w:rsidRPr="00D410A2" w:rsidRDefault="00266874" w:rsidP="00266874">
      <w:pPr>
        <w:spacing w:line="260" w:lineRule="atLeast"/>
        <w:jc w:val="both"/>
        <w:rPr>
          <w:rFonts w:ascii="Arial" w:eastAsia="Calibri" w:hAnsi="Arial" w:cs="Arial"/>
          <w:sz w:val="20"/>
          <w:szCs w:val="20"/>
          <w:lang w:eastAsia="en-US"/>
        </w:rPr>
      </w:pPr>
    </w:p>
    <w:p w14:paraId="7882EBA0"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51965C2D" w14:textId="77777777" w:rsidR="00266874" w:rsidRPr="00D410A2" w:rsidRDefault="00266874" w:rsidP="00266874">
      <w:pPr>
        <w:spacing w:line="260" w:lineRule="atLeast"/>
        <w:jc w:val="both"/>
        <w:rPr>
          <w:rFonts w:ascii="Arial" w:eastAsia="Calibri" w:hAnsi="Arial" w:cs="Arial"/>
          <w:sz w:val="20"/>
          <w:szCs w:val="20"/>
          <w:lang w:eastAsia="en-US"/>
        </w:rPr>
      </w:pPr>
    </w:p>
    <w:p w14:paraId="105AF85A" w14:textId="77777777" w:rsidR="00266874" w:rsidRPr="00D410A2" w:rsidRDefault="00266874" w:rsidP="00266874">
      <w:pPr>
        <w:spacing w:line="260" w:lineRule="atLeast"/>
        <w:jc w:val="both"/>
        <w:rPr>
          <w:rFonts w:ascii="Arial" w:eastAsia="Calibri" w:hAnsi="Arial" w:cs="Arial"/>
          <w:sz w:val="20"/>
          <w:szCs w:val="20"/>
          <w:lang w:eastAsia="en-US"/>
        </w:rPr>
      </w:pPr>
    </w:p>
    <w:p w14:paraId="0CF64B8C" w14:textId="77777777" w:rsidR="00266874" w:rsidRPr="00D410A2" w:rsidRDefault="00266874" w:rsidP="00266874">
      <w:pPr>
        <w:spacing w:line="260" w:lineRule="atLeast"/>
        <w:ind w:firstLine="426"/>
        <w:jc w:val="both"/>
        <w:rPr>
          <w:rFonts w:ascii="Arial" w:eastAsia="Calibri" w:hAnsi="Arial" w:cs="Arial"/>
          <w:b/>
          <w:sz w:val="20"/>
          <w:szCs w:val="20"/>
          <w:lang w:eastAsia="en-US"/>
        </w:rPr>
      </w:pPr>
      <w:r w:rsidRPr="00D410A2">
        <w:rPr>
          <w:rFonts w:ascii="Arial" w:eastAsia="Calibri" w:hAnsi="Arial" w:cs="Arial"/>
          <w:b/>
          <w:sz w:val="20"/>
          <w:szCs w:val="20"/>
          <w:lang w:eastAsia="en-US"/>
        </w:rPr>
        <w:t>XVI. KONČNE DOLOČBE</w:t>
      </w:r>
    </w:p>
    <w:p w14:paraId="5FBCEBD6" w14:textId="77777777" w:rsidR="00266874" w:rsidRPr="00D410A2" w:rsidRDefault="00266874" w:rsidP="00266874">
      <w:pPr>
        <w:spacing w:line="260" w:lineRule="atLeast"/>
        <w:jc w:val="both"/>
        <w:rPr>
          <w:rFonts w:ascii="Arial" w:eastAsia="Calibri" w:hAnsi="Arial" w:cs="Arial"/>
          <w:b/>
          <w:sz w:val="20"/>
          <w:szCs w:val="20"/>
          <w:lang w:eastAsia="en-US"/>
        </w:rPr>
      </w:pPr>
    </w:p>
    <w:p w14:paraId="6DB05080"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18. člen</w:t>
      </w:r>
    </w:p>
    <w:p w14:paraId="200D1D96"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234CA4D"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2E41B867"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A4C0563"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D410A2">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17762C2" w14:textId="77777777" w:rsidR="00266874" w:rsidRPr="00D410A2"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C14845F"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19. člen</w:t>
      </w:r>
    </w:p>
    <w:p w14:paraId="5A26E675" w14:textId="77777777" w:rsidR="00266874" w:rsidRPr="00D410A2" w:rsidRDefault="00266874" w:rsidP="00266874">
      <w:pPr>
        <w:spacing w:line="260" w:lineRule="atLeast"/>
        <w:jc w:val="both"/>
        <w:rPr>
          <w:rFonts w:ascii="Arial" w:eastAsia="Calibri" w:hAnsi="Arial" w:cs="Arial"/>
          <w:sz w:val="20"/>
          <w:szCs w:val="20"/>
          <w:lang w:eastAsia="en-US"/>
        </w:rPr>
      </w:pPr>
    </w:p>
    <w:p w14:paraId="21640E51"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1685FDEA" w14:textId="77777777" w:rsidR="00266874" w:rsidRPr="00D410A2" w:rsidRDefault="00266874" w:rsidP="00266874">
      <w:pPr>
        <w:spacing w:line="260" w:lineRule="atLeast"/>
        <w:jc w:val="both"/>
        <w:rPr>
          <w:rFonts w:ascii="Arial" w:eastAsia="Calibri" w:hAnsi="Arial" w:cs="Arial"/>
          <w:sz w:val="20"/>
          <w:szCs w:val="20"/>
          <w:lang w:eastAsia="en-US"/>
        </w:rPr>
      </w:pPr>
    </w:p>
    <w:p w14:paraId="2D6AAE3C"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0AAFE6C" w14:textId="77777777" w:rsidR="00266874" w:rsidRPr="00D410A2" w:rsidRDefault="00266874" w:rsidP="00266874">
      <w:pPr>
        <w:spacing w:line="260" w:lineRule="atLeast"/>
        <w:jc w:val="both"/>
        <w:rPr>
          <w:rFonts w:ascii="Arial" w:hAnsi="Arial" w:cs="Arial"/>
          <w:sz w:val="20"/>
          <w:szCs w:val="20"/>
          <w:lang w:eastAsia="en-US"/>
        </w:rPr>
      </w:pPr>
    </w:p>
    <w:p w14:paraId="6AEF7223" w14:textId="77777777" w:rsidR="00266874" w:rsidRPr="00D410A2" w:rsidRDefault="00266874" w:rsidP="00266874">
      <w:pPr>
        <w:spacing w:line="260" w:lineRule="atLeast"/>
        <w:jc w:val="both"/>
        <w:rPr>
          <w:rFonts w:ascii="Arial" w:eastAsia="Calibri" w:hAnsi="Arial" w:cs="Arial"/>
          <w:sz w:val="20"/>
          <w:szCs w:val="20"/>
          <w:lang w:eastAsia="en-US"/>
        </w:rPr>
      </w:pPr>
    </w:p>
    <w:p w14:paraId="7EFAA11F" w14:textId="77777777" w:rsidR="00266874" w:rsidRPr="00D410A2" w:rsidRDefault="00266874" w:rsidP="00266874">
      <w:pPr>
        <w:keepNext/>
        <w:spacing w:line="260" w:lineRule="atLeast"/>
        <w:jc w:val="center"/>
        <w:rPr>
          <w:rFonts w:ascii="Arial" w:eastAsia="Calibri" w:hAnsi="Arial" w:cs="Arial"/>
          <w:sz w:val="20"/>
          <w:szCs w:val="20"/>
        </w:rPr>
      </w:pPr>
      <w:r w:rsidRPr="00D410A2">
        <w:rPr>
          <w:rFonts w:ascii="Arial" w:eastAsia="Calibri" w:hAnsi="Arial" w:cs="Arial"/>
          <w:sz w:val="20"/>
          <w:szCs w:val="20"/>
        </w:rPr>
        <w:t>20. člen</w:t>
      </w:r>
    </w:p>
    <w:p w14:paraId="70041E91" w14:textId="77777777" w:rsidR="00266874" w:rsidRPr="00D410A2" w:rsidRDefault="00266874" w:rsidP="00266874">
      <w:pPr>
        <w:spacing w:line="260" w:lineRule="atLeast"/>
        <w:jc w:val="both"/>
        <w:rPr>
          <w:rFonts w:ascii="Arial" w:eastAsia="Calibri" w:hAnsi="Arial" w:cs="Arial"/>
          <w:sz w:val="20"/>
          <w:szCs w:val="20"/>
          <w:lang w:eastAsia="en-US"/>
        </w:rPr>
      </w:pPr>
    </w:p>
    <w:p w14:paraId="691587B3"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 xml:space="preserve">Pogodba je podpisana elektronsko. </w:t>
      </w:r>
    </w:p>
    <w:p w14:paraId="7A03D4EF" w14:textId="77777777" w:rsidR="00266874" w:rsidRPr="00D410A2" w:rsidRDefault="00266874" w:rsidP="00266874">
      <w:pPr>
        <w:spacing w:line="260" w:lineRule="atLeast"/>
        <w:jc w:val="both"/>
        <w:rPr>
          <w:rFonts w:ascii="Arial" w:eastAsia="Calibri" w:hAnsi="Arial" w:cs="Arial"/>
          <w:sz w:val="20"/>
          <w:szCs w:val="20"/>
          <w:lang w:eastAsia="en-US"/>
        </w:rPr>
      </w:pPr>
    </w:p>
    <w:p w14:paraId="000CDF25" w14:textId="77777777" w:rsidR="00266874" w:rsidRPr="00D410A2" w:rsidRDefault="00266874" w:rsidP="00266874">
      <w:pPr>
        <w:spacing w:line="260" w:lineRule="atLeast"/>
        <w:jc w:val="both"/>
        <w:rPr>
          <w:rFonts w:ascii="Arial" w:eastAsia="Calibri" w:hAnsi="Arial" w:cs="Arial"/>
          <w:sz w:val="20"/>
          <w:szCs w:val="20"/>
          <w:lang w:eastAsia="en-US"/>
        </w:rPr>
      </w:pPr>
    </w:p>
    <w:p w14:paraId="08D94DE9" w14:textId="77777777" w:rsidR="00266874" w:rsidRPr="00D410A2" w:rsidRDefault="00266874" w:rsidP="00266874">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0074D5" w:rsidRPr="00D410A2" w14:paraId="077A5A07" w14:textId="77777777" w:rsidTr="00F4228D">
        <w:trPr>
          <w:cantSplit/>
          <w:trHeight w:val="2642"/>
        </w:trPr>
        <w:tc>
          <w:tcPr>
            <w:tcW w:w="5011" w:type="dxa"/>
          </w:tcPr>
          <w:p w14:paraId="138E915B" w14:textId="77777777" w:rsidR="00266874" w:rsidRPr="00D410A2" w:rsidRDefault="00266874" w:rsidP="00266874">
            <w:pPr>
              <w:tabs>
                <w:tab w:val="left" w:pos="4153"/>
                <w:tab w:val="left" w:pos="8306"/>
              </w:tabs>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IZVAJALEC:</w:t>
            </w:r>
          </w:p>
          <w:p w14:paraId="5F6B098C" w14:textId="77777777" w:rsidR="00266874" w:rsidRPr="00D410A2" w:rsidRDefault="00266874" w:rsidP="00266874">
            <w:pPr>
              <w:tabs>
                <w:tab w:val="left" w:pos="4153"/>
                <w:tab w:val="left" w:pos="8306"/>
              </w:tabs>
              <w:spacing w:line="260" w:lineRule="atLeast"/>
              <w:jc w:val="both"/>
              <w:rPr>
                <w:rFonts w:ascii="Arial" w:eastAsia="Calibri" w:hAnsi="Arial" w:cs="Arial"/>
                <w:sz w:val="20"/>
                <w:szCs w:val="20"/>
                <w:lang w:eastAsia="en-US"/>
              </w:rPr>
            </w:pPr>
          </w:p>
          <w:p w14:paraId="285A1E11" w14:textId="77777777" w:rsidR="00266874" w:rsidRPr="00D410A2"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r w:rsidRPr="00D410A2">
              <w:rPr>
                <w:rFonts w:ascii="Arial" w:eastAsia="Calibri" w:hAnsi="Arial" w:cs="Arial"/>
                <w:bCs/>
                <w:i/>
                <w:iCs/>
                <w:sz w:val="20"/>
                <w:szCs w:val="20"/>
                <w:lang w:eastAsia="en-US"/>
              </w:rPr>
              <w:t>Naziv izvajalca</w:t>
            </w:r>
          </w:p>
          <w:p w14:paraId="24402A26" w14:textId="77777777" w:rsidR="00266874" w:rsidRPr="00D410A2"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p>
          <w:p w14:paraId="4C9DC194" w14:textId="77777777" w:rsidR="00266874" w:rsidRPr="00D410A2"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p>
          <w:p w14:paraId="5B18396F" w14:textId="77777777" w:rsidR="00266874" w:rsidRPr="00D410A2"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p>
          <w:p w14:paraId="4B603C07" w14:textId="77777777" w:rsidR="00266874" w:rsidRPr="00D410A2" w:rsidRDefault="00266874" w:rsidP="00266874">
            <w:pPr>
              <w:tabs>
                <w:tab w:val="left" w:pos="4153"/>
                <w:tab w:val="left" w:pos="8306"/>
              </w:tabs>
              <w:spacing w:line="260" w:lineRule="atLeast"/>
              <w:jc w:val="both"/>
              <w:rPr>
                <w:rFonts w:ascii="Arial" w:eastAsia="Calibri" w:hAnsi="Arial" w:cs="Arial"/>
                <w:sz w:val="20"/>
                <w:szCs w:val="20"/>
                <w:lang w:eastAsia="en-US"/>
              </w:rPr>
            </w:pPr>
            <w:r w:rsidRPr="00D410A2">
              <w:rPr>
                <w:rFonts w:ascii="Arial" w:eastAsia="Calibri" w:hAnsi="Arial" w:cs="Arial"/>
                <w:bCs/>
                <w:i/>
                <w:iCs/>
                <w:sz w:val="20"/>
                <w:szCs w:val="20"/>
                <w:lang w:eastAsia="en-US"/>
              </w:rPr>
              <w:t>Navedba podpisnika</w:t>
            </w:r>
          </w:p>
        </w:tc>
        <w:tc>
          <w:tcPr>
            <w:tcW w:w="4219" w:type="dxa"/>
          </w:tcPr>
          <w:p w14:paraId="45EBB72D"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NAROČNIK:</w:t>
            </w:r>
          </w:p>
          <w:p w14:paraId="7EDF22FE" w14:textId="77777777" w:rsidR="00266874" w:rsidRPr="00D410A2" w:rsidRDefault="00266874" w:rsidP="00266874">
            <w:pPr>
              <w:spacing w:line="260" w:lineRule="atLeast"/>
              <w:jc w:val="both"/>
              <w:rPr>
                <w:rFonts w:ascii="Arial" w:eastAsia="Calibri" w:hAnsi="Arial" w:cs="Arial"/>
                <w:sz w:val="20"/>
                <w:szCs w:val="20"/>
                <w:lang w:eastAsia="en-US"/>
              </w:rPr>
            </w:pPr>
          </w:p>
          <w:p w14:paraId="514E6ED2"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Ministrstvo za okolje, podnebje in energijo</w:t>
            </w:r>
          </w:p>
          <w:p w14:paraId="48FE5491"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Langusova ulica 4, 1000 Ljubljana</w:t>
            </w:r>
          </w:p>
          <w:p w14:paraId="5FFF1631" w14:textId="77777777" w:rsidR="00266874" w:rsidRPr="00D410A2" w:rsidRDefault="00266874" w:rsidP="00266874">
            <w:pPr>
              <w:spacing w:line="260" w:lineRule="atLeast"/>
              <w:jc w:val="both"/>
              <w:rPr>
                <w:rFonts w:ascii="Arial" w:eastAsia="Calibri" w:hAnsi="Arial" w:cs="Arial"/>
                <w:sz w:val="20"/>
                <w:szCs w:val="20"/>
                <w:lang w:eastAsia="en-US"/>
              </w:rPr>
            </w:pPr>
          </w:p>
          <w:p w14:paraId="580335A2" w14:textId="77777777" w:rsidR="00266874" w:rsidRPr="00D410A2" w:rsidRDefault="00266874" w:rsidP="00266874">
            <w:pPr>
              <w:spacing w:line="260" w:lineRule="atLeast"/>
              <w:jc w:val="both"/>
              <w:rPr>
                <w:rFonts w:ascii="Arial" w:eastAsia="Calibri" w:hAnsi="Arial" w:cs="Arial"/>
                <w:sz w:val="20"/>
                <w:szCs w:val="20"/>
                <w:lang w:eastAsia="en-US"/>
              </w:rPr>
            </w:pPr>
          </w:p>
          <w:p w14:paraId="0E2D6DE8" w14:textId="77777777" w:rsidR="00266874" w:rsidRPr="00D410A2" w:rsidRDefault="00266874" w:rsidP="00266874">
            <w:pPr>
              <w:spacing w:line="260" w:lineRule="atLeast"/>
              <w:jc w:val="both"/>
              <w:rPr>
                <w:rFonts w:ascii="Arial" w:eastAsia="Calibri" w:hAnsi="Arial" w:cs="Arial"/>
                <w:sz w:val="20"/>
                <w:szCs w:val="20"/>
                <w:lang w:eastAsia="en-US"/>
              </w:rPr>
            </w:pPr>
            <w:r w:rsidRPr="00D410A2">
              <w:rPr>
                <w:rFonts w:ascii="Arial" w:eastAsia="Calibri" w:hAnsi="Arial" w:cs="Arial"/>
                <w:sz w:val="20"/>
                <w:szCs w:val="20"/>
                <w:lang w:eastAsia="en-US"/>
              </w:rPr>
              <w:t>Mag. Bojan Kumer, minister</w:t>
            </w:r>
          </w:p>
          <w:p w14:paraId="7FDE1FE4" w14:textId="77777777" w:rsidR="00266874" w:rsidRPr="00D410A2" w:rsidRDefault="00266874" w:rsidP="00266874">
            <w:pPr>
              <w:spacing w:line="260" w:lineRule="atLeast"/>
              <w:jc w:val="both"/>
              <w:rPr>
                <w:rFonts w:ascii="Arial" w:eastAsia="Calibri" w:hAnsi="Arial" w:cs="Arial"/>
                <w:sz w:val="20"/>
                <w:szCs w:val="20"/>
                <w:lang w:eastAsia="en-US"/>
              </w:rPr>
            </w:pPr>
          </w:p>
        </w:tc>
      </w:tr>
    </w:tbl>
    <w:p w14:paraId="7BDC7D1B" w14:textId="77777777" w:rsidR="00266874" w:rsidRPr="00D410A2" w:rsidRDefault="00266874" w:rsidP="00266874">
      <w:pPr>
        <w:spacing w:line="260" w:lineRule="atLeast"/>
        <w:rPr>
          <w:rFonts w:ascii="Arial" w:hAnsi="Arial" w:cs="Arial"/>
          <w:b/>
          <w:sz w:val="20"/>
          <w:szCs w:val="20"/>
          <w:lang w:eastAsia="en-US"/>
        </w:rPr>
      </w:pPr>
    </w:p>
    <w:p w14:paraId="54B86859" w14:textId="77777777" w:rsidR="00266874" w:rsidRPr="00D410A2" w:rsidRDefault="00266874" w:rsidP="00266874">
      <w:pPr>
        <w:spacing w:line="260" w:lineRule="atLeast"/>
        <w:rPr>
          <w:rFonts w:ascii="Arial" w:hAnsi="Arial" w:cs="Arial"/>
          <w:b/>
          <w:sz w:val="20"/>
          <w:szCs w:val="20"/>
          <w:lang w:eastAsia="en-US"/>
        </w:rPr>
      </w:pPr>
    </w:p>
    <w:p w14:paraId="4187FBC5" w14:textId="77777777" w:rsidR="00266874" w:rsidRPr="00D410A2" w:rsidRDefault="00266874" w:rsidP="00266874">
      <w:pPr>
        <w:spacing w:line="260" w:lineRule="atLeast"/>
        <w:rPr>
          <w:rFonts w:ascii="Arial" w:hAnsi="Arial" w:cs="Arial"/>
          <w:b/>
          <w:sz w:val="20"/>
          <w:szCs w:val="20"/>
          <w:lang w:eastAsia="en-US"/>
        </w:rPr>
      </w:pPr>
    </w:p>
    <w:p w14:paraId="18D27B74" w14:textId="77777777" w:rsidR="00266874" w:rsidRPr="00D410A2" w:rsidRDefault="00266874" w:rsidP="00266874">
      <w:pPr>
        <w:spacing w:line="260" w:lineRule="atLeast"/>
        <w:jc w:val="both"/>
        <w:rPr>
          <w:rFonts w:ascii="Arial" w:hAnsi="Arial" w:cs="Arial"/>
          <w:sz w:val="20"/>
          <w:szCs w:val="20"/>
          <w:lang w:eastAsia="en-US"/>
        </w:rPr>
      </w:pPr>
    </w:p>
    <w:p w14:paraId="5DD6BE2C" w14:textId="77777777" w:rsidR="00266874" w:rsidRPr="00D410A2" w:rsidRDefault="00266874" w:rsidP="00266874">
      <w:pPr>
        <w:keepNext/>
        <w:jc w:val="both"/>
        <w:rPr>
          <w:rFonts w:ascii="Arial" w:hAnsi="Arial" w:cs="Arial"/>
          <w:b/>
          <w:bCs/>
          <w:sz w:val="20"/>
        </w:rPr>
      </w:pPr>
    </w:p>
    <w:p w14:paraId="333DF347" w14:textId="2592A353" w:rsidR="00D77618" w:rsidRPr="00D410A2" w:rsidRDefault="00D77618" w:rsidP="00E74A6D">
      <w:pPr>
        <w:spacing w:line="260" w:lineRule="atLeast"/>
        <w:jc w:val="both"/>
        <w:rPr>
          <w:rFonts w:ascii="Arial" w:hAnsi="Arial" w:cs="Arial"/>
          <w:b/>
          <w:bCs/>
          <w:sz w:val="20"/>
          <w:szCs w:val="20"/>
          <w:lang w:eastAsia="en-US"/>
        </w:rPr>
      </w:pPr>
    </w:p>
    <w:p w14:paraId="05907A7A" w14:textId="568D7714" w:rsidR="00D77618" w:rsidRPr="00D410A2" w:rsidRDefault="00D77618" w:rsidP="00E74A6D">
      <w:pPr>
        <w:spacing w:line="260" w:lineRule="atLeast"/>
        <w:jc w:val="both"/>
        <w:rPr>
          <w:rFonts w:ascii="Arial" w:hAnsi="Arial" w:cs="Arial"/>
          <w:b/>
          <w:bCs/>
          <w:sz w:val="20"/>
          <w:szCs w:val="20"/>
          <w:lang w:eastAsia="en-US"/>
        </w:rPr>
      </w:pPr>
    </w:p>
    <w:p w14:paraId="0C1E0FEA" w14:textId="5EC91A1F" w:rsidR="00D77618" w:rsidRPr="00D410A2" w:rsidRDefault="00D77618" w:rsidP="00E74A6D">
      <w:pPr>
        <w:spacing w:line="260" w:lineRule="atLeast"/>
        <w:jc w:val="both"/>
        <w:rPr>
          <w:rFonts w:ascii="Arial" w:hAnsi="Arial" w:cs="Arial"/>
          <w:b/>
          <w:bCs/>
          <w:sz w:val="20"/>
          <w:szCs w:val="20"/>
          <w:lang w:eastAsia="en-US"/>
        </w:rPr>
      </w:pPr>
    </w:p>
    <w:p w14:paraId="63FC0B8C" w14:textId="5FF86C0B" w:rsidR="00D77618" w:rsidRPr="00D410A2" w:rsidRDefault="00D77618" w:rsidP="00E74A6D">
      <w:pPr>
        <w:spacing w:line="260" w:lineRule="atLeast"/>
        <w:jc w:val="both"/>
        <w:rPr>
          <w:rFonts w:ascii="Arial" w:hAnsi="Arial" w:cs="Arial"/>
          <w:b/>
          <w:bCs/>
          <w:sz w:val="20"/>
          <w:szCs w:val="20"/>
          <w:lang w:eastAsia="en-US"/>
        </w:rPr>
      </w:pPr>
    </w:p>
    <w:p w14:paraId="5855DE4D" w14:textId="1C0E4A64" w:rsidR="00D77618" w:rsidRPr="00D410A2" w:rsidRDefault="00D77618" w:rsidP="00E74A6D">
      <w:pPr>
        <w:spacing w:line="260" w:lineRule="atLeast"/>
        <w:jc w:val="both"/>
        <w:rPr>
          <w:rFonts w:ascii="Arial" w:hAnsi="Arial" w:cs="Arial"/>
          <w:b/>
          <w:bCs/>
          <w:sz w:val="20"/>
          <w:szCs w:val="20"/>
          <w:lang w:eastAsia="en-US"/>
        </w:rPr>
      </w:pPr>
    </w:p>
    <w:p w14:paraId="6B489639" w14:textId="1600B445" w:rsidR="00D77618" w:rsidRPr="00D410A2" w:rsidRDefault="00D77618" w:rsidP="00E74A6D">
      <w:pPr>
        <w:spacing w:line="260" w:lineRule="atLeast"/>
        <w:jc w:val="both"/>
        <w:rPr>
          <w:rFonts w:ascii="Arial" w:hAnsi="Arial" w:cs="Arial"/>
          <w:b/>
          <w:bCs/>
          <w:sz w:val="20"/>
          <w:szCs w:val="20"/>
          <w:lang w:eastAsia="en-US"/>
        </w:rPr>
      </w:pPr>
    </w:p>
    <w:p w14:paraId="0038A394" w14:textId="77777777" w:rsidR="00D77618" w:rsidRPr="00D410A2" w:rsidRDefault="00D77618" w:rsidP="00E74A6D">
      <w:pPr>
        <w:spacing w:line="260" w:lineRule="atLeast"/>
        <w:jc w:val="both"/>
        <w:rPr>
          <w:rFonts w:ascii="Arial" w:hAnsi="Arial" w:cs="Arial"/>
          <w:b/>
          <w:bCs/>
          <w:sz w:val="20"/>
          <w:szCs w:val="20"/>
          <w:lang w:eastAsia="en-US"/>
        </w:rPr>
      </w:pPr>
    </w:p>
    <w:p w14:paraId="2A70EBD3" w14:textId="77777777" w:rsidR="000074D5" w:rsidRPr="00D410A2" w:rsidRDefault="000074D5" w:rsidP="00E74A6D">
      <w:pPr>
        <w:spacing w:line="260" w:lineRule="atLeast"/>
        <w:jc w:val="both"/>
        <w:rPr>
          <w:rFonts w:ascii="Arial" w:hAnsi="Arial" w:cs="Arial"/>
          <w:b/>
          <w:bCs/>
          <w:sz w:val="20"/>
          <w:szCs w:val="20"/>
          <w:lang w:eastAsia="en-US"/>
        </w:rPr>
      </w:pPr>
    </w:p>
    <w:p w14:paraId="53862AD7" w14:textId="256B4496" w:rsidR="00AF7209" w:rsidRPr="00D410A2"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D410A2">
        <w:rPr>
          <w:rFonts w:ascii="Arial" w:hAnsi="Arial" w:cs="Arial"/>
          <w:b/>
          <w:sz w:val="20"/>
          <w:szCs w:val="20"/>
          <w:lang w:eastAsia="ar-SA"/>
        </w:rPr>
        <w:t xml:space="preserve">Obrazec </w:t>
      </w:r>
      <w:r w:rsidR="00E15F17" w:rsidRPr="00D410A2">
        <w:rPr>
          <w:rFonts w:ascii="Arial" w:hAnsi="Arial" w:cs="Arial"/>
          <w:b/>
          <w:sz w:val="20"/>
          <w:szCs w:val="20"/>
          <w:lang w:eastAsia="ar-SA"/>
        </w:rPr>
        <w:t>9</w:t>
      </w:r>
      <w:r w:rsidRPr="00D410A2">
        <w:rPr>
          <w:rFonts w:ascii="Arial" w:hAnsi="Arial" w:cs="Arial"/>
          <w:b/>
          <w:sz w:val="20"/>
          <w:szCs w:val="20"/>
          <w:lang w:eastAsia="ar-SA"/>
        </w:rPr>
        <w:t>.1.: GARANCIJA ZA RESNOST PONUDBE</w:t>
      </w:r>
    </w:p>
    <w:p w14:paraId="5D265F2F" w14:textId="77777777" w:rsidR="00AF7209" w:rsidRPr="00D410A2" w:rsidRDefault="00AF7209" w:rsidP="00AF7209">
      <w:pPr>
        <w:keepNext/>
        <w:suppressAutoHyphens/>
        <w:spacing w:before="120" w:after="60" w:line="260" w:lineRule="atLeast"/>
        <w:jc w:val="center"/>
        <w:rPr>
          <w:rFonts w:ascii="Arial" w:hAnsi="Arial" w:cs="Arial"/>
          <w:sz w:val="16"/>
          <w:szCs w:val="16"/>
          <w:lang w:eastAsia="ar-SA"/>
        </w:rPr>
      </w:pPr>
      <w:bookmarkStart w:id="141" w:name="__RefHeading__13108_758074437"/>
      <w:bookmarkStart w:id="142" w:name="_Toc534192829"/>
      <w:bookmarkStart w:id="143" w:name="_Toc534026546"/>
      <w:bookmarkEnd w:id="141"/>
      <w:r w:rsidRPr="00D410A2">
        <w:rPr>
          <w:rFonts w:ascii="Arial" w:hAnsi="Arial" w:cs="Arial"/>
          <w:b/>
          <w:bCs/>
          <w:sz w:val="16"/>
          <w:szCs w:val="16"/>
          <w:lang w:eastAsia="ar-SA"/>
        </w:rPr>
        <w:t>Obrazec zavarovanja za resnost ponudbe po EPGP-758</w:t>
      </w:r>
      <w:bookmarkEnd w:id="142"/>
      <w:bookmarkEnd w:id="143"/>
    </w:p>
    <w:p w14:paraId="241E6930" w14:textId="77777777" w:rsidR="00AF7209" w:rsidRPr="00D410A2" w:rsidRDefault="00AF7209" w:rsidP="00AF7209">
      <w:pPr>
        <w:suppressAutoHyphens/>
        <w:spacing w:line="260" w:lineRule="atLeast"/>
        <w:rPr>
          <w:rFonts w:ascii="Arial" w:hAnsi="Arial" w:cs="Arial"/>
          <w:sz w:val="16"/>
          <w:szCs w:val="16"/>
          <w:lang w:eastAsia="ar-SA"/>
        </w:rPr>
      </w:pPr>
    </w:p>
    <w:p w14:paraId="3DB62B7B"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D410A2">
        <w:rPr>
          <w:rFonts w:ascii="Arial" w:hAnsi="Arial" w:cs="Arial"/>
          <w:i/>
          <w:sz w:val="16"/>
          <w:szCs w:val="16"/>
          <w:lang w:eastAsia="ar-SA"/>
        </w:rPr>
        <w:t>Glava s podatki o garantu (zavarovalnici/banki)</w:t>
      </w:r>
      <w:r w:rsidRPr="00D410A2">
        <w:rPr>
          <w:rFonts w:ascii="Arial" w:hAnsi="Arial" w:cs="Arial"/>
          <w:sz w:val="16"/>
          <w:szCs w:val="16"/>
          <w:lang w:eastAsia="ar-SA"/>
        </w:rPr>
        <w:t xml:space="preserve"> </w:t>
      </w:r>
      <w:r w:rsidRPr="00D410A2">
        <w:rPr>
          <w:rFonts w:ascii="Arial" w:hAnsi="Arial" w:cs="Arial"/>
          <w:i/>
          <w:sz w:val="16"/>
          <w:szCs w:val="16"/>
          <w:lang w:eastAsia="ar-SA"/>
        </w:rPr>
        <w:t>ali SWIFT ključ</w:t>
      </w:r>
    </w:p>
    <w:p w14:paraId="10AEEDBF"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 xml:space="preserve">Za:    </w:t>
      </w:r>
      <w:r w:rsidR="00711474" w:rsidRPr="00D410A2">
        <w:rPr>
          <w:rFonts w:ascii="Arial" w:hAnsi="Arial" w:cs="Arial"/>
          <w:b/>
          <w:sz w:val="16"/>
          <w:szCs w:val="16"/>
          <w:lang w:eastAsia="ar-SA"/>
        </w:rPr>
        <w:t>Ministrstvo za okolje, podnebje in energijo</w:t>
      </w:r>
      <w:r w:rsidRPr="00D410A2">
        <w:rPr>
          <w:rFonts w:ascii="Arial" w:hAnsi="Arial" w:cs="Arial"/>
          <w:b/>
          <w:sz w:val="16"/>
          <w:szCs w:val="16"/>
          <w:lang w:eastAsia="ar-SA"/>
        </w:rPr>
        <w:t xml:space="preserve">, </w:t>
      </w:r>
      <w:r w:rsidR="002A184F" w:rsidRPr="00D410A2">
        <w:rPr>
          <w:rFonts w:ascii="Arial" w:hAnsi="Arial" w:cs="Arial"/>
          <w:b/>
          <w:sz w:val="16"/>
          <w:szCs w:val="16"/>
          <w:lang w:eastAsia="ar-SA"/>
        </w:rPr>
        <w:t>Langusova ulica 4</w:t>
      </w:r>
      <w:r w:rsidRPr="00D410A2">
        <w:rPr>
          <w:rFonts w:ascii="Arial" w:hAnsi="Arial" w:cs="Arial"/>
          <w:b/>
          <w:sz w:val="16"/>
          <w:szCs w:val="16"/>
          <w:lang w:eastAsia="ar-SA"/>
        </w:rPr>
        <w:t>, Ljubljana (naročnik oz. upravičenec garancije)</w:t>
      </w:r>
    </w:p>
    <w:p w14:paraId="2BE49803"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 xml:space="preserve">Datum: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(vpiše se datum izdaje)</w:t>
      </w:r>
    </w:p>
    <w:p w14:paraId="082C10BA"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VRSTA ZAVAROVANJA:</w:t>
      </w:r>
      <w:r w:rsidRPr="00D410A2">
        <w:rPr>
          <w:rFonts w:ascii="Arial" w:hAnsi="Arial" w:cs="Arial"/>
          <w:sz w:val="16"/>
          <w:szCs w:val="16"/>
          <w:lang w:eastAsia="ar-SA"/>
        </w:rPr>
        <w:t xml:space="preserve">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(vpiše se vrsta zavarovanja: kavcijsko zavarovanje/bančna garancija)</w:t>
      </w:r>
    </w:p>
    <w:p w14:paraId="616290E4"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 xml:space="preserve">ŠTEVILKA: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(vpiše se številka zavarovanja)</w:t>
      </w:r>
    </w:p>
    <w:p w14:paraId="23B09153"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GARANT:</w:t>
      </w:r>
      <w:r w:rsidRPr="00D410A2">
        <w:rPr>
          <w:rFonts w:ascii="Arial" w:hAnsi="Arial" w:cs="Arial"/>
          <w:sz w:val="16"/>
          <w:szCs w:val="16"/>
          <w:lang w:eastAsia="ar-SA"/>
        </w:rPr>
        <w:t xml:space="preserve">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(vpiše se ime in naslov zavarovalnice/banke v kraju izdaje)</w:t>
      </w:r>
    </w:p>
    <w:p w14:paraId="4226D41F"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 xml:space="preserve">NAROČNIK: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UPRAVIČENEC:</w:t>
      </w:r>
      <w:r w:rsidRPr="00D410A2">
        <w:rPr>
          <w:rFonts w:ascii="Arial" w:hAnsi="Arial" w:cs="Arial"/>
          <w:sz w:val="16"/>
          <w:szCs w:val="16"/>
          <w:lang w:eastAsia="ar-SA"/>
        </w:rPr>
        <w:t xml:space="preserve"> </w:t>
      </w:r>
      <w:r w:rsidR="00711474" w:rsidRPr="00D410A2">
        <w:rPr>
          <w:rFonts w:ascii="Arial" w:hAnsi="Arial" w:cs="Arial"/>
          <w:b/>
          <w:sz w:val="16"/>
          <w:szCs w:val="16"/>
          <w:lang w:eastAsia="ar-SA"/>
        </w:rPr>
        <w:t>Ministrstvo za okolje, podnebje in energijo</w:t>
      </w:r>
      <w:r w:rsidRPr="00D410A2">
        <w:rPr>
          <w:rFonts w:ascii="Arial" w:hAnsi="Arial" w:cs="Arial"/>
          <w:b/>
          <w:sz w:val="16"/>
          <w:szCs w:val="16"/>
          <w:lang w:eastAsia="ar-SA"/>
        </w:rPr>
        <w:t xml:space="preserve">, </w:t>
      </w:r>
      <w:r w:rsidR="002A184F" w:rsidRPr="00D410A2">
        <w:rPr>
          <w:rFonts w:ascii="Arial" w:hAnsi="Arial" w:cs="Arial"/>
          <w:b/>
          <w:sz w:val="16"/>
          <w:szCs w:val="16"/>
          <w:lang w:eastAsia="ar-SA"/>
        </w:rPr>
        <w:t>Langusova ulica 4</w:t>
      </w:r>
      <w:r w:rsidRPr="00D410A2">
        <w:rPr>
          <w:rFonts w:ascii="Arial" w:hAnsi="Arial" w:cs="Arial"/>
          <w:b/>
          <w:sz w:val="16"/>
          <w:szCs w:val="16"/>
          <w:lang w:eastAsia="ar-SA"/>
        </w:rPr>
        <w:t>, Ljubljana</w:t>
      </w:r>
    </w:p>
    <w:p w14:paraId="777D60BF"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4606B169" w:rsidR="00A74B5C" w:rsidRPr="00D410A2" w:rsidRDefault="00AF7209" w:rsidP="00F52B40">
      <w:pPr>
        <w:spacing w:line="260" w:lineRule="atLeast"/>
        <w:jc w:val="both"/>
        <w:rPr>
          <w:rFonts w:ascii="Arial" w:hAnsi="Arial" w:cs="Arial"/>
          <w:b/>
          <w:bCs/>
          <w:i/>
          <w:sz w:val="16"/>
          <w:szCs w:val="16"/>
          <w:lang w:eastAsia="ar-SA"/>
        </w:rPr>
      </w:pPr>
      <w:r w:rsidRPr="00D410A2">
        <w:rPr>
          <w:rFonts w:ascii="Arial" w:hAnsi="Arial" w:cs="Arial"/>
          <w:b/>
          <w:sz w:val="16"/>
          <w:szCs w:val="16"/>
          <w:lang w:eastAsia="ar-SA"/>
        </w:rPr>
        <w:t xml:space="preserve">OSNOVNI POSEL: </w:t>
      </w:r>
      <w:r w:rsidRPr="00D410A2">
        <w:rPr>
          <w:rFonts w:ascii="Arial" w:hAnsi="Arial" w:cs="Arial"/>
          <w:i/>
          <w:sz w:val="16"/>
          <w:szCs w:val="16"/>
          <w:lang w:eastAsia="ar-SA"/>
        </w:rPr>
        <w:t>obveznost naročnika zavarovanja iz njegove ponudbe, predložene v postopku javnega</w:t>
      </w:r>
      <w:r w:rsidR="00A74B5C" w:rsidRPr="00D410A2">
        <w:rPr>
          <w:rFonts w:ascii="Arial" w:hAnsi="Arial" w:cs="Arial"/>
          <w:i/>
          <w:sz w:val="16"/>
          <w:szCs w:val="16"/>
          <w:lang w:eastAsia="ar-SA"/>
        </w:rPr>
        <w:t xml:space="preserve"> </w:t>
      </w:r>
      <w:r w:rsidR="00F52B40" w:rsidRPr="00D410A2">
        <w:rPr>
          <w:rFonts w:ascii="Arial" w:hAnsi="Arial" w:cs="Arial"/>
          <w:i/>
          <w:sz w:val="16"/>
          <w:szCs w:val="16"/>
          <w:lang w:eastAsia="ar-SA"/>
        </w:rPr>
        <w:t>»</w:t>
      </w:r>
      <w:r w:rsidR="00F43E7A" w:rsidRPr="00D410A2">
        <w:rPr>
          <w:rFonts w:ascii="Arial" w:hAnsi="Arial" w:cs="Arial"/>
          <w:b/>
          <w:sz w:val="16"/>
          <w:szCs w:val="16"/>
          <w:lang w:eastAsia="en-US"/>
        </w:rPr>
        <w:t>Javno naročilo za celovito strokovno in tehnično podporo pri pripravi tematskih akcijskih programov za določitev potencialnih prednostnih območij za umestitev vetrnih in fotonapetostnih proizvodnih naprav</w:t>
      </w:r>
      <w:r w:rsidR="00F1771F" w:rsidRPr="00D410A2">
        <w:rPr>
          <w:rFonts w:ascii="Arial" w:hAnsi="Arial" w:cs="Arial"/>
          <w:b/>
          <w:i/>
          <w:sz w:val="16"/>
          <w:szCs w:val="16"/>
          <w:lang w:eastAsia="ar-SA"/>
        </w:rPr>
        <w:t>«</w:t>
      </w:r>
    </w:p>
    <w:p w14:paraId="25AE7251" w14:textId="77777777" w:rsidR="00AF7209" w:rsidRPr="00D410A2"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127D9EAC"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 xml:space="preserve">ZNESEK IN VALUTA: </w:t>
      </w:r>
      <w:r w:rsidR="001138AE" w:rsidRPr="00D410A2">
        <w:rPr>
          <w:rFonts w:ascii="Arial" w:hAnsi="Arial" w:cs="Arial"/>
          <w:b/>
          <w:sz w:val="16"/>
          <w:szCs w:val="16"/>
          <w:lang w:eastAsia="ar-SA"/>
        </w:rPr>
        <w:t>4</w:t>
      </w:r>
      <w:r w:rsidRPr="00D410A2">
        <w:rPr>
          <w:rFonts w:ascii="Arial" w:hAnsi="Arial" w:cs="Arial"/>
          <w:b/>
          <w:sz w:val="16"/>
          <w:szCs w:val="16"/>
          <w:lang w:eastAsia="ar-SA"/>
        </w:rPr>
        <w:t>.</w:t>
      </w:r>
      <w:r w:rsidR="00EE24A0" w:rsidRPr="00D410A2">
        <w:rPr>
          <w:rFonts w:ascii="Arial" w:hAnsi="Arial" w:cs="Arial"/>
          <w:b/>
          <w:sz w:val="16"/>
          <w:szCs w:val="16"/>
          <w:lang w:eastAsia="ar-SA"/>
        </w:rPr>
        <w:t>000</w:t>
      </w:r>
      <w:r w:rsidRPr="00D410A2">
        <w:rPr>
          <w:rFonts w:ascii="Arial" w:hAnsi="Arial" w:cs="Arial"/>
          <w:b/>
          <w:sz w:val="16"/>
          <w:szCs w:val="16"/>
          <w:lang w:eastAsia="ar-SA"/>
        </w:rPr>
        <w:t>,00 EUR</w:t>
      </w:r>
      <w:r w:rsidRPr="00D410A2">
        <w:rPr>
          <w:rFonts w:ascii="Arial" w:hAnsi="Arial" w:cs="Arial"/>
          <w:sz w:val="16"/>
          <w:szCs w:val="16"/>
          <w:lang w:eastAsia="ar-SA"/>
        </w:rPr>
        <w:t xml:space="preserve"> </w:t>
      </w:r>
    </w:p>
    <w:p w14:paraId="11348E6E"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 xml:space="preserve">LISTINE, KI JIH JE POLEG IZJAVE TREBA PRILOŽITI ZAHTEVI ZA PLAČILO IN SE IZRECNO ZAHTEVAJO V SPODNJEM BESEDILU: </w:t>
      </w:r>
      <w:r w:rsidRPr="00D410A2">
        <w:rPr>
          <w:rFonts w:ascii="Arial" w:hAnsi="Arial" w:cs="Arial"/>
          <w:i/>
          <w:sz w:val="16"/>
          <w:szCs w:val="16"/>
          <w:lang w:eastAsia="ar-SA"/>
        </w:rPr>
        <w:t>nobena</w:t>
      </w:r>
    </w:p>
    <w:p w14:paraId="0AEAC9F1"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JEZIK V ZAHTEVANIH LISTINAH:</w:t>
      </w:r>
      <w:r w:rsidRPr="00D410A2">
        <w:rPr>
          <w:rFonts w:ascii="Arial" w:hAnsi="Arial" w:cs="Arial"/>
          <w:sz w:val="16"/>
          <w:szCs w:val="16"/>
          <w:lang w:eastAsia="ar-SA"/>
        </w:rPr>
        <w:t xml:space="preserve"> slovenski</w:t>
      </w:r>
    </w:p>
    <w:p w14:paraId="19700905"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OBLIKA PREDLOŽITVE:</w:t>
      </w:r>
      <w:r w:rsidRPr="00D410A2">
        <w:rPr>
          <w:rFonts w:ascii="Arial" w:hAnsi="Arial" w:cs="Arial"/>
          <w:sz w:val="16"/>
          <w:szCs w:val="16"/>
          <w:lang w:eastAsia="ar-SA"/>
        </w:rPr>
        <w:t xml:space="preserve"> v papirni obliki s priporočeno pošto ali katerokoli obliko hitre pošte ali v elektronski obliki po SWIFT sistemu na naslov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(navede se SWIFT naslova garanta)</w:t>
      </w:r>
    </w:p>
    <w:p w14:paraId="5840BD88"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KRAJ PREDLOŽITVE:</w:t>
      </w:r>
      <w:r w:rsidRPr="00D410A2">
        <w:rPr>
          <w:rFonts w:ascii="Arial" w:hAnsi="Arial" w:cs="Arial"/>
          <w:sz w:val="16"/>
          <w:szCs w:val="16"/>
          <w:lang w:eastAsia="ar-SA"/>
        </w:rPr>
        <w:t xml:space="preserve">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333F0BE0"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b/>
          <w:sz w:val="16"/>
          <w:szCs w:val="16"/>
          <w:lang w:eastAsia="ar-SA"/>
        </w:rPr>
        <w:t xml:space="preserve">DATUM VELJAVNOSTI: </w:t>
      </w:r>
      <w:r w:rsidR="00C56AB2" w:rsidRPr="00D410A2">
        <w:rPr>
          <w:rFonts w:ascii="Arial" w:hAnsi="Arial" w:cs="Arial"/>
          <w:b/>
          <w:sz w:val="16"/>
          <w:szCs w:val="16"/>
          <w:lang w:eastAsia="ar-SA"/>
        </w:rPr>
        <w:t>30.4.2025</w:t>
      </w:r>
    </w:p>
    <w:p w14:paraId="77F0EEBC"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D410A2">
        <w:rPr>
          <w:rFonts w:ascii="Arial" w:hAnsi="Arial" w:cs="Arial"/>
          <w:b/>
          <w:sz w:val="16"/>
          <w:szCs w:val="16"/>
          <w:lang w:eastAsia="ar-SA"/>
        </w:rPr>
        <w:t>STRANKA, KI JE DOLŽNA PLAČATI STROŠKE:</w:t>
      </w:r>
      <w:r w:rsidRPr="00D410A2">
        <w:rPr>
          <w:rFonts w:ascii="Arial" w:hAnsi="Arial" w:cs="Arial"/>
          <w:sz w:val="16"/>
          <w:szCs w:val="16"/>
          <w:lang w:eastAsia="ar-SA"/>
        </w:rPr>
        <w:t xml:space="preserve">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(vpiše se ime naročnika zavarovanja, tj. kandidata oziroma ponudnika v postopku javnega naročanja)</w:t>
      </w:r>
    </w:p>
    <w:p w14:paraId="31A0AFB7"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D410A2" w:rsidRDefault="00AF7209" w:rsidP="00AF7209">
      <w:p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D410A2" w:rsidRDefault="00AF7209" w:rsidP="00AF7209">
      <w:pPr>
        <w:suppressAutoHyphens/>
        <w:spacing w:line="260" w:lineRule="atLeast"/>
        <w:jc w:val="both"/>
        <w:rPr>
          <w:rFonts w:ascii="Arial" w:hAnsi="Arial" w:cs="Arial"/>
          <w:sz w:val="16"/>
          <w:szCs w:val="16"/>
          <w:lang w:eastAsia="ar-SA"/>
        </w:rPr>
      </w:pPr>
    </w:p>
    <w:p w14:paraId="0FF48C0B" w14:textId="77777777" w:rsidR="00AF7209" w:rsidRPr="00D410A2" w:rsidRDefault="00AF7209" w:rsidP="00AF7209">
      <w:p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D410A2" w:rsidRDefault="00AF7209" w:rsidP="00E048A7">
      <w:pPr>
        <w:numPr>
          <w:ilvl w:val="0"/>
          <w:numId w:val="22"/>
        </w:num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lastRenderedPageBreak/>
        <w:t>naročnik zavarovanja je umaknil ponudbo po poteku roka za prejem ponudb ali nedopustno spremenil ponudbo v času njene veljavnosti; ali</w:t>
      </w:r>
    </w:p>
    <w:p w14:paraId="15486762" w14:textId="163F0F21" w:rsidR="00AF7209" w:rsidRPr="00D410A2" w:rsidRDefault="00AF7209" w:rsidP="00E048A7">
      <w:pPr>
        <w:numPr>
          <w:ilvl w:val="0"/>
          <w:numId w:val="22"/>
        </w:numPr>
        <w:suppressAutoHyphens/>
        <w:spacing w:line="260" w:lineRule="atLeast"/>
        <w:rPr>
          <w:rFonts w:ascii="Arial" w:hAnsi="Arial" w:cs="Arial"/>
          <w:sz w:val="16"/>
          <w:szCs w:val="16"/>
          <w:lang w:eastAsia="ar-SA"/>
        </w:rPr>
      </w:pPr>
      <w:r w:rsidRPr="00D410A2">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D410A2" w:rsidRDefault="00AF7209" w:rsidP="00E048A7">
      <w:pPr>
        <w:numPr>
          <w:ilvl w:val="0"/>
          <w:numId w:val="22"/>
        </w:num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izbrani naročnik zavarovanja na poziv upravičenca ni podpisal pogodbe; ali</w:t>
      </w:r>
    </w:p>
    <w:p w14:paraId="0AD76191" w14:textId="77777777" w:rsidR="00AF7209" w:rsidRPr="00D410A2" w:rsidRDefault="00AF7209" w:rsidP="00E048A7">
      <w:pPr>
        <w:numPr>
          <w:ilvl w:val="0"/>
          <w:numId w:val="22"/>
        </w:num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D410A2" w:rsidRDefault="00227D0A" w:rsidP="00AF7209">
      <w:pPr>
        <w:suppressAutoHyphens/>
        <w:spacing w:line="260" w:lineRule="atLeast"/>
        <w:jc w:val="both"/>
        <w:rPr>
          <w:rFonts w:ascii="Arial" w:hAnsi="Arial" w:cs="Arial"/>
          <w:sz w:val="16"/>
          <w:szCs w:val="16"/>
          <w:lang w:eastAsia="ar-SA"/>
        </w:rPr>
      </w:pPr>
    </w:p>
    <w:p w14:paraId="03C6A8FC" w14:textId="0C8D6B29" w:rsidR="00AF7209" w:rsidRPr="00D410A2" w:rsidRDefault="00AF7209" w:rsidP="00AF7209">
      <w:p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D410A2" w:rsidRDefault="00AF7209" w:rsidP="00AF7209">
      <w:pPr>
        <w:suppressAutoHyphens/>
        <w:spacing w:line="260" w:lineRule="atLeast"/>
        <w:jc w:val="both"/>
        <w:rPr>
          <w:rFonts w:ascii="Arial" w:hAnsi="Arial" w:cs="Arial"/>
          <w:sz w:val="16"/>
          <w:szCs w:val="16"/>
          <w:lang w:eastAsia="ar-SA"/>
        </w:rPr>
      </w:pPr>
    </w:p>
    <w:p w14:paraId="704BBAAA" w14:textId="77777777" w:rsidR="00AF7209" w:rsidRPr="00D410A2" w:rsidRDefault="00AF7209" w:rsidP="00AF7209">
      <w:pPr>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t xml:space="preserve">          garant</w:t>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r>
      <w:r w:rsidRPr="00D410A2">
        <w:rPr>
          <w:rFonts w:ascii="Arial" w:hAnsi="Arial" w:cs="Arial"/>
          <w:sz w:val="16"/>
          <w:szCs w:val="16"/>
          <w:lang w:eastAsia="ar-SA"/>
        </w:rPr>
        <w:tab/>
        <w:t>(žig in podpis)</w:t>
      </w:r>
    </w:p>
    <w:p w14:paraId="6C0F1F2E" w14:textId="77777777" w:rsidR="00AF7209" w:rsidRPr="00D410A2"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D410A2"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D410A2">
        <w:rPr>
          <w:rFonts w:ascii="Arial" w:hAnsi="Arial" w:cs="Arial"/>
          <w:sz w:val="16"/>
          <w:szCs w:val="16"/>
          <w:lang w:eastAsia="ar-SA"/>
        </w:rPr>
        <w:t>Opozorilo (ni del vzorca finančnega zavarovanja):</w:t>
      </w:r>
    </w:p>
    <w:p w14:paraId="0099D7D8" w14:textId="77777777" w:rsidR="00AF7209" w:rsidRPr="00D410A2"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410A2">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D410A2">
        <w:rPr>
          <w:rFonts w:ascii="Arial" w:hAnsi="Arial" w:cs="Arial"/>
          <w:sz w:val="16"/>
          <w:szCs w:val="16"/>
          <w:lang w:eastAsia="ar-SA"/>
        </w:rPr>
        <w:fldChar w:fldCharType="begin">
          <w:ffData>
            <w:name w:val=""/>
            <w:enabled/>
            <w:calcOnExit w:val="0"/>
            <w:textInput/>
          </w:ffData>
        </w:fldChar>
      </w:r>
      <w:r w:rsidRPr="00D410A2">
        <w:rPr>
          <w:rFonts w:ascii="Arial" w:hAnsi="Arial" w:cs="Arial"/>
          <w:sz w:val="16"/>
          <w:szCs w:val="16"/>
          <w:lang w:eastAsia="ar-SA"/>
        </w:rPr>
        <w:instrText xml:space="preserve"> FORMTEXT </w:instrText>
      </w:r>
      <w:r w:rsidR="000B0E5A">
        <w:rPr>
          <w:rFonts w:ascii="Arial" w:hAnsi="Arial" w:cs="Arial"/>
          <w:sz w:val="16"/>
          <w:szCs w:val="16"/>
          <w:lang w:eastAsia="ar-SA"/>
        </w:rPr>
      </w:r>
      <w:r w:rsidR="000B0E5A">
        <w:rPr>
          <w:rFonts w:ascii="Arial" w:hAnsi="Arial" w:cs="Arial"/>
          <w:sz w:val="16"/>
          <w:szCs w:val="16"/>
          <w:lang w:eastAsia="ar-SA"/>
        </w:rPr>
        <w:fldChar w:fldCharType="separate"/>
      </w:r>
      <w:r w:rsidRPr="00D410A2">
        <w:rPr>
          <w:rFonts w:ascii="Arial" w:hAnsi="Arial" w:cs="Arial"/>
          <w:sz w:val="16"/>
          <w:szCs w:val="16"/>
          <w:lang w:eastAsia="ar-SA"/>
        </w:rPr>
        <w:fldChar w:fldCharType="end"/>
      </w:r>
      <w:r w:rsidRPr="00D410A2">
        <w:rPr>
          <w:rFonts w:ascii="Arial" w:hAnsi="Arial" w:cs="Arial"/>
          <w:sz w:val="16"/>
          <w:szCs w:val="16"/>
          <w:lang w:eastAsia="ar-SA"/>
        </w:rPr>
        <w:t xml:space="preserve"> </w:t>
      </w:r>
      <w:r w:rsidRPr="00D410A2">
        <w:rPr>
          <w:rFonts w:ascii="Arial" w:hAnsi="Arial" w:cs="Arial"/>
          <w:i/>
          <w:sz w:val="16"/>
          <w:szCs w:val="16"/>
          <w:lang w:eastAsia="ar-SA"/>
        </w:rPr>
        <w:t>(navede se SWIFT naslova garanta)«</w:t>
      </w:r>
    </w:p>
    <w:p w14:paraId="28FA1FE9" w14:textId="77777777" w:rsidR="00080025" w:rsidRPr="00D410A2" w:rsidRDefault="00080025" w:rsidP="00E74A6D">
      <w:pPr>
        <w:spacing w:line="288" w:lineRule="auto"/>
        <w:rPr>
          <w:rFonts w:ascii="Arial" w:hAnsi="Arial" w:cs="Arial"/>
          <w:sz w:val="16"/>
          <w:szCs w:val="16"/>
          <w:lang w:eastAsia="en-US"/>
        </w:rPr>
      </w:pPr>
    </w:p>
    <w:p w14:paraId="21CE7A48" w14:textId="6E184A47" w:rsidR="00943CF2" w:rsidRPr="00D410A2" w:rsidRDefault="00943CF2" w:rsidP="00E74A6D">
      <w:pPr>
        <w:spacing w:line="288" w:lineRule="auto"/>
        <w:rPr>
          <w:rFonts w:ascii="Arial" w:hAnsi="Arial" w:cs="Arial"/>
          <w:sz w:val="20"/>
          <w:szCs w:val="20"/>
          <w:lang w:eastAsia="en-US"/>
        </w:rPr>
      </w:pPr>
    </w:p>
    <w:p w14:paraId="34E67E21" w14:textId="341BB4AA" w:rsidR="00D04BE8" w:rsidRPr="00D410A2" w:rsidRDefault="00D04BE8" w:rsidP="00E74A6D">
      <w:pPr>
        <w:spacing w:line="288" w:lineRule="auto"/>
        <w:rPr>
          <w:rFonts w:ascii="Arial" w:hAnsi="Arial" w:cs="Arial"/>
          <w:sz w:val="20"/>
          <w:szCs w:val="20"/>
          <w:lang w:eastAsia="en-US"/>
        </w:rPr>
      </w:pPr>
    </w:p>
    <w:p w14:paraId="25EE9B5A" w14:textId="647DAE4F" w:rsidR="00D04BE8" w:rsidRPr="00D410A2" w:rsidRDefault="00D04BE8" w:rsidP="00E74A6D">
      <w:pPr>
        <w:spacing w:line="288" w:lineRule="auto"/>
        <w:rPr>
          <w:rFonts w:ascii="Arial" w:hAnsi="Arial" w:cs="Arial"/>
          <w:sz w:val="20"/>
          <w:szCs w:val="20"/>
          <w:lang w:eastAsia="en-US"/>
        </w:rPr>
      </w:pPr>
    </w:p>
    <w:p w14:paraId="44950735" w14:textId="425C34C1" w:rsidR="00D04BE8" w:rsidRPr="00D410A2" w:rsidRDefault="00D04BE8" w:rsidP="00E74A6D">
      <w:pPr>
        <w:spacing w:line="288" w:lineRule="auto"/>
        <w:rPr>
          <w:rFonts w:ascii="Arial" w:hAnsi="Arial" w:cs="Arial"/>
          <w:sz w:val="20"/>
          <w:szCs w:val="20"/>
          <w:lang w:eastAsia="en-US"/>
        </w:rPr>
      </w:pPr>
    </w:p>
    <w:p w14:paraId="6660AC7F" w14:textId="5C436FD5" w:rsidR="00D04BE8" w:rsidRPr="00D410A2" w:rsidRDefault="00D04BE8" w:rsidP="00E74A6D">
      <w:pPr>
        <w:spacing w:line="288" w:lineRule="auto"/>
        <w:rPr>
          <w:rFonts w:ascii="Arial" w:hAnsi="Arial" w:cs="Arial"/>
          <w:sz w:val="20"/>
          <w:szCs w:val="20"/>
          <w:lang w:eastAsia="en-US"/>
        </w:rPr>
      </w:pPr>
    </w:p>
    <w:p w14:paraId="222630B9" w14:textId="4D7D8696" w:rsidR="00D04BE8" w:rsidRPr="00D410A2" w:rsidRDefault="00D04BE8" w:rsidP="00E74A6D">
      <w:pPr>
        <w:spacing w:line="288" w:lineRule="auto"/>
        <w:rPr>
          <w:rFonts w:ascii="Arial" w:hAnsi="Arial" w:cs="Arial"/>
          <w:sz w:val="20"/>
          <w:szCs w:val="20"/>
          <w:lang w:eastAsia="en-US"/>
        </w:rPr>
      </w:pPr>
    </w:p>
    <w:p w14:paraId="63A0F657" w14:textId="7B28D0CE" w:rsidR="00D04BE8" w:rsidRPr="00D410A2" w:rsidRDefault="00D04BE8" w:rsidP="00E74A6D">
      <w:pPr>
        <w:spacing w:line="288" w:lineRule="auto"/>
        <w:rPr>
          <w:rFonts w:ascii="Arial" w:hAnsi="Arial" w:cs="Arial"/>
          <w:sz w:val="20"/>
          <w:szCs w:val="20"/>
          <w:lang w:eastAsia="en-US"/>
        </w:rPr>
      </w:pPr>
    </w:p>
    <w:p w14:paraId="67DF7746" w14:textId="6A4CA683" w:rsidR="00D04BE8" w:rsidRPr="00D410A2" w:rsidRDefault="00D04BE8" w:rsidP="00E74A6D">
      <w:pPr>
        <w:spacing w:line="288" w:lineRule="auto"/>
        <w:rPr>
          <w:rFonts w:ascii="Arial" w:hAnsi="Arial" w:cs="Arial"/>
          <w:sz w:val="20"/>
          <w:szCs w:val="20"/>
          <w:lang w:eastAsia="en-US"/>
        </w:rPr>
      </w:pPr>
    </w:p>
    <w:p w14:paraId="199CD964" w14:textId="5709FE61" w:rsidR="00D04BE8" w:rsidRPr="00D410A2" w:rsidRDefault="00D04BE8" w:rsidP="00E74A6D">
      <w:pPr>
        <w:spacing w:line="288" w:lineRule="auto"/>
        <w:rPr>
          <w:rFonts w:ascii="Arial" w:hAnsi="Arial" w:cs="Arial"/>
          <w:sz w:val="20"/>
          <w:szCs w:val="20"/>
          <w:lang w:eastAsia="en-US"/>
        </w:rPr>
      </w:pPr>
    </w:p>
    <w:p w14:paraId="3570C39A" w14:textId="7536ACA6" w:rsidR="00D04BE8" w:rsidRPr="00D410A2" w:rsidRDefault="00D04BE8" w:rsidP="00E74A6D">
      <w:pPr>
        <w:spacing w:line="288" w:lineRule="auto"/>
        <w:rPr>
          <w:rFonts w:ascii="Arial" w:hAnsi="Arial" w:cs="Arial"/>
          <w:sz w:val="20"/>
          <w:szCs w:val="20"/>
          <w:lang w:eastAsia="en-US"/>
        </w:rPr>
      </w:pPr>
    </w:p>
    <w:p w14:paraId="4D8A5098" w14:textId="11E400F7" w:rsidR="00D04BE8" w:rsidRPr="00D410A2" w:rsidRDefault="00D04BE8" w:rsidP="00E74A6D">
      <w:pPr>
        <w:spacing w:line="288" w:lineRule="auto"/>
        <w:rPr>
          <w:rFonts w:ascii="Arial" w:hAnsi="Arial" w:cs="Arial"/>
          <w:sz w:val="20"/>
          <w:szCs w:val="20"/>
          <w:lang w:eastAsia="en-US"/>
        </w:rPr>
      </w:pPr>
    </w:p>
    <w:p w14:paraId="7305C418" w14:textId="41365160" w:rsidR="00D04BE8" w:rsidRPr="00D410A2" w:rsidRDefault="00D04BE8" w:rsidP="00E74A6D">
      <w:pPr>
        <w:spacing w:line="288" w:lineRule="auto"/>
        <w:rPr>
          <w:rFonts w:ascii="Arial" w:hAnsi="Arial" w:cs="Arial"/>
          <w:sz w:val="20"/>
          <w:szCs w:val="20"/>
          <w:lang w:eastAsia="en-US"/>
        </w:rPr>
      </w:pPr>
    </w:p>
    <w:p w14:paraId="5BDCB2A1" w14:textId="2ED0AE55" w:rsidR="00D04BE8" w:rsidRPr="00D410A2" w:rsidRDefault="00D04BE8" w:rsidP="00E74A6D">
      <w:pPr>
        <w:spacing w:line="288" w:lineRule="auto"/>
        <w:rPr>
          <w:rFonts w:ascii="Arial" w:hAnsi="Arial" w:cs="Arial"/>
          <w:sz w:val="20"/>
          <w:szCs w:val="20"/>
          <w:lang w:eastAsia="en-US"/>
        </w:rPr>
      </w:pPr>
    </w:p>
    <w:p w14:paraId="16BCACA7" w14:textId="1F779703" w:rsidR="00D04BE8" w:rsidRPr="00D410A2" w:rsidRDefault="00D04BE8" w:rsidP="00E74A6D">
      <w:pPr>
        <w:spacing w:line="288" w:lineRule="auto"/>
        <w:rPr>
          <w:rFonts w:ascii="Arial" w:hAnsi="Arial" w:cs="Arial"/>
          <w:sz w:val="20"/>
          <w:szCs w:val="20"/>
          <w:lang w:eastAsia="en-US"/>
        </w:rPr>
      </w:pPr>
    </w:p>
    <w:p w14:paraId="49E9011E" w14:textId="5DA2D1B2" w:rsidR="00D04BE8" w:rsidRPr="00D410A2" w:rsidRDefault="00D04BE8" w:rsidP="00E74A6D">
      <w:pPr>
        <w:spacing w:line="288" w:lineRule="auto"/>
        <w:rPr>
          <w:rFonts w:ascii="Arial" w:hAnsi="Arial" w:cs="Arial"/>
          <w:sz w:val="20"/>
          <w:szCs w:val="20"/>
          <w:lang w:eastAsia="en-US"/>
        </w:rPr>
      </w:pPr>
    </w:p>
    <w:p w14:paraId="4A5394C5" w14:textId="2E91FBF1" w:rsidR="00D04BE8" w:rsidRPr="00D410A2" w:rsidRDefault="00D04BE8" w:rsidP="00E74A6D">
      <w:pPr>
        <w:spacing w:line="288" w:lineRule="auto"/>
        <w:rPr>
          <w:rFonts w:ascii="Arial" w:hAnsi="Arial" w:cs="Arial"/>
          <w:sz w:val="20"/>
          <w:szCs w:val="20"/>
          <w:lang w:eastAsia="en-US"/>
        </w:rPr>
      </w:pPr>
    </w:p>
    <w:p w14:paraId="317B2A96" w14:textId="5D3853F0" w:rsidR="00D04BE8" w:rsidRPr="00D410A2" w:rsidRDefault="00D04BE8" w:rsidP="00E74A6D">
      <w:pPr>
        <w:spacing w:line="288" w:lineRule="auto"/>
        <w:rPr>
          <w:rFonts w:ascii="Arial" w:hAnsi="Arial" w:cs="Arial"/>
          <w:sz w:val="20"/>
          <w:szCs w:val="20"/>
          <w:lang w:eastAsia="en-US"/>
        </w:rPr>
      </w:pPr>
    </w:p>
    <w:p w14:paraId="54F9018B" w14:textId="1BF44F61" w:rsidR="00D04BE8" w:rsidRPr="00D410A2" w:rsidRDefault="00D04BE8" w:rsidP="00E74A6D">
      <w:pPr>
        <w:spacing w:line="288" w:lineRule="auto"/>
        <w:rPr>
          <w:rFonts w:ascii="Arial" w:hAnsi="Arial" w:cs="Arial"/>
          <w:sz w:val="20"/>
          <w:szCs w:val="20"/>
          <w:lang w:eastAsia="en-US"/>
        </w:rPr>
      </w:pPr>
    </w:p>
    <w:p w14:paraId="0695EC0C" w14:textId="01F67AF1" w:rsidR="00D04BE8" w:rsidRPr="00D410A2" w:rsidRDefault="00D04BE8" w:rsidP="00E74A6D">
      <w:pPr>
        <w:spacing w:line="288" w:lineRule="auto"/>
        <w:rPr>
          <w:rFonts w:ascii="Arial" w:hAnsi="Arial" w:cs="Arial"/>
          <w:sz w:val="20"/>
          <w:szCs w:val="20"/>
          <w:lang w:eastAsia="en-US"/>
        </w:rPr>
      </w:pPr>
    </w:p>
    <w:p w14:paraId="67D7208D" w14:textId="024ABB49" w:rsidR="00D04BE8" w:rsidRPr="00D410A2" w:rsidRDefault="00D04BE8" w:rsidP="00E74A6D">
      <w:pPr>
        <w:spacing w:line="288" w:lineRule="auto"/>
        <w:rPr>
          <w:rFonts w:ascii="Arial" w:hAnsi="Arial" w:cs="Arial"/>
          <w:sz w:val="20"/>
          <w:szCs w:val="20"/>
          <w:lang w:eastAsia="en-US"/>
        </w:rPr>
      </w:pPr>
    </w:p>
    <w:p w14:paraId="07FF953F" w14:textId="6EE920EA" w:rsidR="00D04BE8" w:rsidRPr="00D410A2" w:rsidRDefault="00D04BE8" w:rsidP="00E74A6D">
      <w:pPr>
        <w:spacing w:line="288" w:lineRule="auto"/>
        <w:rPr>
          <w:rFonts w:ascii="Arial" w:hAnsi="Arial" w:cs="Arial"/>
          <w:sz w:val="20"/>
          <w:szCs w:val="20"/>
          <w:lang w:eastAsia="en-US"/>
        </w:rPr>
      </w:pPr>
    </w:p>
    <w:p w14:paraId="00A0AD9E" w14:textId="4955D8F4" w:rsidR="00D04BE8" w:rsidRPr="00D410A2" w:rsidRDefault="00D04BE8" w:rsidP="00E74A6D">
      <w:pPr>
        <w:spacing w:line="288" w:lineRule="auto"/>
        <w:rPr>
          <w:rFonts w:ascii="Arial" w:hAnsi="Arial" w:cs="Arial"/>
          <w:sz w:val="20"/>
          <w:szCs w:val="20"/>
          <w:lang w:eastAsia="en-US"/>
        </w:rPr>
      </w:pPr>
    </w:p>
    <w:p w14:paraId="7D70E5D9" w14:textId="28A9992F" w:rsidR="00D04BE8" w:rsidRPr="00D410A2" w:rsidRDefault="00D04BE8" w:rsidP="00E74A6D">
      <w:pPr>
        <w:spacing w:line="288" w:lineRule="auto"/>
        <w:rPr>
          <w:rFonts w:ascii="Arial" w:hAnsi="Arial" w:cs="Arial"/>
          <w:sz w:val="20"/>
          <w:szCs w:val="20"/>
          <w:lang w:eastAsia="en-US"/>
        </w:rPr>
      </w:pPr>
    </w:p>
    <w:p w14:paraId="0D6673D9" w14:textId="0BB61BF6" w:rsidR="00D04BE8" w:rsidRPr="00D410A2" w:rsidRDefault="00D04BE8" w:rsidP="00E74A6D">
      <w:pPr>
        <w:spacing w:line="288" w:lineRule="auto"/>
        <w:rPr>
          <w:rFonts w:ascii="Arial" w:hAnsi="Arial" w:cs="Arial"/>
          <w:sz w:val="20"/>
          <w:szCs w:val="20"/>
          <w:lang w:eastAsia="en-US"/>
        </w:rPr>
      </w:pPr>
    </w:p>
    <w:p w14:paraId="645B6F6D" w14:textId="098CD310" w:rsidR="00D04BE8" w:rsidRPr="00D410A2" w:rsidRDefault="00D04BE8" w:rsidP="00E74A6D">
      <w:pPr>
        <w:spacing w:line="288" w:lineRule="auto"/>
        <w:rPr>
          <w:rFonts w:ascii="Arial" w:hAnsi="Arial" w:cs="Arial"/>
          <w:sz w:val="20"/>
          <w:szCs w:val="20"/>
          <w:lang w:eastAsia="en-US"/>
        </w:rPr>
      </w:pPr>
    </w:p>
    <w:p w14:paraId="7A89D3FE" w14:textId="7AD69F06" w:rsidR="00D04BE8" w:rsidRPr="00D410A2" w:rsidRDefault="00D04BE8" w:rsidP="00E74A6D">
      <w:pPr>
        <w:spacing w:line="288" w:lineRule="auto"/>
        <w:rPr>
          <w:rFonts w:ascii="Arial" w:hAnsi="Arial" w:cs="Arial"/>
          <w:sz w:val="20"/>
          <w:szCs w:val="20"/>
          <w:lang w:eastAsia="en-US"/>
        </w:rPr>
      </w:pPr>
    </w:p>
    <w:p w14:paraId="169FAE68" w14:textId="5ED9EF15" w:rsidR="00D04BE8" w:rsidRPr="00D410A2" w:rsidRDefault="00D04BE8" w:rsidP="00E74A6D">
      <w:pPr>
        <w:spacing w:line="288" w:lineRule="auto"/>
        <w:rPr>
          <w:rFonts w:ascii="Arial" w:hAnsi="Arial" w:cs="Arial"/>
          <w:sz w:val="20"/>
          <w:szCs w:val="20"/>
          <w:lang w:eastAsia="en-US"/>
        </w:rPr>
      </w:pPr>
    </w:p>
    <w:p w14:paraId="69B5D52A" w14:textId="77777777" w:rsidR="000D1F30" w:rsidRPr="00D410A2" w:rsidRDefault="000D1F30" w:rsidP="00E74A6D">
      <w:pPr>
        <w:spacing w:line="288" w:lineRule="auto"/>
        <w:rPr>
          <w:rFonts w:ascii="Arial" w:hAnsi="Arial" w:cs="Arial"/>
          <w:sz w:val="20"/>
          <w:szCs w:val="20"/>
          <w:lang w:eastAsia="en-US"/>
        </w:rPr>
      </w:pPr>
    </w:p>
    <w:p w14:paraId="37181419" w14:textId="00B03FC5" w:rsidR="00227D0A" w:rsidRPr="00D410A2" w:rsidRDefault="00227D0A" w:rsidP="00E74A6D">
      <w:pPr>
        <w:spacing w:line="288" w:lineRule="auto"/>
        <w:rPr>
          <w:rFonts w:ascii="Arial" w:hAnsi="Arial" w:cs="Arial"/>
          <w:sz w:val="20"/>
          <w:szCs w:val="20"/>
          <w:lang w:eastAsia="en-US"/>
        </w:rPr>
      </w:pPr>
    </w:p>
    <w:p w14:paraId="048B221E" w14:textId="506FA548" w:rsidR="00227D0A" w:rsidRPr="00D410A2" w:rsidRDefault="00227D0A" w:rsidP="00E74A6D">
      <w:pPr>
        <w:spacing w:line="288" w:lineRule="auto"/>
        <w:rPr>
          <w:rFonts w:ascii="Arial" w:hAnsi="Arial" w:cs="Arial"/>
          <w:sz w:val="20"/>
          <w:szCs w:val="20"/>
          <w:lang w:eastAsia="en-US"/>
        </w:rPr>
      </w:pPr>
    </w:p>
    <w:p w14:paraId="6624A6C0" w14:textId="1D362530" w:rsidR="00227D0A" w:rsidRPr="00D410A2" w:rsidRDefault="00227D0A" w:rsidP="00E74A6D">
      <w:pPr>
        <w:spacing w:line="288" w:lineRule="auto"/>
        <w:rPr>
          <w:rFonts w:ascii="Arial" w:hAnsi="Arial" w:cs="Arial"/>
          <w:sz w:val="20"/>
          <w:szCs w:val="20"/>
          <w:lang w:eastAsia="en-US"/>
        </w:rPr>
      </w:pPr>
    </w:p>
    <w:p w14:paraId="413D631A" w14:textId="31E32970" w:rsidR="00227D0A" w:rsidRPr="00D410A2" w:rsidRDefault="00227D0A" w:rsidP="00E74A6D">
      <w:pPr>
        <w:spacing w:line="288" w:lineRule="auto"/>
        <w:rPr>
          <w:rFonts w:ascii="Arial" w:hAnsi="Arial" w:cs="Arial"/>
          <w:sz w:val="20"/>
          <w:szCs w:val="20"/>
          <w:lang w:eastAsia="en-US"/>
        </w:rPr>
      </w:pPr>
    </w:p>
    <w:p w14:paraId="623DE044" w14:textId="77777777" w:rsidR="00E92B0A" w:rsidRDefault="00E92B0A" w:rsidP="00E74A6D">
      <w:pPr>
        <w:spacing w:line="288" w:lineRule="auto"/>
        <w:rPr>
          <w:rFonts w:ascii="Arial" w:hAnsi="Arial" w:cs="Arial"/>
          <w:sz w:val="20"/>
          <w:szCs w:val="20"/>
          <w:lang w:eastAsia="en-US"/>
        </w:rPr>
      </w:pPr>
    </w:p>
    <w:p w14:paraId="69832480" w14:textId="77777777" w:rsidR="00B57AE1" w:rsidRPr="00D410A2" w:rsidRDefault="00B57AE1" w:rsidP="00E74A6D">
      <w:pPr>
        <w:spacing w:line="288" w:lineRule="auto"/>
        <w:rPr>
          <w:rFonts w:ascii="Arial" w:hAnsi="Arial" w:cs="Arial"/>
          <w:sz w:val="20"/>
          <w:szCs w:val="20"/>
          <w:lang w:eastAsia="en-US"/>
        </w:rPr>
      </w:pPr>
    </w:p>
    <w:p w14:paraId="2334BF7D" w14:textId="77777777" w:rsidR="000323D8" w:rsidRPr="00D410A2" w:rsidRDefault="000323D8" w:rsidP="00E74A6D">
      <w:pPr>
        <w:spacing w:line="288" w:lineRule="auto"/>
        <w:rPr>
          <w:rFonts w:ascii="Arial" w:hAnsi="Arial" w:cs="Arial"/>
          <w:sz w:val="20"/>
          <w:szCs w:val="20"/>
          <w:lang w:eastAsia="en-US"/>
        </w:rPr>
      </w:pPr>
    </w:p>
    <w:p w14:paraId="5D0955EE" w14:textId="11485BBE" w:rsidR="00D04BE8" w:rsidRPr="00D410A2" w:rsidRDefault="00D04BE8" w:rsidP="00E74A6D">
      <w:pPr>
        <w:spacing w:line="288" w:lineRule="auto"/>
        <w:rPr>
          <w:rFonts w:ascii="Arial" w:hAnsi="Arial" w:cs="Arial"/>
          <w:sz w:val="20"/>
          <w:szCs w:val="20"/>
          <w:lang w:eastAsia="en-US"/>
        </w:rPr>
      </w:pPr>
    </w:p>
    <w:p w14:paraId="0935E67D" w14:textId="5803CE62" w:rsidR="00E74A6D" w:rsidRPr="00D410A2"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410A2">
        <w:rPr>
          <w:rFonts w:ascii="Arial" w:hAnsi="Arial" w:cs="Arial"/>
          <w:b/>
          <w:sz w:val="20"/>
          <w:szCs w:val="20"/>
          <w:lang w:eastAsia="en-US"/>
        </w:rPr>
        <w:t>Obrazec</w:t>
      </w:r>
      <w:r w:rsidR="00762E6F" w:rsidRPr="00D410A2">
        <w:rPr>
          <w:rFonts w:ascii="Arial" w:hAnsi="Arial" w:cs="Arial"/>
          <w:b/>
          <w:sz w:val="20"/>
          <w:szCs w:val="20"/>
          <w:lang w:eastAsia="en-US"/>
        </w:rPr>
        <w:t xml:space="preserve"> </w:t>
      </w:r>
      <w:r w:rsidR="00E15F17" w:rsidRPr="00D410A2">
        <w:rPr>
          <w:rFonts w:ascii="Arial" w:hAnsi="Arial" w:cs="Arial"/>
          <w:b/>
          <w:sz w:val="20"/>
          <w:szCs w:val="20"/>
          <w:lang w:eastAsia="en-US"/>
        </w:rPr>
        <w:t>9</w:t>
      </w:r>
      <w:r w:rsidR="00306D6A" w:rsidRPr="00D410A2">
        <w:rPr>
          <w:rFonts w:ascii="Arial" w:hAnsi="Arial" w:cs="Arial"/>
          <w:b/>
          <w:sz w:val="20"/>
          <w:szCs w:val="20"/>
          <w:lang w:eastAsia="en-US"/>
        </w:rPr>
        <w:t>.2</w:t>
      </w:r>
      <w:r w:rsidRPr="00D410A2">
        <w:rPr>
          <w:rFonts w:ascii="Arial" w:hAnsi="Arial" w:cs="Arial"/>
          <w:b/>
          <w:sz w:val="20"/>
          <w:szCs w:val="20"/>
          <w:lang w:eastAsia="en-US"/>
        </w:rPr>
        <w:t>: GARANCIJA ZA DOBRO IZVEDBO POGODBENIH OBVEZNOSTI</w:t>
      </w:r>
    </w:p>
    <w:p w14:paraId="73D80414" w14:textId="77777777" w:rsidR="00E74A6D" w:rsidRPr="00D410A2" w:rsidRDefault="00E74A6D" w:rsidP="00E74A6D">
      <w:pPr>
        <w:keepNext/>
        <w:spacing w:before="120" w:after="60" w:line="260" w:lineRule="atLeast"/>
        <w:jc w:val="center"/>
        <w:outlineLvl w:val="2"/>
        <w:rPr>
          <w:rFonts w:ascii="Arial" w:hAnsi="Arial" w:cs="Arial"/>
          <w:b/>
          <w:bCs/>
          <w:sz w:val="16"/>
          <w:szCs w:val="16"/>
          <w:lang w:eastAsia="en-US"/>
        </w:rPr>
      </w:pPr>
      <w:bookmarkStart w:id="144" w:name="_Toc534026547"/>
      <w:bookmarkStart w:id="145" w:name="_Toc534192830"/>
      <w:r w:rsidRPr="00D410A2">
        <w:rPr>
          <w:rFonts w:ascii="Arial" w:hAnsi="Arial" w:cs="Arial"/>
          <w:b/>
          <w:bCs/>
          <w:sz w:val="16"/>
          <w:szCs w:val="16"/>
          <w:lang w:eastAsia="en-US"/>
        </w:rPr>
        <w:t>Obrazec zavarovanja za dobro izvedbo pogodbenih obveznosti po EPGP-758</w:t>
      </w:r>
      <w:bookmarkEnd w:id="144"/>
      <w:bookmarkEnd w:id="145"/>
    </w:p>
    <w:p w14:paraId="412155B9" w14:textId="77777777" w:rsidR="00CE3BD6" w:rsidRPr="00D410A2"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410A2">
        <w:rPr>
          <w:rFonts w:ascii="Arial" w:hAnsi="Arial" w:cs="Arial"/>
          <w:i/>
          <w:sz w:val="16"/>
          <w:szCs w:val="16"/>
          <w:lang w:eastAsia="en-US"/>
        </w:rPr>
        <w:t>Glava s podatki o garantu (zavarovalnici/banki) ali SWIFT ključ</w:t>
      </w:r>
    </w:p>
    <w:p w14:paraId="26B3573E"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410A2">
        <w:rPr>
          <w:rFonts w:ascii="Arial" w:hAnsi="Arial" w:cs="Arial"/>
          <w:sz w:val="16"/>
          <w:szCs w:val="16"/>
          <w:lang w:eastAsia="en-US"/>
        </w:rPr>
        <w:t xml:space="preserve">Za:       </w:t>
      </w:r>
      <w:r w:rsidR="00711474" w:rsidRPr="00D410A2">
        <w:rPr>
          <w:rFonts w:ascii="Arial" w:hAnsi="Arial" w:cs="Arial"/>
          <w:b/>
          <w:sz w:val="16"/>
          <w:szCs w:val="16"/>
          <w:lang w:eastAsia="en-US"/>
        </w:rPr>
        <w:t>Ministrstvo za okolje, podnebje in energijo</w:t>
      </w:r>
      <w:r w:rsidRPr="00D410A2">
        <w:rPr>
          <w:rFonts w:ascii="Arial" w:hAnsi="Arial" w:cs="Arial"/>
          <w:b/>
          <w:sz w:val="16"/>
          <w:szCs w:val="16"/>
          <w:lang w:eastAsia="en-US"/>
        </w:rPr>
        <w:t xml:space="preserve">, </w:t>
      </w:r>
      <w:r w:rsidR="002A184F" w:rsidRPr="00D410A2">
        <w:rPr>
          <w:rFonts w:ascii="Arial" w:hAnsi="Arial" w:cs="Arial"/>
          <w:b/>
          <w:sz w:val="16"/>
          <w:szCs w:val="16"/>
          <w:lang w:eastAsia="en-US"/>
        </w:rPr>
        <w:t>Langusova ulica 4</w:t>
      </w:r>
      <w:r w:rsidRPr="00D410A2">
        <w:rPr>
          <w:rFonts w:ascii="Arial" w:hAnsi="Arial" w:cs="Arial"/>
          <w:b/>
          <w:sz w:val="16"/>
          <w:szCs w:val="16"/>
          <w:lang w:eastAsia="en-US"/>
        </w:rPr>
        <w:t xml:space="preserve">, Ljubljana </w:t>
      </w:r>
    </w:p>
    <w:p w14:paraId="6C437E94"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410A2">
        <w:rPr>
          <w:rFonts w:ascii="Arial" w:hAnsi="Arial" w:cs="Arial"/>
          <w:sz w:val="16"/>
          <w:szCs w:val="16"/>
          <w:lang w:eastAsia="en-US"/>
        </w:rPr>
        <w:t xml:space="preserve">Datum: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datum izdaje)</w:t>
      </w:r>
    </w:p>
    <w:p w14:paraId="04DF5789"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410A2">
        <w:rPr>
          <w:rFonts w:ascii="Arial" w:hAnsi="Arial" w:cs="Arial"/>
          <w:b/>
          <w:sz w:val="16"/>
          <w:szCs w:val="16"/>
          <w:lang w:eastAsia="en-US"/>
        </w:rPr>
        <w:t>VRSTA ZAVAROVANJA:</w:t>
      </w:r>
      <w:r w:rsidRPr="00D410A2">
        <w:rPr>
          <w:rFonts w:ascii="Arial" w:hAnsi="Arial" w:cs="Arial"/>
          <w:sz w:val="16"/>
          <w:szCs w:val="16"/>
          <w:lang w:eastAsia="en-US"/>
        </w:rPr>
        <w:t xml:space="preserve">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vrsta zavarovanja: kavcijsko zavarovanje/bančna garancija)</w:t>
      </w:r>
    </w:p>
    <w:p w14:paraId="0691E8C4"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 xml:space="preserve">ŠTEVILKA: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številka zavarovanja)</w:t>
      </w:r>
    </w:p>
    <w:p w14:paraId="323A4824"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GARANT:</w:t>
      </w:r>
      <w:r w:rsidRPr="00D410A2">
        <w:rPr>
          <w:rFonts w:ascii="Arial" w:hAnsi="Arial" w:cs="Arial"/>
          <w:sz w:val="16"/>
          <w:szCs w:val="16"/>
          <w:lang w:eastAsia="en-US"/>
        </w:rPr>
        <w:t xml:space="preserve">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ime in naslov zavarovalnice/banke v kraju izdaje)</w:t>
      </w:r>
    </w:p>
    <w:p w14:paraId="5373A81D"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 xml:space="preserve">NAROČNIK: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ime in naslov naročnika zavarovanja, tj. v postopku javnega naročanja izbranega ponudnika)</w:t>
      </w:r>
    </w:p>
    <w:p w14:paraId="3F9486E4"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UPRAVIČENEC:</w:t>
      </w:r>
      <w:r w:rsidRPr="00D410A2">
        <w:rPr>
          <w:rFonts w:ascii="Arial" w:hAnsi="Arial" w:cs="Arial"/>
          <w:sz w:val="16"/>
          <w:szCs w:val="16"/>
          <w:lang w:eastAsia="en-US"/>
        </w:rPr>
        <w:t xml:space="preserve"> </w:t>
      </w:r>
      <w:r w:rsidR="00711474" w:rsidRPr="00D410A2">
        <w:rPr>
          <w:rFonts w:ascii="Arial" w:hAnsi="Arial" w:cs="Arial"/>
          <w:b/>
          <w:sz w:val="16"/>
          <w:szCs w:val="16"/>
          <w:lang w:eastAsia="en-US"/>
        </w:rPr>
        <w:t>Ministrstvo za okolje, podnebje in energijo</w:t>
      </w:r>
      <w:r w:rsidRPr="00D410A2">
        <w:rPr>
          <w:rFonts w:ascii="Arial" w:hAnsi="Arial" w:cs="Arial"/>
          <w:b/>
          <w:sz w:val="16"/>
          <w:szCs w:val="16"/>
          <w:lang w:eastAsia="en-US"/>
        </w:rPr>
        <w:t>, Langusova 4, Ljubljana</w:t>
      </w:r>
    </w:p>
    <w:p w14:paraId="7FBA9A2E"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1A6C1EAD" w:rsidR="00E74A6D" w:rsidRPr="00D410A2" w:rsidRDefault="00E74A6D" w:rsidP="000159A1">
      <w:pPr>
        <w:spacing w:line="260" w:lineRule="atLeast"/>
        <w:jc w:val="both"/>
        <w:rPr>
          <w:rFonts w:ascii="Arial" w:hAnsi="Arial" w:cs="Arial"/>
          <w:b/>
          <w:bCs/>
          <w:sz w:val="16"/>
          <w:szCs w:val="16"/>
          <w:lang w:eastAsia="en-US"/>
        </w:rPr>
      </w:pPr>
      <w:r w:rsidRPr="00D410A2">
        <w:rPr>
          <w:rFonts w:ascii="Arial" w:hAnsi="Arial" w:cs="Arial"/>
          <w:b/>
          <w:sz w:val="16"/>
          <w:szCs w:val="16"/>
          <w:lang w:eastAsia="en-US"/>
        </w:rPr>
        <w:t xml:space="preserve">OSNOVNI POSEL: </w:t>
      </w:r>
      <w:r w:rsidRPr="00D410A2">
        <w:rPr>
          <w:rFonts w:ascii="Arial" w:hAnsi="Arial" w:cs="Arial"/>
          <w:sz w:val="16"/>
          <w:szCs w:val="16"/>
          <w:lang w:eastAsia="en-US"/>
        </w:rPr>
        <w:t xml:space="preserve">obveznost naročnika zavarovanja iz pogodbe št.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z dne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številko in datum pogodbe o izvedbi javnega naročila, sklenjene na podlagi postopka z oznako XXXXXX)</w:t>
      </w:r>
      <w:r w:rsidRPr="00D410A2">
        <w:rPr>
          <w:rFonts w:ascii="Arial" w:hAnsi="Arial" w:cs="Arial"/>
          <w:sz w:val="16"/>
          <w:szCs w:val="16"/>
          <w:lang w:eastAsia="en-US"/>
        </w:rPr>
        <w:t xml:space="preserve"> </w:t>
      </w:r>
      <w:r w:rsidR="00387AC1" w:rsidRPr="00D410A2">
        <w:rPr>
          <w:rFonts w:ascii="Arial" w:hAnsi="Arial" w:cs="Arial"/>
          <w:sz w:val="16"/>
          <w:szCs w:val="16"/>
          <w:lang w:eastAsia="en-US"/>
        </w:rPr>
        <w:t xml:space="preserve">za </w:t>
      </w:r>
      <w:r w:rsidR="00197CE8" w:rsidRPr="00D410A2">
        <w:rPr>
          <w:rFonts w:ascii="Arial" w:hAnsi="Arial" w:cs="Arial"/>
          <w:b/>
          <w:sz w:val="16"/>
          <w:szCs w:val="16"/>
          <w:lang w:eastAsia="en-US"/>
        </w:rPr>
        <w:t>»</w:t>
      </w:r>
      <w:r w:rsidR="00F43E7A" w:rsidRPr="00D410A2">
        <w:rPr>
          <w:rFonts w:ascii="Arial" w:hAnsi="Arial" w:cs="Arial"/>
          <w:b/>
          <w:sz w:val="16"/>
          <w:szCs w:val="16"/>
          <w:lang w:eastAsia="en-US"/>
        </w:rPr>
        <w:t>Javno naročilo za celovito strokovno in tehnično podporo pri pripravi tematskih akcijskih programov za določitev potencialnih prednostnih območij za umestitev vetrnih in fotonapetostnih proizvodnih naprav</w:t>
      </w:r>
      <w:r w:rsidR="00D65ACA" w:rsidRPr="00D410A2">
        <w:rPr>
          <w:rFonts w:ascii="Arial" w:hAnsi="Arial" w:cs="Arial"/>
          <w:b/>
          <w:sz w:val="16"/>
          <w:szCs w:val="16"/>
          <w:lang w:eastAsia="en-US"/>
        </w:rPr>
        <w:t>«.</w:t>
      </w:r>
    </w:p>
    <w:p w14:paraId="59CCB170" w14:textId="77777777" w:rsidR="00D65ACA" w:rsidRPr="00D410A2"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 xml:space="preserve">ZNESEK IN VALUTA: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najvišji znesek s številko in besedo ter valuta)</w:t>
      </w:r>
    </w:p>
    <w:p w14:paraId="0D995A16"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 xml:space="preserve">LISTINE, KI JIH JE POLEG IZJAVE TREBA PRILOŽITI ZAHTEVI ZA PLAČILO IN SE IZRECNO ZAHTEVAJO V SPODNJEM BESEDILU: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(nobena/navede se listina)</w:t>
      </w:r>
    </w:p>
    <w:p w14:paraId="59128C3E"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JEZIK V ZAHTEVANIH LISTINAH:</w:t>
      </w:r>
      <w:r w:rsidRPr="00D410A2">
        <w:rPr>
          <w:rFonts w:ascii="Arial" w:hAnsi="Arial" w:cs="Arial"/>
          <w:sz w:val="16"/>
          <w:szCs w:val="16"/>
          <w:lang w:eastAsia="en-US"/>
        </w:rPr>
        <w:t xml:space="preserve"> slovenski</w:t>
      </w:r>
    </w:p>
    <w:p w14:paraId="4FF3E6C2"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OBLIKA PREDLOŽITVE:</w:t>
      </w:r>
      <w:r w:rsidRPr="00D410A2">
        <w:rPr>
          <w:rFonts w:ascii="Arial" w:hAnsi="Arial" w:cs="Arial"/>
          <w:sz w:val="16"/>
          <w:szCs w:val="16"/>
          <w:lang w:eastAsia="en-US"/>
        </w:rPr>
        <w:t xml:space="preserve"> v papirni obliki s priporočeno pošto ali katerokoli obliko hitre pošte ali v elektronski obliki po SWIFT sistemu na naslov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(navede se SWIFT naslova garanta)</w:t>
      </w:r>
    </w:p>
    <w:p w14:paraId="25EB0D1B"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KRAJ PREDLOŽITVE:</w:t>
      </w:r>
      <w:r w:rsidRPr="00D410A2">
        <w:rPr>
          <w:rFonts w:ascii="Arial" w:hAnsi="Arial" w:cs="Arial"/>
          <w:sz w:val="16"/>
          <w:szCs w:val="16"/>
          <w:lang w:eastAsia="en-US"/>
        </w:rPr>
        <w:t xml:space="preserve">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D410A2">
        <w:rPr>
          <w:rFonts w:ascii="Arial" w:hAnsi="Arial" w:cs="Arial"/>
          <w:sz w:val="16"/>
          <w:szCs w:val="16"/>
          <w:lang w:eastAsia="en-US"/>
        </w:rPr>
        <w:t xml:space="preserve"> </w:t>
      </w:r>
    </w:p>
    <w:p w14:paraId="6FF4DFF0"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sz w:val="16"/>
          <w:szCs w:val="16"/>
          <w:lang w:eastAsia="en-US"/>
        </w:rPr>
        <w:t>Ne glede na navedeno, se predložitev papirnih listin lahko opravi v katerikoli podružnici garanta na območju Republike Slovenije.</w:t>
      </w:r>
      <w:r w:rsidRPr="00D410A2" w:rsidDel="00D4087F">
        <w:rPr>
          <w:rFonts w:ascii="Arial" w:hAnsi="Arial" w:cs="Arial"/>
          <w:sz w:val="16"/>
          <w:szCs w:val="16"/>
          <w:lang w:eastAsia="en-US"/>
        </w:rPr>
        <w:t xml:space="preserve"> </w:t>
      </w:r>
    </w:p>
    <w:p w14:paraId="203FDAFF"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sz w:val="16"/>
          <w:szCs w:val="16"/>
          <w:lang w:eastAsia="en-US"/>
        </w:rPr>
        <w:t xml:space="preserve">  </w:t>
      </w:r>
    </w:p>
    <w:p w14:paraId="4CC13630"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 xml:space="preserve">DATUM VELJAVNOSTI: </w:t>
      </w:r>
      <w:r w:rsidRPr="00D410A2">
        <w:rPr>
          <w:rFonts w:ascii="Arial" w:hAnsi="Arial" w:cs="Arial"/>
          <w:sz w:val="16"/>
          <w:szCs w:val="16"/>
          <w:lang w:eastAsia="en-US"/>
        </w:rPr>
        <w:fldChar w:fldCharType="begin">
          <w:ffData>
            <w:name w:val="Besedilo2"/>
            <w:enabled/>
            <w:calcOnExit w:val="0"/>
            <w:textInput>
              <w:default w:val="DD. MM. LLLL"/>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DD. MM. LLLL</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datum zapadlosti zavarovanja)</w:t>
      </w:r>
    </w:p>
    <w:p w14:paraId="2B48A934"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b/>
          <w:sz w:val="16"/>
          <w:szCs w:val="16"/>
          <w:lang w:eastAsia="en-US"/>
        </w:rPr>
        <w:t>STRANKA, KI JE DOLŽNA PLAČATI STROŠKE:</w:t>
      </w:r>
      <w:r w:rsidRPr="00D410A2">
        <w:rPr>
          <w:rFonts w:ascii="Arial" w:hAnsi="Arial" w:cs="Arial"/>
          <w:sz w:val="16"/>
          <w:szCs w:val="16"/>
          <w:lang w:eastAsia="en-US"/>
        </w:rPr>
        <w:t xml:space="preserve">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(vpiše se ime naročnika zavarovanja, tj. v postopku javnega naročanja izbranega ponudnika)</w:t>
      </w:r>
    </w:p>
    <w:p w14:paraId="378D76BB" w14:textId="77777777" w:rsidR="00E74A6D" w:rsidRPr="00D410A2"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D410A2" w:rsidRDefault="00E74A6D" w:rsidP="00E74A6D">
      <w:pPr>
        <w:spacing w:line="260" w:lineRule="atLeast"/>
        <w:jc w:val="both"/>
        <w:rPr>
          <w:rFonts w:ascii="Arial" w:hAnsi="Arial" w:cs="Arial"/>
          <w:sz w:val="16"/>
          <w:szCs w:val="16"/>
          <w:lang w:eastAsia="en-US"/>
        </w:rPr>
      </w:pPr>
      <w:r w:rsidRPr="00D410A2">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D410A2" w:rsidRDefault="00E74A6D" w:rsidP="00E74A6D">
      <w:pPr>
        <w:spacing w:line="260" w:lineRule="atLeast"/>
        <w:jc w:val="both"/>
        <w:rPr>
          <w:rFonts w:ascii="Arial" w:hAnsi="Arial" w:cs="Arial"/>
          <w:sz w:val="16"/>
          <w:szCs w:val="16"/>
          <w:lang w:eastAsia="en-US"/>
        </w:rPr>
      </w:pPr>
    </w:p>
    <w:p w14:paraId="18CC8CD5" w14:textId="77777777" w:rsidR="00E74A6D" w:rsidRPr="00D410A2" w:rsidRDefault="00E74A6D" w:rsidP="00E74A6D">
      <w:pPr>
        <w:spacing w:line="260" w:lineRule="atLeast"/>
        <w:jc w:val="both"/>
        <w:rPr>
          <w:rFonts w:ascii="Arial" w:hAnsi="Arial" w:cs="Arial"/>
          <w:sz w:val="16"/>
          <w:szCs w:val="16"/>
          <w:lang w:eastAsia="en-US"/>
        </w:rPr>
      </w:pPr>
      <w:r w:rsidRPr="00D410A2">
        <w:rPr>
          <w:rFonts w:ascii="Arial" w:hAnsi="Arial" w:cs="Arial"/>
          <w:sz w:val="16"/>
          <w:szCs w:val="16"/>
          <w:lang w:eastAsia="en-US"/>
        </w:rPr>
        <w:lastRenderedPageBreak/>
        <w:t>Katerokoli zahtevo za plačilo po tem zavarovanju moramo prejeti na datum veljavnosti zavarovanja ali pred njim v zgoraj navedenem kraju predložitve.</w:t>
      </w:r>
    </w:p>
    <w:p w14:paraId="7A438005" w14:textId="77777777" w:rsidR="00E74A6D" w:rsidRPr="00D410A2" w:rsidRDefault="00E74A6D" w:rsidP="00E74A6D">
      <w:pPr>
        <w:spacing w:line="260" w:lineRule="atLeast"/>
        <w:jc w:val="both"/>
        <w:rPr>
          <w:rFonts w:ascii="Arial" w:hAnsi="Arial" w:cs="Arial"/>
          <w:sz w:val="16"/>
          <w:szCs w:val="16"/>
          <w:lang w:eastAsia="en-US"/>
        </w:rPr>
      </w:pPr>
      <w:r w:rsidRPr="00D410A2">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D410A2" w:rsidRDefault="00E74A6D" w:rsidP="00E74A6D">
      <w:pPr>
        <w:spacing w:line="260" w:lineRule="atLeast"/>
        <w:jc w:val="both"/>
        <w:rPr>
          <w:rFonts w:ascii="Arial" w:hAnsi="Arial" w:cs="Arial"/>
          <w:sz w:val="16"/>
          <w:szCs w:val="16"/>
          <w:lang w:eastAsia="en-US"/>
        </w:rPr>
      </w:pPr>
    </w:p>
    <w:p w14:paraId="4FE33C5A" w14:textId="77777777" w:rsidR="00E74A6D" w:rsidRPr="00D410A2" w:rsidRDefault="00E74A6D" w:rsidP="00E74A6D">
      <w:pPr>
        <w:spacing w:line="260" w:lineRule="atLeast"/>
        <w:jc w:val="both"/>
        <w:rPr>
          <w:rFonts w:ascii="Arial" w:hAnsi="Arial" w:cs="Arial"/>
          <w:sz w:val="16"/>
          <w:szCs w:val="16"/>
          <w:lang w:eastAsia="en-US"/>
        </w:rPr>
      </w:pPr>
      <w:r w:rsidRPr="00D410A2">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D410A2" w:rsidRDefault="00E74A6D" w:rsidP="00E74A6D">
      <w:pPr>
        <w:spacing w:line="260" w:lineRule="atLeast"/>
        <w:jc w:val="both"/>
        <w:rPr>
          <w:rFonts w:ascii="Arial" w:hAnsi="Arial" w:cs="Arial"/>
          <w:sz w:val="16"/>
          <w:szCs w:val="16"/>
          <w:lang w:eastAsia="en-US"/>
        </w:rPr>
      </w:pPr>
    </w:p>
    <w:p w14:paraId="205A2ED8" w14:textId="77777777" w:rsidR="00A13840" w:rsidRPr="00D410A2"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t xml:space="preserve">     garant</w:t>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r>
      <w:r w:rsidRPr="00D410A2">
        <w:rPr>
          <w:rFonts w:ascii="Arial" w:hAnsi="Arial" w:cs="Arial"/>
          <w:sz w:val="16"/>
          <w:szCs w:val="16"/>
          <w:lang w:eastAsia="en-US"/>
        </w:rPr>
        <w:tab/>
        <w:t xml:space="preserve">    (žig in podpis)</w:t>
      </w:r>
    </w:p>
    <w:p w14:paraId="3EC3DE80" w14:textId="77777777" w:rsidR="00A13840" w:rsidRPr="00D410A2" w:rsidRDefault="00A13840" w:rsidP="00E74A6D">
      <w:pPr>
        <w:spacing w:line="260" w:lineRule="atLeast"/>
        <w:rPr>
          <w:rFonts w:ascii="Arial" w:hAnsi="Arial" w:cs="Arial"/>
          <w:sz w:val="16"/>
          <w:szCs w:val="16"/>
          <w:lang w:eastAsia="en-US"/>
        </w:rPr>
      </w:pPr>
    </w:p>
    <w:p w14:paraId="7B3B99A8" w14:textId="77777777" w:rsidR="00A13840" w:rsidRPr="00D410A2" w:rsidRDefault="00A13840" w:rsidP="00E74A6D">
      <w:pPr>
        <w:spacing w:line="260" w:lineRule="atLeast"/>
        <w:rPr>
          <w:rFonts w:ascii="Arial" w:hAnsi="Arial" w:cs="Arial"/>
          <w:sz w:val="16"/>
          <w:szCs w:val="16"/>
          <w:lang w:eastAsia="en-US"/>
        </w:rPr>
      </w:pPr>
    </w:p>
    <w:p w14:paraId="3882B4F9" w14:textId="77777777" w:rsidR="00A13840" w:rsidRPr="00D410A2"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410A2">
        <w:rPr>
          <w:rFonts w:ascii="Arial" w:hAnsi="Arial" w:cs="Arial"/>
          <w:sz w:val="16"/>
          <w:szCs w:val="16"/>
          <w:lang w:eastAsia="en-US"/>
        </w:rPr>
        <w:t>Opozorilo (ni del vzorca finančnega zavarovanja):</w:t>
      </w:r>
    </w:p>
    <w:p w14:paraId="09658083" w14:textId="77777777" w:rsidR="00A13840" w:rsidRPr="00D410A2"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410A2">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D410A2">
        <w:rPr>
          <w:rFonts w:ascii="Arial" w:hAnsi="Arial" w:cs="Arial"/>
          <w:sz w:val="16"/>
          <w:szCs w:val="16"/>
          <w:lang w:eastAsia="en-US"/>
        </w:rPr>
        <w:fldChar w:fldCharType="begin">
          <w:ffData>
            <w:name w:val="Besedilo2"/>
            <w:enabled/>
            <w:calcOnExit w:val="0"/>
            <w:textInput/>
          </w:ffData>
        </w:fldChar>
      </w:r>
      <w:r w:rsidRPr="00D410A2">
        <w:rPr>
          <w:rFonts w:ascii="Arial" w:hAnsi="Arial" w:cs="Arial"/>
          <w:sz w:val="16"/>
          <w:szCs w:val="16"/>
          <w:lang w:eastAsia="en-US"/>
        </w:rPr>
        <w:instrText xml:space="preserve"> FORMTEXT </w:instrText>
      </w:r>
      <w:r w:rsidRPr="00D410A2">
        <w:rPr>
          <w:rFonts w:ascii="Arial" w:hAnsi="Arial" w:cs="Arial"/>
          <w:sz w:val="16"/>
          <w:szCs w:val="16"/>
          <w:lang w:eastAsia="en-US"/>
        </w:rPr>
      </w:r>
      <w:r w:rsidRPr="00D410A2">
        <w:rPr>
          <w:rFonts w:ascii="Arial" w:hAnsi="Arial" w:cs="Arial"/>
          <w:sz w:val="16"/>
          <w:szCs w:val="16"/>
          <w:lang w:eastAsia="en-US"/>
        </w:rPr>
        <w:fldChar w:fldCharType="separate"/>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noProof/>
          <w:sz w:val="16"/>
          <w:szCs w:val="16"/>
          <w:lang w:eastAsia="en-US"/>
        </w:rPr>
        <w:t> </w:t>
      </w:r>
      <w:r w:rsidRPr="00D410A2">
        <w:rPr>
          <w:rFonts w:ascii="Arial" w:hAnsi="Arial" w:cs="Arial"/>
          <w:sz w:val="16"/>
          <w:szCs w:val="16"/>
          <w:lang w:eastAsia="en-US"/>
        </w:rPr>
        <w:fldChar w:fldCharType="end"/>
      </w:r>
      <w:r w:rsidRPr="00D410A2">
        <w:rPr>
          <w:rFonts w:ascii="Arial" w:hAnsi="Arial" w:cs="Arial"/>
          <w:sz w:val="16"/>
          <w:szCs w:val="16"/>
          <w:lang w:eastAsia="en-US"/>
        </w:rPr>
        <w:t xml:space="preserve"> </w:t>
      </w:r>
      <w:r w:rsidRPr="00D410A2">
        <w:rPr>
          <w:rFonts w:ascii="Arial" w:hAnsi="Arial" w:cs="Arial"/>
          <w:i/>
          <w:sz w:val="16"/>
          <w:szCs w:val="16"/>
          <w:lang w:eastAsia="en-US"/>
        </w:rPr>
        <w:t>(navede se SWIFT naslova garanta)«</w:t>
      </w:r>
    </w:p>
    <w:p w14:paraId="15FFE314" w14:textId="77777777" w:rsidR="00A13840" w:rsidRPr="00D410A2" w:rsidRDefault="00A13840" w:rsidP="00E74A6D">
      <w:pPr>
        <w:spacing w:line="260" w:lineRule="atLeast"/>
        <w:rPr>
          <w:rFonts w:ascii="Arial" w:hAnsi="Arial" w:cs="Arial"/>
          <w:sz w:val="16"/>
          <w:szCs w:val="16"/>
          <w:lang w:eastAsia="en-US"/>
        </w:rPr>
      </w:pPr>
    </w:p>
    <w:p w14:paraId="14B746AB" w14:textId="77777777" w:rsidR="009E32C5" w:rsidRPr="00D410A2" w:rsidRDefault="009E32C5" w:rsidP="00E74A6D">
      <w:pPr>
        <w:spacing w:line="260" w:lineRule="atLeast"/>
        <w:rPr>
          <w:rFonts w:ascii="Arial" w:hAnsi="Arial" w:cs="Arial"/>
          <w:sz w:val="16"/>
          <w:szCs w:val="16"/>
          <w:lang w:eastAsia="en-US"/>
        </w:rPr>
      </w:pPr>
    </w:p>
    <w:p w14:paraId="561EBDC6" w14:textId="77777777" w:rsidR="00855D1B" w:rsidRPr="00D410A2" w:rsidRDefault="00855D1B" w:rsidP="00E74A6D">
      <w:pPr>
        <w:spacing w:line="260" w:lineRule="atLeast"/>
        <w:rPr>
          <w:rFonts w:ascii="Arial" w:hAnsi="Arial" w:cs="Arial"/>
          <w:sz w:val="16"/>
          <w:szCs w:val="16"/>
          <w:lang w:eastAsia="en-US"/>
        </w:rPr>
      </w:pPr>
    </w:p>
    <w:p w14:paraId="746342D9" w14:textId="77777777" w:rsidR="00855D1B" w:rsidRPr="00D410A2" w:rsidRDefault="00855D1B" w:rsidP="00E74A6D">
      <w:pPr>
        <w:spacing w:line="260" w:lineRule="atLeast"/>
        <w:rPr>
          <w:rFonts w:ascii="Arial" w:hAnsi="Arial" w:cs="Arial"/>
          <w:sz w:val="16"/>
          <w:szCs w:val="16"/>
          <w:lang w:eastAsia="en-US"/>
        </w:rPr>
      </w:pPr>
    </w:p>
    <w:p w14:paraId="1F086A95" w14:textId="77777777" w:rsidR="00855D1B" w:rsidRPr="00D410A2" w:rsidRDefault="00855D1B" w:rsidP="00E74A6D">
      <w:pPr>
        <w:spacing w:line="260" w:lineRule="atLeast"/>
        <w:rPr>
          <w:rFonts w:ascii="Arial" w:hAnsi="Arial" w:cs="Arial"/>
          <w:sz w:val="16"/>
          <w:szCs w:val="16"/>
          <w:lang w:eastAsia="en-US"/>
        </w:rPr>
      </w:pPr>
    </w:p>
    <w:p w14:paraId="20ED9166" w14:textId="77777777" w:rsidR="004D2BC7" w:rsidRPr="00D410A2" w:rsidRDefault="004D2BC7" w:rsidP="00E74A6D">
      <w:pPr>
        <w:spacing w:line="260" w:lineRule="atLeast"/>
        <w:rPr>
          <w:rFonts w:ascii="Arial" w:hAnsi="Arial" w:cs="Arial"/>
          <w:sz w:val="16"/>
          <w:szCs w:val="16"/>
          <w:lang w:eastAsia="en-US"/>
        </w:rPr>
      </w:pPr>
    </w:p>
    <w:p w14:paraId="54EFC388" w14:textId="77777777" w:rsidR="004D2BC7" w:rsidRPr="00D410A2" w:rsidRDefault="004D2BC7" w:rsidP="00E74A6D">
      <w:pPr>
        <w:spacing w:line="260" w:lineRule="atLeast"/>
        <w:rPr>
          <w:rFonts w:ascii="Arial" w:hAnsi="Arial" w:cs="Arial"/>
          <w:sz w:val="16"/>
          <w:szCs w:val="16"/>
          <w:lang w:eastAsia="en-US"/>
        </w:rPr>
      </w:pPr>
    </w:p>
    <w:p w14:paraId="0D2D0B35" w14:textId="77777777" w:rsidR="004D2BC7" w:rsidRPr="00D410A2" w:rsidRDefault="004D2BC7" w:rsidP="00E74A6D">
      <w:pPr>
        <w:spacing w:line="260" w:lineRule="atLeast"/>
        <w:rPr>
          <w:rFonts w:ascii="Arial" w:hAnsi="Arial" w:cs="Arial"/>
          <w:sz w:val="16"/>
          <w:szCs w:val="16"/>
          <w:lang w:eastAsia="en-US"/>
        </w:rPr>
      </w:pPr>
    </w:p>
    <w:p w14:paraId="141398B8" w14:textId="77777777" w:rsidR="004D2BC7" w:rsidRPr="00D410A2" w:rsidRDefault="004D2BC7" w:rsidP="00E74A6D">
      <w:pPr>
        <w:spacing w:line="260" w:lineRule="atLeast"/>
        <w:rPr>
          <w:rFonts w:ascii="Arial" w:hAnsi="Arial" w:cs="Arial"/>
          <w:sz w:val="16"/>
          <w:szCs w:val="16"/>
          <w:lang w:eastAsia="en-US"/>
        </w:rPr>
      </w:pPr>
    </w:p>
    <w:p w14:paraId="4ED6819E" w14:textId="77777777" w:rsidR="004D2BC7" w:rsidRPr="00D410A2" w:rsidRDefault="004D2BC7" w:rsidP="00E74A6D">
      <w:pPr>
        <w:spacing w:line="260" w:lineRule="atLeast"/>
        <w:rPr>
          <w:rFonts w:ascii="Arial" w:hAnsi="Arial" w:cs="Arial"/>
          <w:sz w:val="16"/>
          <w:szCs w:val="16"/>
          <w:lang w:eastAsia="en-US"/>
        </w:rPr>
      </w:pPr>
    </w:p>
    <w:p w14:paraId="16375BC6" w14:textId="77777777" w:rsidR="004D2BC7" w:rsidRPr="00D410A2" w:rsidRDefault="004D2BC7" w:rsidP="00E74A6D">
      <w:pPr>
        <w:spacing w:line="260" w:lineRule="atLeast"/>
        <w:rPr>
          <w:rFonts w:ascii="Arial" w:hAnsi="Arial" w:cs="Arial"/>
          <w:sz w:val="16"/>
          <w:szCs w:val="16"/>
          <w:lang w:eastAsia="en-US"/>
        </w:rPr>
      </w:pPr>
    </w:p>
    <w:p w14:paraId="64C87872" w14:textId="77777777" w:rsidR="004D2BC7" w:rsidRPr="00D410A2" w:rsidRDefault="004D2BC7" w:rsidP="00E74A6D">
      <w:pPr>
        <w:spacing w:line="260" w:lineRule="atLeast"/>
        <w:rPr>
          <w:rFonts w:ascii="Arial" w:hAnsi="Arial" w:cs="Arial"/>
          <w:sz w:val="16"/>
          <w:szCs w:val="16"/>
          <w:lang w:eastAsia="en-US"/>
        </w:rPr>
      </w:pPr>
    </w:p>
    <w:p w14:paraId="79C18C1F" w14:textId="77777777" w:rsidR="004D2BC7" w:rsidRPr="00D410A2" w:rsidRDefault="004D2BC7" w:rsidP="00E74A6D">
      <w:pPr>
        <w:spacing w:line="260" w:lineRule="atLeast"/>
        <w:rPr>
          <w:rFonts w:ascii="Arial" w:hAnsi="Arial" w:cs="Arial"/>
          <w:sz w:val="16"/>
          <w:szCs w:val="16"/>
          <w:lang w:eastAsia="en-US"/>
        </w:rPr>
      </w:pPr>
    </w:p>
    <w:p w14:paraId="112971E2" w14:textId="77777777" w:rsidR="004D2BC7" w:rsidRPr="00D410A2" w:rsidRDefault="004D2BC7" w:rsidP="00E74A6D">
      <w:pPr>
        <w:spacing w:line="260" w:lineRule="atLeast"/>
        <w:rPr>
          <w:rFonts w:ascii="Arial" w:hAnsi="Arial" w:cs="Arial"/>
          <w:sz w:val="16"/>
          <w:szCs w:val="16"/>
          <w:lang w:eastAsia="en-US"/>
        </w:rPr>
      </w:pPr>
    </w:p>
    <w:p w14:paraId="7E029EE0" w14:textId="77777777" w:rsidR="004D2BC7" w:rsidRPr="00D410A2" w:rsidRDefault="004D2BC7" w:rsidP="00E74A6D">
      <w:pPr>
        <w:spacing w:line="260" w:lineRule="atLeast"/>
        <w:rPr>
          <w:rFonts w:ascii="Arial" w:hAnsi="Arial" w:cs="Arial"/>
          <w:sz w:val="16"/>
          <w:szCs w:val="16"/>
          <w:lang w:eastAsia="en-US"/>
        </w:rPr>
      </w:pPr>
    </w:p>
    <w:p w14:paraId="4595E4EC" w14:textId="77777777" w:rsidR="004D2BC7" w:rsidRPr="00D410A2" w:rsidRDefault="004D2BC7" w:rsidP="00E74A6D">
      <w:pPr>
        <w:spacing w:line="260" w:lineRule="atLeast"/>
        <w:rPr>
          <w:rFonts w:ascii="Arial" w:hAnsi="Arial" w:cs="Arial"/>
          <w:sz w:val="16"/>
          <w:szCs w:val="16"/>
          <w:lang w:eastAsia="en-US"/>
        </w:rPr>
      </w:pPr>
    </w:p>
    <w:p w14:paraId="227BFACB" w14:textId="77777777" w:rsidR="004D2BC7" w:rsidRPr="00D410A2" w:rsidRDefault="004D2BC7" w:rsidP="00E74A6D">
      <w:pPr>
        <w:spacing w:line="260" w:lineRule="atLeast"/>
        <w:rPr>
          <w:rFonts w:ascii="Arial" w:hAnsi="Arial" w:cs="Arial"/>
          <w:sz w:val="16"/>
          <w:szCs w:val="16"/>
          <w:lang w:eastAsia="en-US"/>
        </w:rPr>
      </w:pPr>
    </w:p>
    <w:p w14:paraId="0950F50C" w14:textId="77777777" w:rsidR="004D2BC7" w:rsidRPr="00D410A2" w:rsidRDefault="004D2BC7" w:rsidP="00E74A6D">
      <w:pPr>
        <w:spacing w:line="260" w:lineRule="atLeast"/>
        <w:rPr>
          <w:rFonts w:ascii="Arial" w:hAnsi="Arial" w:cs="Arial"/>
          <w:sz w:val="16"/>
          <w:szCs w:val="16"/>
          <w:lang w:eastAsia="en-US"/>
        </w:rPr>
      </w:pPr>
    </w:p>
    <w:p w14:paraId="01D582CA" w14:textId="77777777" w:rsidR="004D2BC7" w:rsidRPr="00D410A2" w:rsidRDefault="004D2BC7" w:rsidP="00E74A6D">
      <w:pPr>
        <w:spacing w:line="260" w:lineRule="atLeast"/>
        <w:rPr>
          <w:rFonts w:ascii="Arial" w:hAnsi="Arial" w:cs="Arial"/>
          <w:sz w:val="16"/>
          <w:szCs w:val="16"/>
          <w:lang w:eastAsia="en-US"/>
        </w:rPr>
      </w:pPr>
    </w:p>
    <w:p w14:paraId="7707200C" w14:textId="77777777" w:rsidR="004D2BC7" w:rsidRPr="00D410A2" w:rsidRDefault="004D2BC7" w:rsidP="00E74A6D">
      <w:pPr>
        <w:spacing w:line="260" w:lineRule="atLeast"/>
        <w:rPr>
          <w:rFonts w:ascii="Arial" w:hAnsi="Arial" w:cs="Arial"/>
          <w:sz w:val="16"/>
          <w:szCs w:val="16"/>
          <w:lang w:eastAsia="en-US"/>
        </w:rPr>
      </w:pPr>
    </w:p>
    <w:p w14:paraId="6765740E" w14:textId="77777777" w:rsidR="004D2BC7" w:rsidRPr="00D410A2" w:rsidRDefault="004D2BC7" w:rsidP="00E74A6D">
      <w:pPr>
        <w:spacing w:line="260" w:lineRule="atLeast"/>
        <w:rPr>
          <w:rFonts w:ascii="Arial" w:hAnsi="Arial" w:cs="Arial"/>
          <w:sz w:val="16"/>
          <w:szCs w:val="16"/>
          <w:lang w:eastAsia="en-US"/>
        </w:rPr>
      </w:pPr>
    </w:p>
    <w:p w14:paraId="3A222C0E" w14:textId="77777777" w:rsidR="004D2BC7" w:rsidRPr="00D410A2" w:rsidRDefault="004D2BC7" w:rsidP="00E74A6D">
      <w:pPr>
        <w:spacing w:line="260" w:lineRule="atLeast"/>
        <w:rPr>
          <w:rFonts w:ascii="Arial" w:hAnsi="Arial" w:cs="Arial"/>
          <w:sz w:val="16"/>
          <w:szCs w:val="16"/>
          <w:lang w:eastAsia="en-US"/>
        </w:rPr>
      </w:pPr>
    </w:p>
    <w:p w14:paraId="4C00EF4D" w14:textId="77777777" w:rsidR="004D2BC7" w:rsidRPr="00D410A2" w:rsidRDefault="004D2BC7" w:rsidP="00E74A6D">
      <w:pPr>
        <w:spacing w:line="260" w:lineRule="atLeast"/>
        <w:rPr>
          <w:rFonts w:ascii="Arial" w:hAnsi="Arial" w:cs="Arial"/>
          <w:sz w:val="16"/>
          <w:szCs w:val="16"/>
          <w:lang w:eastAsia="en-US"/>
        </w:rPr>
      </w:pPr>
    </w:p>
    <w:p w14:paraId="5AE92B1F" w14:textId="77777777" w:rsidR="004D2BC7" w:rsidRPr="00D410A2" w:rsidRDefault="004D2BC7" w:rsidP="00E74A6D">
      <w:pPr>
        <w:spacing w:line="260" w:lineRule="atLeast"/>
        <w:rPr>
          <w:rFonts w:ascii="Arial" w:hAnsi="Arial" w:cs="Arial"/>
          <w:sz w:val="16"/>
          <w:szCs w:val="16"/>
          <w:lang w:eastAsia="en-US"/>
        </w:rPr>
      </w:pPr>
    </w:p>
    <w:p w14:paraId="3E282F69" w14:textId="77777777" w:rsidR="004D2BC7" w:rsidRPr="00D410A2" w:rsidRDefault="004D2BC7" w:rsidP="00E74A6D">
      <w:pPr>
        <w:spacing w:line="260" w:lineRule="atLeast"/>
        <w:rPr>
          <w:rFonts w:ascii="Arial" w:hAnsi="Arial" w:cs="Arial"/>
          <w:sz w:val="16"/>
          <w:szCs w:val="16"/>
          <w:lang w:eastAsia="en-US"/>
        </w:rPr>
      </w:pPr>
    </w:p>
    <w:p w14:paraId="72EFF96F" w14:textId="77777777" w:rsidR="001470FE" w:rsidRPr="00D410A2" w:rsidRDefault="001470FE" w:rsidP="001470FE">
      <w:pPr>
        <w:rPr>
          <w:rFonts w:ascii="Arial" w:hAnsi="Arial" w:cs="Arial"/>
          <w:b/>
          <w:sz w:val="20"/>
          <w:szCs w:val="20"/>
        </w:rPr>
        <w:sectPr w:rsidR="001470FE" w:rsidRPr="00D410A2" w:rsidSect="00311DE6">
          <w:headerReference w:type="default" r:id="rId26"/>
          <w:footerReference w:type="default" r:id="rId27"/>
          <w:headerReference w:type="first" r:id="rId28"/>
          <w:footerReference w:type="first" r:id="rId29"/>
          <w:pgSz w:w="11906" w:h="16838"/>
          <w:pgMar w:top="902" w:right="1418" w:bottom="902" w:left="1418" w:header="709" w:footer="709" w:gutter="0"/>
          <w:cols w:space="708"/>
          <w:docGrid w:linePitch="360"/>
        </w:sectPr>
      </w:pPr>
    </w:p>
    <w:p w14:paraId="7B411906" w14:textId="03F5D87F" w:rsidR="002E738B" w:rsidRPr="00D410A2" w:rsidRDefault="00127C0E" w:rsidP="00762E6F">
      <w:pPr>
        <w:spacing w:line="260" w:lineRule="atLeast"/>
        <w:jc w:val="both"/>
        <w:rPr>
          <w:rFonts w:ascii="Arial" w:hAnsi="Arial" w:cs="Arial"/>
          <w:b/>
          <w:sz w:val="20"/>
          <w:szCs w:val="20"/>
          <w:lang w:eastAsia="en-US"/>
        </w:rPr>
      </w:pPr>
      <w:r w:rsidRPr="00D410A2">
        <w:rPr>
          <w:rFonts w:ascii="Arial" w:hAnsi="Arial" w:cs="Arial"/>
          <w:b/>
          <w:sz w:val="20"/>
          <w:szCs w:val="20"/>
          <w:lang w:eastAsia="en-US"/>
        </w:rPr>
        <w:lastRenderedPageBreak/>
        <w:t xml:space="preserve">POGLAVJE </w:t>
      </w:r>
      <w:r w:rsidR="00F1771F" w:rsidRPr="00D410A2">
        <w:rPr>
          <w:rFonts w:ascii="Arial" w:hAnsi="Arial" w:cs="Arial"/>
          <w:b/>
          <w:sz w:val="20"/>
          <w:szCs w:val="20"/>
          <w:lang w:eastAsia="en-US"/>
        </w:rPr>
        <w:t>5</w:t>
      </w:r>
      <w:r w:rsidR="001470FE" w:rsidRPr="00D410A2">
        <w:rPr>
          <w:rFonts w:ascii="Arial" w:hAnsi="Arial" w:cs="Arial"/>
          <w:b/>
          <w:sz w:val="20"/>
          <w:szCs w:val="20"/>
          <w:lang w:eastAsia="en-US"/>
        </w:rPr>
        <w:t>: P</w:t>
      </w:r>
      <w:r w:rsidR="00D83F2B" w:rsidRPr="00D410A2">
        <w:rPr>
          <w:rFonts w:ascii="Arial" w:hAnsi="Arial" w:cs="Arial"/>
          <w:b/>
          <w:sz w:val="20"/>
          <w:szCs w:val="20"/>
          <w:lang w:eastAsia="en-US"/>
        </w:rPr>
        <w:t>ROJEKTNA NALOGA</w:t>
      </w:r>
    </w:p>
    <w:p w14:paraId="2C46FBC0" w14:textId="77777777" w:rsidR="00EE24A0" w:rsidRPr="00D410A2" w:rsidRDefault="00EE24A0" w:rsidP="00762E6F">
      <w:pPr>
        <w:spacing w:line="260" w:lineRule="atLeast"/>
        <w:jc w:val="both"/>
        <w:rPr>
          <w:rFonts w:ascii="Arial" w:hAnsi="Arial" w:cs="Arial"/>
          <w:b/>
          <w:sz w:val="20"/>
          <w:szCs w:val="20"/>
          <w:lang w:eastAsia="en-US"/>
        </w:rPr>
      </w:pPr>
    </w:p>
    <w:p w14:paraId="1625B132" w14:textId="63DE94CB" w:rsidR="00EE24A0" w:rsidRPr="00D410A2" w:rsidRDefault="00EE24A0" w:rsidP="00762E6F">
      <w:pPr>
        <w:spacing w:line="260" w:lineRule="atLeast"/>
        <w:jc w:val="both"/>
        <w:rPr>
          <w:rFonts w:ascii="Arial" w:hAnsi="Arial" w:cs="Arial"/>
          <w:bCs/>
          <w:sz w:val="20"/>
          <w:szCs w:val="20"/>
          <w:lang w:eastAsia="en-US"/>
        </w:rPr>
      </w:pPr>
      <w:r w:rsidRPr="00D410A2">
        <w:rPr>
          <w:rFonts w:ascii="Arial" w:hAnsi="Arial" w:cs="Arial"/>
          <w:bCs/>
          <w:sz w:val="20"/>
          <w:szCs w:val="20"/>
          <w:lang w:eastAsia="en-US"/>
        </w:rPr>
        <w:t xml:space="preserve">Nahaja se v ločeni datoteki. </w:t>
      </w:r>
    </w:p>
    <w:p w14:paraId="0B69E535" w14:textId="77777777" w:rsidR="001470FE" w:rsidRPr="00D410A2" w:rsidRDefault="001470FE" w:rsidP="00762E6F">
      <w:pPr>
        <w:spacing w:line="260" w:lineRule="atLeast"/>
        <w:jc w:val="both"/>
        <w:rPr>
          <w:rFonts w:ascii="Arial" w:hAnsi="Arial" w:cs="Arial"/>
          <w:b/>
          <w:sz w:val="20"/>
          <w:szCs w:val="20"/>
          <w:lang w:eastAsia="en-US"/>
        </w:rPr>
      </w:pPr>
    </w:p>
    <w:p w14:paraId="6A4B1D44" w14:textId="5EB78153" w:rsidR="00241032" w:rsidRPr="00D410A2" w:rsidRDefault="00241032" w:rsidP="00124F81">
      <w:pPr>
        <w:ind w:left="426"/>
        <w:jc w:val="both"/>
        <w:rPr>
          <w:rFonts w:ascii="Arial" w:eastAsia="Calibri" w:hAnsi="Arial" w:cs="Arial"/>
          <w:sz w:val="20"/>
          <w:szCs w:val="22"/>
          <w:lang w:eastAsia="en-US"/>
        </w:rPr>
      </w:pPr>
    </w:p>
    <w:p w14:paraId="10561886" w14:textId="51F774C4" w:rsidR="00D83F2B" w:rsidRPr="00D410A2" w:rsidRDefault="00D83F2B" w:rsidP="00762E6F">
      <w:pPr>
        <w:spacing w:line="260" w:lineRule="atLeast"/>
        <w:jc w:val="both"/>
        <w:rPr>
          <w:rFonts w:ascii="Arial" w:eastAsia="Calibri" w:hAnsi="Arial" w:cs="Arial"/>
          <w:sz w:val="20"/>
          <w:szCs w:val="22"/>
          <w:lang w:eastAsia="en-US"/>
        </w:rPr>
      </w:pPr>
    </w:p>
    <w:p w14:paraId="04434D64" w14:textId="77777777" w:rsidR="00241032" w:rsidRPr="00D410A2" w:rsidRDefault="00241032" w:rsidP="00762E6F">
      <w:pPr>
        <w:spacing w:line="260" w:lineRule="atLeast"/>
        <w:jc w:val="both"/>
        <w:rPr>
          <w:rFonts w:ascii="Arial" w:eastAsia="Calibri" w:hAnsi="Arial" w:cs="Arial"/>
          <w:sz w:val="20"/>
          <w:szCs w:val="22"/>
          <w:lang w:eastAsia="en-US"/>
        </w:rPr>
      </w:pPr>
    </w:p>
    <w:p w14:paraId="5DE9FBBB" w14:textId="77777777" w:rsidR="00241032" w:rsidRPr="00D410A2" w:rsidRDefault="00241032" w:rsidP="00762E6F">
      <w:pPr>
        <w:spacing w:line="260" w:lineRule="atLeast"/>
        <w:jc w:val="both"/>
        <w:rPr>
          <w:rFonts w:ascii="Arial" w:hAnsi="Arial" w:cs="Arial"/>
          <w:b/>
          <w:sz w:val="20"/>
          <w:szCs w:val="20"/>
          <w:lang w:eastAsia="en-US"/>
        </w:rPr>
      </w:pPr>
    </w:p>
    <w:p w14:paraId="4DD1692F" w14:textId="77777777" w:rsidR="00241032" w:rsidRPr="00D410A2" w:rsidRDefault="00241032" w:rsidP="00762E6F">
      <w:pPr>
        <w:spacing w:line="260" w:lineRule="atLeast"/>
        <w:jc w:val="both"/>
        <w:rPr>
          <w:rFonts w:ascii="Arial" w:hAnsi="Arial" w:cs="Arial"/>
          <w:b/>
          <w:sz w:val="20"/>
          <w:szCs w:val="20"/>
          <w:lang w:eastAsia="en-US"/>
        </w:rPr>
      </w:pPr>
    </w:p>
    <w:p w14:paraId="6ECDB7B7" w14:textId="77777777" w:rsidR="00241032" w:rsidRPr="00D410A2" w:rsidRDefault="00241032" w:rsidP="00762E6F">
      <w:pPr>
        <w:spacing w:line="260" w:lineRule="atLeast"/>
        <w:jc w:val="both"/>
        <w:rPr>
          <w:rFonts w:ascii="Arial" w:hAnsi="Arial" w:cs="Arial"/>
          <w:b/>
          <w:sz w:val="20"/>
          <w:szCs w:val="20"/>
          <w:lang w:eastAsia="en-US"/>
        </w:rPr>
      </w:pPr>
    </w:p>
    <w:p w14:paraId="5D8A23D8" w14:textId="77777777" w:rsidR="00241032" w:rsidRPr="00D410A2" w:rsidRDefault="00241032" w:rsidP="00762E6F">
      <w:pPr>
        <w:spacing w:line="260" w:lineRule="atLeast"/>
        <w:jc w:val="both"/>
        <w:rPr>
          <w:rFonts w:ascii="Arial" w:hAnsi="Arial" w:cs="Arial"/>
          <w:b/>
          <w:sz w:val="20"/>
          <w:szCs w:val="20"/>
          <w:lang w:eastAsia="en-US"/>
        </w:rPr>
      </w:pPr>
    </w:p>
    <w:p w14:paraId="3B089C89" w14:textId="77777777" w:rsidR="00241032" w:rsidRPr="00D410A2" w:rsidRDefault="00241032" w:rsidP="00762E6F">
      <w:pPr>
        <w:spacing w:line="260" w:lineRule="atLeast"/>
        <w:jc w:val="both"/>
        <w:rPr>
          <w:rFonts w:ascii="Arial" w:hAnsi="Arial" w:cs="Arial"/>
          <w:b/>
          <w:sz w:val="20"/>
          <w:szCs w:val="20"/>
          <w:lang w:eastAsia="en-US"/>
        </w:rPr>
      </w:pPr>
    </w:p>
    <w:p w14:paraId="1D4763DD" w14:textId="178DEEA3" w:rsidR="00D83F2B" w:rsidRPr="00D410A2" w:rsidRDefault="00D83F2B" w:rsidP="00762E6F">
      <w:pPr>
        <w:spacing w:line="260" w:lineRule="atLeast"/>
        <w:jc w:val="both"/>
        <w:rPr>
          <w:rFonts w:ascii="Arial" w:hAnsi="Arial" w:cs="Arial"/>
          <w:b/>
          <w:sz w:val="20"/>
          <w:szCs w:val="20"/>
          <w:lang w:eastAsia="en-US"/>
        </w:rPr>
      </w:pPr>
      <w:r w:rsidRPr="00D410A2">
        <w:rPr>
          <w:rFonts w:ascii="Arial" w:hAnsi="Arial" w:cs="Arial"/>
          <w:b/>
          <w:sz w:val="20"/>
          <w:szCs w:val="20"/>
          <w:lang w:eastAsia="en-US"/>
        </w:rPr>
        <w:t>Priloge</w:t>
      </w:r>
      <w:r w:rsidR="001F11C9" w:rsidRPr="00D410A2">
        <w:rPr>
          <w:rFonts w:ascii="Arial" w:hAnsi="Arial" w:cs="Arial"/>
          <w:b/>
          <w:sz w:val="20"/>
          <w:szCs w:val="20"/>
          <w:lang w:eastAsia="en-US"/>
        </w:rPr>
        <w:t>, vezane na ponudbo</w:t>
      </w:r>
      <w:r w:rsidRPr="00D410A2">
        <w:rPr>
          <w:rFonts w:ascii="Arial" w:hAnsi="Arial" w:cs="Arial"/>
          <w:b/>
          <w:sz w:val="20"/>
          <w:szCs w:val="20"/>
          <w:lang w:eastAsia="en-US"/>
        </w:rPr>
        <w:t xml:space="preserve">: </w:t>
      </w:r>
    </w:p>
    <w:p w14:paraId="43736289" w14:textId="74548E13" w:rsidR="00D22557" w:rsidRPr="00D410A2" w:rsidRDefault="00D22557" w:rsidP="007257C1">
      <w:pPr>
        <w:pStyle w:val="Naslov1"/>
        <w:numPr>
          <w:ilvl w:val="0"/>
          <w:numId w:val="0"/>
        </w:numPr>
      </w:pPr>
      <w:r w:rsidRPr="00D410A2">
        <w:t>PRILOGA - ESPD obrazec</w:t>
      </w:r>
    </w:p>
    <w:p w14:paraId="2EA2010A" w14:textId="77777777" w:rsidR="00D22557" w:rsidRPr="00D410A2" w:rsidRDefault="00D22557" w:rsidP="00D22557">
      <w:pPr>
        <w:spacing w:line="260" w:lineRule="atLeast"/>
        <w:jc w:val="both"/>
        <w:rPr>
          <w:rFonts w:ascii="Arial" w:hAnsi="Arial" w:cs="Arial"/>
          <w:sz w:val="20"/>
          <w:szCs w:val="20"/>
          <w:lang w:eastAsia="en-US"/>
        </w:rPr>
      </w:pPr>
      <w:r w:rsidRPr="00D410A2">
        <w:rPr>
          <w:rFonts w:ascii="Arial" w:hAnsi="Arial" w:cs="Arial"/>
          <w:sz w:val="20"/>
          <w:szCs w:val="20"/>
          <w:lang w:eastAsia="en-US"/>
        </w:rPr>
        <w:t>Nahaja se v ločeni datoteki.</w:t>
      </w:r>
    </w:p>
    <w:p w14:paraId="180EB6A0" w14:textId="77777777" w:rsidR="00D22557" w:rsidRPr="00D410A2" w:rsidRDefault="00D22557" w:rsidP="00D22557">
      <w:pPr>
        <w:rPr>
          <w:rFonts w:ascii="Arial" w:hAnsi="Arial" w:cs="Arial"/>
          <w:sz w:val="20"/>
          <w:szCs w:val="20"/>
          <w:lang w:eastAsia="en-US"/>
        </w:rPr>
      </w:pPr>
      <w:bookmarkStart w:id="146" w:name="_Toc534192833"/>
    </w:p>
    <w:p w14:paraId="0780D160" w14:textId="14B76113" w:rsidR="00D22557" w:rsidRPr="00D410A2" w:rsidRDefault="001B55BD" w:rsidP="00D22557">
      <w:pPr>
        <w:rPr>
          <w:rFonts w:ascii="Arial" w:hAnsi="Arial" w:cs="Arial"/>
          <w:b/>
          <w:sz w:val="20"/>
          <w:szCs w:val="20"/>
          <w:lang w:eastAsia="en-US"/>
        </w:rPr>
      </w:pPr>
      <w:r w:rsidRPr="00D410A2">
        <w:rPr>
          <w:rFonts w:ascii="Arial" w:hAnsi="Arial" w:cs="Arial"/>
          <w:b/>
          <w:sz w:val="20"/>
          <w:szCs w:val="20"/>
        </w:rPr>
        <w:t>PRILOGA – OBRAZEC PONUDBENI</w:t>
      </w:r>
      <w:r w:rsidR="00D22557" w:rsidRPr="00D410A2">
        <w:rPr>
          <w:rFonts w:ascii="Arial" w:hAnsi="Arial" w:cs="Arial"/>
          <w:b/>
          <w:sz w:val="20"/>
          <w:szCs w:val="20"/>
        </w:rPr>
        <w:t xml:space="preserve"> PREDRAČUN</w:t>
      </w:r>
      <w:bookmarkEnd w:id="146"/>
    </w:p>
    <w:p w14:paraId="73ECFAA8" w14:textId="77777777" w:rsidR="00D22557" w:rsidRPr="00D410A2" w:rsidRDefault="00D22557" w:rsidP="00D22557">
      <w:pPr>
        <w:spacing w:line="260" w:lineRule="atLeast"/>
        <w:jc w:val="both"/>
        <w:rPr>
          <w:rFonts w:ascii="Arial" w:hAnsi="Arial" w:cs="Arial"/>
          <w:b/>
          <w:sz w:val="20"/>
          <w:szCs w:val="20"/>
          <w:lang w:eastAsia="en-US"/>
        </w:rPr>
      </w:pPr>
    </w:p>
    <w:p w14:paraId="6558F45E" w14:textId="01E0CB86" w:rsidR="00D22557" w:rsidRPr="00D410A2" w:rsidRDefault="00D22557" w:rsidP="00D22557">
      <w:pPr>
        <w:spacing w:line="260" w:lineRule="atLeast"/>
        <w:jc w:val="both"/>
        <w:rPr>
          <w:rFonts w:ascii="Arial" w:hAnsi="Arial" w:cs="Arial"/>
          <w:sz w:val="20"/>
          <w:szCs w:val="20"/>
          <w:lang w:eastAsia="en-US"/>
        </w:rPr>
      </w:pPr>
      <w:r w:rsidRPr="00D410A2">
        <w:rPr>
          <w:rFonts w:ascii="Arial" w:hAnsi="Arial" w:cs="Arial"/>
          <w:sz w:val="20"/>
          <w:szCs w:val="20"/>
          <w:lang w:eastAsia="en-US"/>
        </w:rPr>
        <w:t>Nahaja se v ločeni datoteki.</w:t>
      </w:r>
    </w:p>
    <w:p w14:paraId="27EC7C98" w14:textId="36748D71" w:rsidR="00D83F2B" w:rsidRPr="00D410A2" w:rsidRDefault="00D83F2B" w:rsidP="00D22557">
      <w:pPr>
        <w:spacing w:line="260" w:lineRule="atLeast"/>
        <w:jc w:val="both"/>
        <w:rPr>
          <w:rFonts w:ascii="Arial" w:hAnsi="Arial" w:cs="Arial"/>
          <w:sz w:val="20"/>
          <w:szCs w:val="20"/>
          <w:lang w:eastAsia="en-US"/>
        </w:rPr>
      </w:pPr>
    </w:p>
    <w:p w14:paraId="20A3A560" w14:textId="77777777" w:rsidR="00197CE8" w:rsidRPr="00D410A2" w:rsidRDefault="00197CE8" w:rsidP="00D22557">
      <w:pPr>
        <w:spacing w:line="260" w:lineRule="atLeast"/>
        <w:jc w:val="both"/>
        <w:rPr>
          <w:rFonts w:ascii="Arial" w:hAnsi="Arial" w:cs="Arial"/>
          <w:sz w:val="20"/>
          <w:szCs w:val="20"/>
          <w:lang w:eastAsia="en-US"/>
        </w:rPr>
      </w:pPr>
    </w:p>
    <w:p w14:paraId="410C0494" w14:textId="77777777" w:rsidR="00197CE8" w:rsidRPr="00D410A2" w:rsidRDefault="00197CE8" w:rsidP="00197CE8">
      <w:pPr>
        <w:spacing w:line="260" w:lineRule="atLeast"/>
        <w:jc w:val="both"/>
        <w:rPr>
          <w:rFonts w:ascii="Arial" w:hAnsi="Arial" w:cs="Arial"/>
          <w:sz w:val="20"/>
          <w:szCs w:val="20"/>
          <w:lang w:eastAsia="en-US"/>
        </w:rPr>
      </w:pPr>
    </w:p>
    <w:p w14:paraId="05187E28" w14:textId="77777777" w:rsidR="00FA23D9" w:rsidRPr="00D410A2" w:rsidRDefault="00FA23D9" w:rsidP="00D22557">
      <w:pPr>
        <w:spacing w:line="260" w:lineRule="atLeast"/>
        <w:jc w:val="both"/>
        <w:rPr>
          <w:rFonts w:ascii="Arial" w:hAnsi="Arial" w:cs="Arial"/>
          <w:sz w:val="20"/>
          <w:szCs w:val="20"/>
          <w:lang w:eastAsia="en-US"/>
        </w:rPr>
      </w:pPr>
    </w:p>
    <w:sectPr w:rsidR="00FA23D9" w:rsidRPr="00D410A2" w:rsidSect="00DE1AA3">
      <w:footerReference w:type="default" r:id="rId30"/>
      <w:headerReference w:type="first" r:id="rId31"/>
      <w:footerReference w:type="first" r:id="rId3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4F4DC" w14:textId="77777777" w:rsidR="0071353F" w:rsidRDefault="0071353F">
      <w:r>
        <w:separator/>
      </w:r>
    </w:p>
  </w:endnote>
  <w:endnote w:type="continuationSeparator" w:id="0">
    <w:p w14:paraId="149C6628" w14:textId="77777777" w:rsidR="0071353F" w:rsidRDefault="0071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431F58B2"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21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02AC2668"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658C7">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4E70085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29</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07E6CE0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658C7">
      <w:rPr>
        <w:rFonts w:ascii="Arial" w:hAnsi="Arial" w:cs="Arial"/>
        <w:noProof/>
        <w:sz w:val="18"/>
        <w:szCs w:val="18"/>
      </w:rPr>
      <w:t>22</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65BCD3B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37</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6587F21"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72388564"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38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A25B" w14:textId="77777777" w:rsidR="0071353F" w:rsidRDefault="0071353F">
      <w:r>
        <w:separator/>
      </w:r>
    </w:p>
  </w:footnote>
  <w:footnote w:type="continuationSeparator" w:id="0">
    <w:p w14:paraId="0A2CBA18" w14:textId="77777777" w:rsidR="0071353F" w:rsidRDefault="00713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9F629A" w:rsidRPr="00110CBD" w:rsidRDefault="009F629A"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9F629A" w:rsidRPr="00EF3EAE" w:rsidRDefault="009F629A" w:rsidP="00E74A6D">
    <w:pPr>
      <w:pStyle w:val="Glava"/>
      <w:tabs>
        <w:tab w:val="left" w:pos="5112"/>
      </w:tabs>
      <w:spacing w:before="120" w:line="240" w:lineRule="exact"/>
      <w:rPr>
        <w:rFonts w:cs="Arial"/>
        <w:sz w:val="16"/>
      </w:rPr>
    </w:pPr>
    <w:r>
      <w:rPr>
        <w:noProof/>
      </w:rPr>
      <w:drawing>
        <wp:anchor distT="0" distB="0" distL="114300" distR="114300" simplePos="0" relativeHeight="251659264" behindDoc="0" locked="0" layoutInCell="1" allowOverlap="1" wp14:anchorId="5B44AE68" wp14:editId="784A16EE">
          <wp:simplePos x="0" y="0"/>
          <wp:positionH relativeFrom="column">
            <wp:posOffset>0</wp:posOffset>
          </wp:positionH>
          <wp:positionV relativeFrom="paragraph">
            <wp:posOffset>-95885</wp:posOffset>
          </wp:positionV>
          <wp:extent cx="3315335" cy="34417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7DC99A3" w14:textId="108AF2F1" w:rsidR="009F629A" w:rsidRDefault="009F629A" w:rsidP="00E74A6D">
    <w:pPr>
      <w:pStyle w:val="Glava"/>
      <w:tabs>
        <w:tab w:val="left" w:pos="5112"/>
      </w:tabs>
      <w:spacing w:before="120" w:line="240" w:lineRule="exact"/>
      <w:rPr>
        <w:rFonts w:cs="Arial"/>
        <w:sz w:val="16"/>
      </w:rPr>
    </w:pPr>
  </w:p>
  <w:p w14:paraId="40A129C5" w14:textId="77777777"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9F629A" w:rsidRDefault="009F629A" w:rsidP="00E74A6D">
    <w:pPr>
      <w:pStyle w:val="Glava"/>
      <w:tabs>
        <w:tab w:val="left" w:pos="5112"/>
      </w:tabs>
      <w:spacing w:before="120" w:line="240" w:lineRule="exact"/>
      <w:rPr>
        <w:rFonts w:cs="Arial"/>
        <w:sz w:val="16"/>
      </w:rPr>
    </w:pPr>
  </w:p>
  <w:p w14:paraId="5F867FAE" w14:textId="77777777" w:rsidR="009F629A" w:rsidRPr="008F3500" w:rsidRDefault="009F629A"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9F629A" w:rsidRDefault="009F629A"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9F629A" w:rsidRPr="00110CBD" w:rsidRDefault="009F629A"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9F629A" w:rsidRDefault="009F629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9F629A" w:rsidRPr="00110CBD" w:rsidRDefault="009F629A"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9F629A" w:rsidRDefault="009F629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9F629A" w:rsidRDefault="009F629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E42270"/>
    <w:multiLevelType w:val="hybridMultilevel"/>
    <w:tmpl w:val="CB04D2C6"/>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826B7B"/>
    <w:multiLevelType w:val="hybridMultilevel"/>
    <w:tmpl w:val="2E4EE03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1C656E"/>
    <w:multiLevelType w:val="hybridMultilevel"/>
    <w:tmpl w:val="A1C6AD2C"/>
    <w:lvl w:ilvl="0" w:tplc="7896AD2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705EB1"/>
    <w:multiLevelType w:val="hybridMultilevel"/>
    <w:tmpl w:val="DC9CDB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266A58"/>
    <w:multiLevelType w:val="hybridMultilevel"/>
    <w:tmpl w:val="DCE4A8B6"/>
    <w:lvl w:ilvl="0" w:tplc="04240001">
      <w:start w:val="1"/>
      <w:numFmt w:val="bullet"/>
      <w:lvlText w:val=""/>
      <w:lvlJc w:val="left"/>
      <w:pPr>
        <w:ind w:left="780" w:hanging="4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CA5E18"/>
    <w:multiLevelType w:val="hybridMultilevel"/>
    <w:tmpl w:val="5E9E4D9A"/>
    <w:lvl w:ilvl="0" w:tplc="2F043BEC">
      <w:start w:val="430"/>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C281B92"/>
    <w:multiLevelType w:val="multilevel"/>
    <w:tmpl w:val="D2D0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3D0E5E"/>
    <w:multiLevelType w:val="hybridMultilevel"/>
    <w:tmpl w:val="DC203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A66A45"/>
    <w:multiLevelType w:val="hybridMultilevel"/>
    <w:tmpl w:val="311A3FA6"/>
    <w:lvl w:ilvl="0" w:tplc="16340FBC">
      <w:start w:val="1"/>
      <w:numFmt w:val="upperLetter"/>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72903389">
    <w:abstractNumId w:val="19"/>
  </w:num>
  <w:num w:numId="2" w16cid:durableId="1485464886">
    <w:abstractNumId w:val="37"/>
  </w:num>
  <w:num w:numId="3" w16cid:durableId="292634805">
    <w:abstractNumId w:val="32"/>
  </w:num>
  <w:num w:numId="4" w16cid:durableId="2064015374">
    <w:abstractNumId w:val="34"/>
  </w:num>
  <w:num w:numId="5" w16cid:durableId="13859554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9661573">
    <w:abstractNumId w:val="11"/>
  </w:num>
  <w:num w:numId="7" w16cid:durableId="1076438904">
    <w:abstractNumId w:val="45"/>
  </w:num>
  <w:num w:numId="8" w16cid:durableId="1715082772">
    <w:abstractNumId w:val="27"/>
  </w:num>
  <w:num w:numId="9" w16cid:durableId="674459423">
    <w:abstractNumId w:val="41"/>
  </w:num>
  <w:num w:numId="10" w16cid:durableId="1344236530">
    <w:abstractNumId w:val="25"/>
  </w:num>
  <w:num w:numId="11" w16cid:durableId="1035623402">
    <w:abstractNumId w:val="35"/>
  </w:num>
  <w:num w:numId="12" w16cid:durableId="883757861">
    <w:abstractNumId w:val="18"/>
  </w:num>
  <w:num w:numId="13" w16cid:durableId="1780182023">
    <w:abstractNumId w:val="12"/>
  </w:num>
  <w:num w:numId="14" w16cid:durableId="1235437455">
    <w:abstractNumId w:val="28"/>
  </w:num>
  <w:num w:numId="15" w16cid:durableId="1542938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271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2868980">
    <w:abstractNumId w:val="29"/>
  </w:num>
  <w:num w:numId="18" w16cid:durableId="2061322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5169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5631440">
    <w:abstractNumId w:val="22"/>
  </w:num>
  <w:num w:numId="21" w16cid:durableId="569311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7678788">
    <w:abstractNumId w:val="5"/>
  </w:num>
  <w:num w:numId="23" w16cid:durableId="542715113">
    <w:abstractNumId w:val="1"/>
  </w:num>
  <w:num w:numId="24" w16cid:durableId="2097362757">
    <w:abstractNumId w:val="21"/>
  </w:num>
  <w:num w:numId="25" w16cid:durableId="1250037438">
    <w:abstractNumId w:val="30"/>
  </w:num>
  <w:num w:numId="26" w16cid:durableId="720789800">
    <w:abstractNumId w:val="44"/>
  </w:num>
  <w:num w:numId="27" w16cid:durableId="2143381718">
    <w:abstractNumId w:val="13"/>
  </w:num>
  <w:num w:numId="28" w16cid:durableId="728580097">
    <w:abstractNumId w:val="16"/>
  </w:num>
  <w:num w:numId="29" w16cid:durableId="1178276751">
    <w:abstractNumId w:val="46"/>
    <w:lvlOverride w:ilvl="0">
      <w:startOverride w:val="1"/>
    </w:lvlOverride>
    <w:lvlOverride w:ilvl="1"/>
    <w:lvlOverride w:ilvl="2"/>
    <w:lvlOverride w:ilvl="3"/>
    <w:lvlOverride w:ilvl="4"/>
    <w:lvlOverride w:ilvl="5"/>
    <w:lvlOverride w:ilvl="6"/>
    <w:lvlOverride w:ilvl="7"/>
    <w:lvlOverride w:ilvl="8"/>
  </w:num>
  <w:num w:numId="30" w16cid:durableId="997997071">
    <w:abstractNumId w:val="43"/>
  </w:num>
  <w:num w:numId="31" w16cid:durableId="1020619997">
    <w:abstractNumId w:val="33"/>
  </w:num>
  <w:num w:numId="32" w16cid:durableId="1927691301">
    <w:abstractNumId w:val="36"/>
  </w:num>
  <w:num w:numId="33" w16cid:durableId="2146971677">
    <w:abstractNumId w:val="20"/>
  </w:num>
  <w:num w:numId="34" w16cid:durableId="445271574">
    <w:abstractNumId w:val="6"/>
  </w:num>
  <w:num w:numId="35" w16cid:durableId="1656184321">
    <w:abstractNumId w:val="7"/>
  </w:num>
  <w:num w:numId="36" w16cid:durableId="81921592">
    <w:abstractNumId w:val="8"/>
  </w:num>
  <w:num w:numId="37" w16cid:durableId="1212959420">
    <w:abstractNumId w:val="9"/>
  </w:num>
  <w:num w:numId="38" w16cid:durableId="1295409821">
    <w:abstractNumId w:val="10"/>
  </w:num>
  <w:num w:numId="39" w16cid:durableId="1910799555">
    <w:abstractNumId w:val="23"/>
  </w:num>
  <w:num w:numId="40" w16cid:durableId="261843137">
    <w:abstractNumId w:val="40"/>
  </w:num>
  <w:num w:numId="41" w16cid:durableId="2050719198">
    <w:abstractNumId w:val="26"/>
  </w:num>
  <w:num w:numId="42" w16cid:durableId="1900358621">
    <w:abstractNumId w:val="24"/>
  </w:num>
  <w:num w:numId="43" w16cid:durableId="82726854">
    <w:abstractNumId w:val="38"/>
  </w:num>
  <w:num w:numId="44" w16cid:durableId="1042829432">
    <w:abstractNumId w:val="4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002"/>
    <w:rsid w:val="0000617E"/>
    <w:rsid w:val="000064F9"/>
    <w:rsid w:val="000074D5"/>
    <w:rsid w:val="00010991"/>
    <w:rsid w:val="00011623"/>
    <w:rsid w:val="00013E59"/>
    <w:rsid w:val="00014188"/>
    <w:rsid w:val="000159A1"/>
    <w:rsid w:val="0001646A"/>
    <w:rsid w:val="00023875"/>
    <w:rsid w:val="00023CB3"/>
    <w:rsid w:val="000264A6"/>
    <w:rsid w:val="00027546"/>
    <w:rsid w:val="000276B8"/>
    <w:rsid w:val="00030463"/>
    <w:rsid w:val="00030F5C"/>
    <w:rsid w:val="00031F4A"/>
    <w:rsid w:val="0003225D"/>
    <w:rsid w:val="000323BA"/>
    <w:rsid w:val="000323D8"/>
    <w:rsid w:val="00036E85"/>
    <w:rsid w:val="00037598"/>
    <w:rsid w:val="00040E02"/>
    <w:rsid w:val="00042290"/>
    <w:rsid w:val="000432B1"/>
    <w:rsid w:val="000442D2"/>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1F9"/>
    <w:rsid w:val="0006544B"/>
    <w:rsid w:val="000678CF"/>
    <w:rsid w:val="0007066D"/>
    <w:rsid w:val="0007078C"/>
    <w:rsid w:val="00072340"/>
    <w:rsid w:val="00072899"/>
    <w:rsid w:val="000730A9"/>
    <w:rsid w:val="00074A79"/>
    <w:rsid w:val="00075A6E"/>
    <w:rsid w:val="00076678"/>
    <w:rsid w:val="000778D5"/>
    <w:rsid w:val="00080001"/>
    <w:rsid w:val="00080025"/>
    <w:rsid w:val="000805AE"/>
    <w:rsid w:val="00080878"/>
    <w:rsid w:val="00080D62"/>
    <w:rsid w:val="0008356D"/>
    <w:rsid w:val="00083C74"/>
    <w:rsid w:val="000844FD"/>
    <w:rsid w:val="00084883"/>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B04C2"/>
    <w:rsid w:val="000B0DD5"/>
    <w:rsid w:val="000B0E5A"/>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10078"/>
    <w:rsid w:val="00112884"/>
    <w:rsid w:val="001138AE"/>
    <w:rsid w:val="0011433B"/>
    <w:rsid w:val="001161A6"/>
    <w:rsid w:val="001179BE"/>
    <w:rsid w:val="00121972"/>
    <w:rsid w:val="00121D00"/>
    <w:rsid w:val="0012344A"/>
    <w:rsid w:val="0012404E"/>
    <w:rsid w:val="0012459E"/>
    <w:rsid w:val="00124F81"/>
    <w:rsid w:val="00127C0E"/>
    <w:rsid w:val="00131734"/>
    <w:rsid w:val="00134176"/>
    <w:rsid w:val="0013458B"/>
    <w:rsid w:val="0013467C"/>
    <w:rsid w:val="00137259"/>
    <w:rsid w:val="00137550"/>
    <w:rsid w:val="0013788A"/>
    <w:rsid w:val="00137D00"/>
    <w:rsid w:val="00137E4C"/>
    <w:rsid w:val="0014039A"/>
    <w:rsid w:val="00140959"/>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B13"/>
    <w:rsid w:val="00155CF6"/>
    <w:rsid w:val="00156C48"/>
    <w:rsid w:val="00157B1C"/>
    <w:rsid w:val="001607FC"/>
    <w:rsid w:val="0016098B"/>
    <w:rsid w:val="00161C50"/>
    <w:rsid w:val="00162339"/>
    <w:rsid w:val="0016314C"/>
    <w:rsid w:val="00163C82"/>
    <w:rsid w:val="00163F16"/>
    <w:rsid w:val="0016446B"/>
    <w:rsid w:val="001647B3"/>
    <w:rsid w:val="00164A39"/>
    <w:rsid w:val="001656B9"/>
    <w:rsid w:val="001657C2"/>
    <w:rsid w:val="0016599E"/>
    <w:rsid w:val="00166F0D"/>
    <w:rsid w:val="00167323"/>
    <w:rsid w:val="00171667"/>
    <w:rsid w:val="00171728"/>
    <w:rsid w:val="00171FE3"/>
    <w:rsid w:val="0017305F"/>
    <w:rsid w:val="001735AE"/>
    <w:rsid w:val="00173701"/>
    <w:rsid w:val="00174629"/>
    <w:rsid w:val="00174A8B"/>
    <w:rsid w:val="00175412"/>
    <w:rsid w:val="00177EF2"/>
    <w:rsid w:val="001807C7"/>
    <w:rsid w:val="00180AF1"/>
    <w:rsid w:val="00180E90"/>
    <w:rsid w:val="00181639"/>
    <w:rsid w:val="00181C61"/>
    <w:rsid w:val="001835EB"/>
    <w:rsid w:val="00184367"/>
    <w:rsid w:val="001844BC"/>
    <w:rsid w:val="00185300"/>
    <w:rsid w:val="00186E48"/>
    <w:rsid w:val="001875C4"/>
    <w:rsid w:val="001900A7"/>
    <w:rsid w:val="001905A3"/>
    <w:rsid w:val="00190777"/>
    <w:rsid w:val="00191D21"/>
    <w:rsid w:val="00195245"/>
    <w:rsid w:val="0019561C"/>
    <w:rsid w:val="001957F9"/>
    <w:rsid w:val="0019607C"/>
    <w:rsid w:val="001970E1"/>
    <w:rsid w:val="00197431"/>
    <w:rsid w:val="00197CE8"/>
    <w:rsid w:val="001A2E09"/>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1ED1"/>
    <w:rsid w:val="001E3F38"/>
    <w:rsid w:val="001E4196"/>
    <w:rsid w:val="001E6108"/>
    <w:rsid w:val="001F11C9"/>
    <w:rsid w:val="001F1221"/>
    <w:rsid w:val="001F1A9A"/>
    <w:rsid w:val="001F1DCA"/>
    <w:rsid w:val="001F22C4"/>
    <w:rsid w:val="001F475A"/>
    <w:rsid w:val="001F4B92"/>
    <w:rsid w:val="001F6EE7"/>
    <w:rsid w:val="001F6F97"/>
    <w:rsid w:val="001F7817"/>
    <w:rsid w:val="00200A79"/>
    <w:rsid w:val="00200C1F"/>
    <w:rsid w:val="002016E5"/>
    <w:rsid w:val="0020218B"/>
    <w:rsid w:val="00204C6E"/>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977"/>
    <w:rsid w:val="00220386"/>
    <w:rsid w:val="00221056"/>
    <w:rsid w:val="002231EB"/>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1DAE"/>
    <w:rsid w:val="00242EF7"/>
    <w:rsid w:val="00243D3B"/>
    <w:rsid w:val="00250FCF"/>
    <w:rsid w:val="00252349"/>
    <w:rsid w:val="0025295A"/>
    <w:rsid w:val="002533F2"/>
    <w:rsid w:val="0025371E"/>
    <w:rsid w:val="0025638B"/>
    <w:rsid w:val="00260B4E"/>
    <w:rsid w:val="002610B7"/>
    <w:rsid w:val="00264631"/>
    <w:rsid w:val="002650E2"/>
    <w:rsid w:val="00265E49"/>
    <w:rsid w:val="00265F28"/>
    <w:rsid w:val="00266044"/>
    <w:rsid w:val="00266874"/>
    <w:rsid w:val="002702A7"/>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B0200"/>
    <w:rsid w:val="002B092F"/>
    <w:rsid w:val="002B31A1"/>
    <w:rsid w:val="002B434C"/>
    <w:rsid w:val="002B4EE1"/>
    <w:rsid w:val="002C0009"/>
    <w:rsid w:val="002C0970"/>
    <w:rsid w:val="002C12E8"/>
    <w:rsid w:val="002C1532"/>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2B5E"/>
    <w:rsid w:val="002F3243"/>
    <w:rsid w:val="002F339C"/>
    <w:rsid w:val="002F4014"/>
    <w:rsid w:val="002F5213"/>
    <w:rsid w:val="002F632C"/>
    <w:rsid w:val="002F6A7A"/>
    <w:rsid w:val="002F6C30"/>
    <w:rsid w:val="002F75CB"/>
    <w:rsid w:val="002F7CC7"/>
    <w:rsid w:val="002F7F92"/>
    <w:rsid w:val="00300748"/>
    <w:rsid w:val="003018C1"/>
    <w:rsid w:val="00302254"/>
    <w:rsid w:val="00303BF0"/>
    <w:rsid w:val="003043B5"/>
    <w:rsid w:val="0030602F"/>
    <w:rsid w:val="00306D6A"/>
    <w:rsid w:val="00307CB6"/>
    <w:rsid w:val="003104CD"/>
    <w:rsid w:val="00311DE6"/>
    <w:rsid w:val="00311F7D"/>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A3"/>
    <w:rsid w:val="00331250"/>
    <w:rsid w:val="00331BFA"/>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A6"/>
    <w:rsid w:val="00346CBF"/>
    <w:rsid w:val="00347494"/>
    <w:rsid w:val="00347AAC"/>
    <w:rsid w:val="00350195"/>
    <w:rsid w:val="003505C4"/>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4D71"/>
    <w:rsid w:val="00376170"/>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5A6C"/>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42C7"/>
    <w:rsid w:val="003F4A09"/>
    <w:rsid w:val="003F50C8"/>
    <w:rsid w:val="003F5C3D"/>
    <w:rsid w:val="003F6239"/>
    <w:rsid w:val="003F6588"/>
    <w:rsid w:val="003F733F"/>
    <w:rsid w:val="003F73EB"/>
    <w:rsid w:val="003F7BB6"/>
    <w:rsid w:val="00400770"/>
    <w:rsid w:val="00402030"/>
    <w:rsid w:val="004037D7"/>
    <w:rsid w:val="00403AEA"/>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42C9"/>
    <w:rsid w:val="00465677"/>
    <w:rsid w:val="004657F1"/>
    <w:rsid w:val="0046738A"/>
    <w:rsid w:val="00472AF3"/>
    <w:rsid w:val="004731F1"/>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2B98"/>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3DB2"/>
    <w:rsid w:val="004C542C"/>
    <w:rsid w:val="004C5E75"/>
    <w:rsid w:val="004C6C8D"/>
    <w:rsid w:val="004C76DC"/>
    <w:rsid w:val="004C7DFD"/>
    <w:rsid w:val="004D0E56"/>
    <w:rsid w:val="004D1175"/>
    <w:rsid w:val="004D131F"/>
    <w:rsid w:val="004D14BE"/>
    <w:rsid w:val="004D1E03"/>
    <w:rsid w:val="004D1E91"/>
    <w:rsid w:val="004D2ACB"/>
    <w:rsid w:val="004D2BC7"/>
    <w:rsid w:val="004D4935"/>
    <w:rsid w:val="004D4AB8"/>
    <w:rsid w:val="004D615A"/>
    <w:rsid w:val="004D7489"/>
    <w:rsid w:val="004D7C28"/>
    <w:rsid w:val="004E13EA"/>
    <w:rsid w:val="004E1E00"/>
    <w:rsid w:val="004E22B6"/>
    <w:rsid w:val="004E2B3C"/>
    <w:rsid w:val="004E352A"/>
    <w:rsid w:val="004E3C6B"/>
    <w:rsid w:val="004E7738"/>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1A3F"/>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1EC9"/>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90F92"/>
    <w:rsid w:val="00593317"/>
    <w:rsid w:val="00594303"/>
    <w:rsid w:val="0059438A"/>
    <w:rsid w:val="0059483D"/>
    <w:rsid w:val="0059530A"/>
    <w:rsid w:val="0059571A"/>
    <w:rsid w:val="0059666B"/>
    <w:rsid w:val="005970D1"/>
    <w:rsid w:val="005A2487"/>
    <w:rsid w:val="005A38BA"/>
    <w:rsid w:val="005A3D88"/>
    <w:rsid w:val="005A49E6"/>
    <w:rsid w:val="005A5119"/>
    <w:rsid w:val="005A521D"/>
    <w:rsid w:val="005A6E30"/>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19F"/>
    <w:rsid w:val="005D77CA"/>
    <w:rsid w:val="005D7E59"/>
    <w:rsid w:val="005E014E"/>
    <w:rsid w:val="005E01B5"/>
    <w:rsid w:val="005E027D"/>
    <w:rsid w:val="005E0E3D"/>
    <w:rsid w:val="005E19C4"/>
    <w:rsid w:val="005E3361"/>
    <w:rsid w:val="005E33D9"/>
    <w:rsid w:val="005E4774"/>
    <w:rsid w:val="005E52A9"/>
    <w:rsid w:val="005E66C1"/>
    <w:rsid w:val="005E7BED"/>
    <w:rsid w:val="005E7FCE"/>
    <w:rsid w:val="005F050F"/>
    <w:rsid w:val="005F2DA6"/>
    <w:rsid w:val="005F3474"/>
    <w:rsid w:val="005F3526"/>
    <w:rsid w:val="005F3FA5"/>
    <w:rsid w:val="005F4F69"/>
    <w:rsid w:val="005F55B8"/>
    <w:rsid w:val="005F6935"/>
    <w:rsid w:val="00602D57"/>
    <w:rsid w:val="0060352E"/>
    <w:rsid w:val="00604163"/>
    <w:rsid w:val="00604264"/>
    <w:rsid w:val="006044A3"/>
    <w:rsid w:val="00605118"/>
    <w:rsid w:val="00605389"/>
    <w:rsid w:val="006060E4"/>
    <w:rsid w:val="006066D2"/>
    <w:rsid w:val="00606C20"/>
    <w:rsid w:val="0061037F"/>
    <w:rsid w:val="00613462"/>
    <w:rsid w:val="00613B7A"/>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402D"/>
    <w:rsid w:val="0066558A"/>
    <w:rsid w:val="006673FC"/>
    <w:rsid w:val="00667A40"/>
    <w:rsid w:val="00667E4B"/>
    <w:rsid w:val="00670997"/>
    <w:rsid w:val="00670B58"/>
    <w:rsid w:val="006718EE"/>
    <w:rsid w:val="00671CCA"/>
    <w:rsid w:val="00672696"/>
    <w:rsid w:val="00672A32"/>
    <w:rsid w:val="00674EF1"/>
    <w:rsid w:val="006769C7"/>
    <w:rsid w:val="00677BE1"/>
    <w:rsid w:val="006813A5"/>
    <w:rsid w:val="006830C4"/>
    <w:rsid w:val="00683CE7"/>
    <w:rsid w:val="00683F3D"/>
    <w:rsid w:val="006840A1"/>
    <w:rsid w:val="00684184"/>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7A7"/>
    <w:rsid w:val="006D0A17"/>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7014"/>
    <w:rsid w:val="00707C0D"/>
    <w:rsid w:val="00711474"/>
    <w:rsid w:val="00711AF2"/>
    <w:rsid w:val="0071353F"/>
    <w:rsid w:val="00714C0F"/>
    <w:rsid w:val="00715A75"/>
    <w:rsid w:val="00717A9B"/>
    <w:rsid w:val="00720730"/>
    <w:rsid w:val="00720B17"/>
    <w:rsid w:val="00721B2C"/>
    <w:rsid w:val="00722F19"/>
    <w:rsid w:val="00724522"/>
    <w:rsid w:val="007246CE"/>
    <w:rsid w:val="007257C1"/>
    <w:rsid w:val="007262AC"/>
    <w:rsid w:val="00727491"/>
    <w:rsid w:val="0072750D"/>
    <w:rsid w:val="00731A77"/>
    <w:rsid w:val="00732A80"/>
    <w:rsid w:val="0073772D"/>
    <w:rsid w:val="007407C9"/>
    <w:rsid w:val="00741442"/>
    <w:rsid w:val="00741821"/>
    <w:rsid w:val="007418BD"/>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1C61"/>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13C"/>
    <w:rsid w:val="007915FD"/>
    <w:rsid w:val="007924DB"/>
    <w:rsid w:val="007929E5"/>
    <w:rsid w:val="007956FB"/>
    <w:rsid w:val="00797CB8"/>
    <w:rsid w:val="00797EE8"/>
    <w:rsid w:val="007A02F2"/>
    <w:rsid w:val="007A034B"/>
    <w:rsid w:val="007A1C02"/>
    <w:rsid w:val="007A21BA"/>
    <w:rsid w:val="007A560E"/>
    <w:rsid w:val="007A582B"/>
    <w:rsid w:val="007A596B"/>
    <w:rsid w:val="007A5B4B"/>
    <w:rsid w:val="007A683B"/>
    <w:rsid w:val="007B0A16"/>
    <w:rsid w:val="007B0DB8"/>
    <w:rsid w:val="007B143D"/>
    <w:rsid w:val="007B1451"/>
    <w:rsid w:val="007B1521"/>
    <w:rsid w:val="007B1A03"/>
    <w:rsid w:val="007B21C3"/>
    <w:rsid w:val="007B236E"/>
    <w:rsid w:val="007B25B4"/>
    <w:rsid w:val="007B5E10"/>
    <w:rsid w:val="007B5EBA"/>
    <w:rsid w:val="007B71ED"/>
    <w:rsid w:val="007B7D31"/>
    <w:rsid w:val="007B7E71"/>
    <w:rsid w:val="007C2AB6"/>
    <w:rsid w:val="007C4F8B"/>
    <w:rsid w:val="007C6FFD"/>
    <w:rsid w:val="007D0DF8"/>
    <w:rsid w:val="007D0FC4"/>
    <w:rsid w:val="007D1087"/>
    <w:rsid w:val="007D2B40"/>
    <w:rsid w:val="007D572C"/>
    <w:rsid w:val="007D58E6"/>
    <w:rsid w:val="007D7DE1"/>
    <w:rsid w:val="007E52AE"/>
    <w:rsid w:val="007E53DC"/>
    <w:rsid w:val="007E5E27"/>
    <w:rsid w:val="007E5EDE"/>
    <w:rsid w:val="007E64A7"/>
    <w:rsid w:val="007E788D"/>
    <w:rsid w:val="007F08E1"/>
    <w:rsid w:val="007F17EB"/>
    <w:rsid w:val="007F1A00"/>
    <w:rsid w:val="007F1D39"/>
    <w:rsid w:val="007F2CEC"/>
    <w:rsid w:val="007F57FA"/>
    <w:rsid w:val="007F79E4"/>
    <w:rsid w:val="007F7EA0"/>
    <w:rsid w:val="007F7FA8"/>
    <w:rsid w:val="00800865"/>
    <w:rsid w:val="00801520"/>
    <w:rsid w:val="008018CF"/>
    <w:rsid w:val="00804AE8"/>
    <w:rsid w:val="008050C5"/>
    <w:rsid w:val="00805BA0"/>
    <w:rsid w:val="0080648E"/>
    <w:rsid w:val="008105A6"/>
    <w:rsid w:val="00810A3B"/>
    <w:rsid w:val="00811035"/>
    <w:rsid w:val="0081202B"/>
    <w:rsid w:val="008128C5"/>
    <w:rsid w:val="008128D3"/>
    <w:rsid w:val="00813EFE"/>
    <w:rsid w:val="008145C7"/>
    <w:rsid w:val="0081496E"/>
    <w:rsid w:val="0081659D"/>
    <w:rsid w:val="0082255A"/>
    <w:rsid w:val="00822E19"/>
    <w:rsid w:val="0082364C"/>
    <w:rsid w:val="008238A3"/>
    <w:rsid w:val="008242B3"/>
    <w:rsid w:val="008250EE"/>
    <w:rsid w:val="0082607E"/>
    <w:rsid w:val="00826C07"/>
    <w:rsid w:val="00831048"/>
    <w:rsid w:val="00833E94"/>
    <w:rsid w:val="0083471F"/>
    <w:rsid w:val="008349B1"/>
    <w:rsid w:val="00834A9F"/>
    <w:rsid w:val="008366CE"/>
    <w:rsid w:val="00837717"/>
    <w:rsid w:val="00837BD0"/>
    <w:rsid w:val="00841163"/>
    <w:rsid w:val="0084213A"/>
    <w:rsid w:val="008427D5"/>
    <w:rsid w:val="0084437A"/>
    <w:rsid w:val="0084482D"/>
    <w:rsid w:val="00845466"/>
    <w:rsid w:val="00846A47"/>
    <w:rsid w:val="008500C3"/>
    <w:rsid w:val="00851B05"/>
    <w:rsid w:val="00852715"/>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1A4E"/>
    <w:rsid w:val="00871F82"/>
    <w:rsid w:val="00872145"/>
    <w:rsid w:val="008736EF"/>
    <w:rsid w:val="00873AE7"/>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07"/>
    <w:rsid w:val="008A18F0"/>
    <w:rsid w:val="008A21E8"/>
    <w:rsid w:val="008A2ADC"/>
    <w:rsid w:val="008A3420"/>
    <w:rsid w:val="008A350C"/>
    <w:rsid w:val="008A3B32"/>
    <w:rsid w:val="008A533A"/>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0F5"/>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FD0"/>
    <w:rsid w:val="008E3198"/>
    <w:rsid w:val="008E3F01"/>
    <w:rsid w:val="008E47CA"/>
    <w:rsid w:val="008E5452"/>
    <w:rsid w:val="008E6358"/>
    <w:rsid w:val="008E6D25"/>
    <w:rsid w:val="008E76B7"/>
    <w:rsid w:val="008F0C5F"/>
    <w:rsid w:val="008F15A0"/>
    <w:rsid w:val="008F2353"/>
    <w:rsid w:val="008F403F"/>
    <w:rsid w:val="008F4C29"/>
    <w:rsid w:val="008F55D3"/>
    <w:rsid w:val="008F5BD3"/>
    <w:rsid w:val="008F6254"/>
    <w:rsid w:val="008F6B4B"/>
    <w:rsid w:val="008F6C43"/>
    <w:rsid w:val="008F7194"/>
    <w:rsid w:val="008F7A4A"/>
    <w:rsid w:val="009019D2"/>
    <w:rsid w:val="00901A41"/>
    <w:rsid w:val="00903350"/>
    <w:rsid w:val="009056BC"/>
    <w:rsid w:val="0090592A"/>
    <w:rsid w:val="0090640E"/>
    <w:rsid w:val="00907D07"/>
    <w:rsid w:val="00910A60"/>
    <w:rsid w:val="00911095"/>
    <w:rsid w:val="009111D5"/>
    <w:rsid w:val="009129B3"/>
    <w:rsid w:val="00916503"/>
    <w:rsid w:val="00917149"/>
    <w:rsid w:val="009206C6"/>
    <w:rsid w:val="00920BAB"/>
    <w:rsid w:val="009213C1"/>
    <w:rsid w:val="00921E3D"/>
    <w:rsid w:val="00922B3F"/>
    <w:rsid w:val="00923097"/>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922"/>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1F"/>
    <w:rsid w:val="009805BF"/>
    <w:rsid w:val="009811E9"/>
    <w:rsid w:val="0098342C"/>
    <w:rsid w:val="00983441"/>
    <w:rsid w:val="0098349E"/>
    <w:rsid w:val="00983AF8"/>
    <w:rsid w:val="00984553"/>
    <w:rsid w:val="00984D69"/>
    <w:rsid w:val="00984EF4"/>
    <w:rsid w:val="009858CB"/>
    <w:rsid w:val="00987D83"/>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D7A"/>
    <w:rsid w:val="009B42A7"/>
    <w:rsid w:val="009B5713"/>
    <w:rsid w:val="009B5FC7"/>
    <w:rsid w:val="009B67AF"/>
    <w:rsid w:val="009B7665"/>
    <w:rsid w:val="009B7FF4"/>
    <w:rsid w:val="009C02F6"/>
    <w:rsid w:val="009C1731"/>
    <w:rsid w:val="009C17AA"/>
    <w:rsid w:val="009C3052"/>
    <w:rsid w:val="009C3565"/>
    <w:rsid w:val="009C36F0"/>
    <w:rsid w:val="009C36FE"/>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3FC4"/>
    <w:rsid w:val="009E4E4B"/>
    <w:rsid w:val="009E5645"/>
    <w:rsid w:val="009E66FE"/>
    <w:rsid w:val="009E76E6"/>
    <w:rsid w:val="009F08BA"/>
    <w:rsid w:val="009F1329"/>
    <w:rsid w:val="009F1909"/>
    <w:rsid w:val="009F3E5E"/>
    <w:rsid w:val="009F3F26"/>
    <w:rsid w:val="009F46D3"/>
    <w:rsid w:val="009F5282"/>
    <w:rsid w:val="009F629A"/>
    <w:rsid w:val="009F65CB"/>
    <w:rsid w:val="009F7EC1"/>
    <w:rsid w:val="00A019AB"/>
    <w:rsid w:val="00A01B2A"/>
    <w:rsid w:val="00A03EE0"/>
    <w:rsid w:val="00A05C11"/>
    <w:rsid w:val="00A06320"/>
    <w:rsid w:val="00A06828"/>
    <w:rsid w:val="00A06D35"/>
    <w:rsid w:val="00A07126"/>
    <w:rsid w:val="00A07A69"/>
    <w:rsid w:val="00A10012"/>
    <w:rsid w:val="00A10074"/>
    <w:rsid w:val="00A11707"/>
    <w:rsid w:val="00A118CB"/>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580B"/>
    <w:rsid w:val="00A35C08"/>
    <w:rsid w:val="00A41CE1"/>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62F"/>
    <w:rsid w:val="00A54C59"/>
    <w:rsid w:val="00A55066"/>
    <w:rsid w:val="00A5567E"/>
    <w:rsid w:val="00A56107"/>
    <w:rsid w:val="00A565ED"/>
    <w:rsid w:val="00A56894"/>
    <w:rsid w:val="00A56EA6"/>
    <w:rsid w:val="00A576F7"/>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FCB"/>
    <w:rsid w:val="00A81642"/>
    <w:rsid w:val="00A82232"/>
    <w:rsid w:val="00A82711"/>
    <w:rsid w:val="00A83523"/>
    <w:rsid w:val="00A848AB"/>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B61"/>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F89"/>
    <w:rsid w:val="00AE65E4"/>
    <w:rsid w:val="00AE74AC"/>
    <w:rsid w:val="00AE79BB"/>
    <w:rsid w:val="00AF07FF"/>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36DA"/>
    <w:rsid w:val="00B04038"/>
    <w:rsid w:val="00B04490"/>
    <w:rsid w:val="00B0567B"/>
    <w:rsid w:val="00B0686E"/>
    <w:rsid w:val="00B06C2F"/>
    <w:rsid w:val="00B06F7A"/>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72C0"/>
    <w:rsid w:val="00B57AE1"/>
    <w:rsid w:val="00B6467A"/>
    <w:rsid w:val="00B64866"/>
    <w:rsid w:val="00B656AB"/>
    <w:rsid w:val="00B658B5"/>
    <w:rsid w:val="00B65D4F"/>
    <w:rsid w:val="00B65D72"/>
    <w:rsid w:val="00B66795"/>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3BCE"/>
    <w:rsid w:val="00B94478"/>
    <w:rsid w:val="00B94937"/>
    <w:rsid w:val="00B94E5E"/>
    <w:rsid w:val="00B952D8"/>
    <w:rsid w:val="00BA1095"/>
    <w:rsid w:val="00BA1D17"/>
    <w:rsid w:val="00BA331D"/>
    <w:rsid w:val="00BA3DDF"/>
    <w:rsid w:val="00BA3DE5"/>
    <w:rsid w:val="00BA5972"/>
    <w:rsid w:val="00BA6508"/>
    <w:rsid w:val="00BA676D"/>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75B"/>
    <w:rsid w:val="00C05A05"/>
    <w:rsid w:val="00C0613F"/>
    <w:rsid w:val="00C06192"/>
    <w:rsid w:val="00C06C7C"/>
    <w:rsid w:val="00C10E01"/>
    <w:rsid w:val="00C119EB"/>
    <w:rsid w:val="00C13444"/>
    <w:rsid w:val="00C147A8"/>
    <w:rsid w:val="00C14F3D"/>
    <w:rsid w:val="00C16016"/>
    <w:rsid w:val="00C16211"/>
    <w:rsid w:val="00C16A1F"/>
    <w:rsid w:val="00C16FC4"/>
    <w:rsid w:val="00C16FF2"/>
    <w:rsid w:val="00C17068"/>
    <w:rsid w:val="00C178FD"/>
    <w:rsid w:val="00C205C2"/>
    <w:rsid w:val="00C20913"/>
    <w:rsid w:val="00C2201E"/>
    <w:rsid w:val="00C220D6"/>
    <w:rsid w:val="00C22B82"/>
    <w:rsid w:val="00C243E3"/>
    <w:rsid w:val="00C244DB"/>
    <w:rsid w:val="00C24A51"/>
    <w:rsid w:val="00C25CCA"/>
    <w:rsid w:val="00C310C9"/>
    <w:rsid w:val="00C31B33"/>
    <w:rsid w:val="00C3210E"/>
    <w:rsid w:val="00C328A1"/>
    <w:rsid w:val="00C350FB"/>
    <w:rsid w:val="00C353F3"/>
    <w:rsid w:val="00C366BA"/>
    <w:rsid w:val="00C41243"/>
    <w:rsid w:val="00C4140D"/>
    <w:rsid w:val="00C42D66"/>
    <w:rsid w:val="00C42E30"/>
    <w:rsid w:val="00C4473C"/>
    <w:rsid w:val="00C45264"/>
    <w:rsid w:val="00C4554E"/>
    <w:rsid w:val="00C45D0A"/>
    <w:rsid w:val="00C50741"/>
    <w:rsid w:val="00C51298"/>
    <w:rsid w:val="00C514E5"/>
    <w:rsid w:val="00C519C7"/>
    <w:rsid w:val="00C51D37"/>
    <w:rsid w:val="00C53D3D"/>
    <w:rsid w:val="00C54D8A"/>
    <w:rsid w:val="00C56610"/>
    <w:rsid w:val="00C56AB2"/>
    <w:rsid w:val="00C64922"/>
    <w:rsid w:val="00C65E3F"/>
    <w:rsid w:val="00C66F51"/>
    <w:rsid w:val="00C71566"/>
    <w:rsid w:val="00C72087"/>
    <w:rsid w:val="00C728A3"/>
    <w:rsid w:val="00C7345F"/>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3261"/>
    <w:rsid w:val="00CB4217"/>
    <w:rsid w:val="00CB553C"/>
    <w:rsid w:val="00CB589D"/>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5032"/>
    <w:rsid w:val="00CD5AEA"/>
    <w:rsid w:val="00CD77DE"/>
    <w:rsid w:val="00CE1E34"/>
    <w:rsid w:val="00CE1EE2"/>
    <w:rsid w:val="00CE1F87"/>
    <w:rsid w:val="00CE25E5"/>
    <w:rsid w:val="00CE2CDA"/>
    <w:rsid w:val="00CE30C2"/>
    <w:rsid w:val="00CE34DD"/>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6225"/>
    <w:rsid w:val="00D177CD"/>
    <w:rsid w:val="00D20796"/>
    <w:rsid w:val="00D20C11"/>
    <w:rsid w:val="00D21E11"/>
    <w:rsid w:val="00D223AD"/>
    <w:rsid w:val="00D22557"/>
    <w:rsid w:val="00D23428"/>
    <w:rsid w:val="00D252F4"/>
    <w:rsid w:val="00D316B5"/>
    <w:rsid w:val="00D36B9C"/>
    <w:rsid w:val="00D37D3C"/>
    <w:rsid w:val="00D37FAD"/>
    <w:rsid w:val="00D40C97"/>
    <w:rsid w:val="00D410A2"/>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45F"/>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56DC"/>
    <w:rsid w:val="00D65ACA"/>
    <w:rsid w:val="00D65B3F"/>
    <w:rsid w:val="00D66D78"/>
    <w:rsid w:val="00D70A6D"/>
    <w:rsid w:val="00D70D3B"/>
    <w:rsid w:val="00D713CA"/>
    <w:rsid w:val="00D7288E"/>
    <w:rsid w:val="00D73978"/>
    <w:rsid w:val="00D73C71"/>
    <w:rsid w:val="00D75955"/>
    <w:rsid w:val="00D76099"/>
    <w:rsid w:val="00D76655"/>
    <w:rsid w:val="00D77618"/>
    <w:rsid w:val="00D7787C"/>
    <w:rsid w:val="00D80562"/>
    <w:rsid w:val="00D80660"/>
    <w:rsid w:val="00D83F2B"/>
    <w:rsid w:val="00D912E3"/>
    <w:rsid w:val="00D923DA"/>
    <w:rsid w:val="00D92A2B"/>
    <w:rsid w:val="00D92AE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054"/>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5CE"/>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2E1B"/>
    <w:rsid w:val="00E6305C"/>
    <w:rsid w:val="00E63194"/>
    <w:rsid w:val="00E633FE"/>
    <w:rsid w:val="00E65861"/>
    <w:rsid w:val="00E658C7"/>
    <w:rsid w:val="00E6612D"/>
    <w:rsid w:val="00E700A7"/>
    <w:rsid w:val="00E704A0"/>
    <w:rsid w:val="00E709DF"/>
    <w:rsid w:val="00E71D9F"/>
    <w:rsid w:val="00E7332D"/>
    <w:rsid w:val="00E7386C"/>
    <w:rsid w:val="00E74A6D"/>
    <w:rsid w:val="00E74EB2"/>
    <w:rsid w:val="00E75984"/>
    <w:rsid w:val="00E814AA"/>
    <w:rsid w:val="00E81D44"/>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3353"/>
    <w:rsid w:val="00F03433"/>
    <w:rsid w:val="00F0355E"/>
    <w:rsid w:val="00F044C2"/>
    <w:rsid w:val="00F04A43"/>
    <w:rsid w:val="00F05594"/>
    <w:rsid w:val="00F060F2"/>
    <w:rsid w:val="00F076F4"/>
    <w:rsid w:val="00F0786A"/>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31BE"/>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40199"/>
    <w:rsid w:val="00F40AEA"/>
    <w:rsid w:val="00F42BFF"/>
    <w:rsid w:val="00F43E7A"/>
    <w:rsid w:val="00F44520"/>
    <w:rsid w:val="00F45174"/>
    <w:rsid w:val="00F45A67"/>
    <w:rsid w:val="00F47008"/>
    <w:rsid w:val="00F47246"/>
    <w:rsid w:val="00F474B6"/>
    <w:rsid w:val="00F51595"/>
    <w:rsid w:val="00F51B59"/>
    <w:rsid w:val="00F51E6F"/>
    <w:rsid w:val="00F52140"/>
    <w:rsid w:val="00F52951"/>
    <w:rsid w:val="00F52B40"/>
    <w:rsid w:val="00F52C4A"/>
    <w:rsid w:val="00F5361D"/>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69A"/>
    <w:rsid w:val="00F761EA"/>
    <w:rsid w:val="00F766F8"/>
    <w:rsid w:val="00F76D1C"/>
    <w:rsid w:val="00F7775C"/>
    <w:rsid w:val="00F77A74"/>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842"/>
    <w:rsid w:val="00FD4560"/>
    <w:rsid w:val="00FD4AF1"/>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列出段落"/>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privzetiodstavek">
    <w:name w:val="privzetiodstavek"/>
    <w:basedOn w:val="Navaden"/>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oter" Target="footer7.xml"/><Relationship Id="rId8"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5944D-35F0-444E-ABCE-9C97190D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14127</Words>
  <Characters>88042</Characters>
  <Application>Microsoft Office Word</Application>
  <DocSecurity>0</DocSecurity>
  <Lines>733</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101966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2024-10-07T07:44:00Z</dcterms:created>
  <dcterms:modified xsi:type="dcterms:W3CDTF">2024-10-08T07:00:00Z</dcterms:modified>
</cp:coreProperties>
</file>